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D249BF" w:rsidRDefault="00E77B47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D249BF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42517C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D249BF">
        <w:rPr>
          <w:noProof/>
          <w:sz w:val="16"/>
          <w:szCs w:val="16"/>
          <w:lang w:eastAsia="ru-RU"/>
        </w:rPr>
        <w:drawing>
          <wp:inline distT="0" distB="0" distL="0" distR="0" wp14:anchorId="7D42768C" wp14:editId="79CAD6F6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D249BF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D249BF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D249BF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D249B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D249B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D249B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D249BF" w:rsidRDefault="007556FF" w:rsidP="007556FF">
      <w:pPr>
        <w:ind w:left="5670" w:firstLine="0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>УТВЕРЖДАЮ:</w:t>
      </w:r>
    </w:p>
    <w:p w:rsidR="007556FF" w:rsidRPr="00D249BF" w:rsidRDefault="007556FF" w:rsidP="007556FF">
      <w:pPr>
        <w:spacing w:line="240" w:lineRule="auto"/>
        <w:jc w:val="right"/>
        <w:rPr>
          <w:sz w:val="24"/>
          <w:szCs w:val="24"/>
        </w:rPr>
      </w:pPr>
      <w:r w:rsidRPr="00D249BF">
        <w:rPr>
          <w:sz w:val="24"/>
          <w:szCs w:val="24"/>
        </w:rPr>
        <w:t>Председатель закупочной комиссии -</w:t>
      </w:r>
    </w:p>
    <w:p w:rsidR="007556FF" w:rsidRPr="00D249BF" w:rsidRDefault="007556FF" w:rsidP="007556FF">
      <w:pPr>
        <w:spacing w:line="240" w:lineRule="auto"/>
        <w:jc w:val="right"/>
        <w:rPr>
          <w:sz w:val="24"/>
          <w:szCs w:val="24"/>
        </w:rPr>
      </w:pPr>
      <w:r w:rsidRPr="00D249BF">
        <w:rPr>
          <w:sz w:val="24"/>
          <w:szCs w:val="24"/>
        </w:rPr>
        <w:t xml:space="preserve">заместитель генерального директора </w:t>
      </w:r>
    </w:p>
    <w:p w:rsidR="007556FF" w:rsidRPr="00D249BF" w:rsidRDefault="007556FF" w:rsidP="007556FF">
      <w:pPr>
        <w:spacing w:line="240" w:lineRule="auto"/>
        <w:jc w:val="right"/>
        <w:rPr>
          <w:sz w:val="24"/>
          <w:szCs w:val="24"/>
        </w:rPr>
      </w:pPr>
      <w:r w:rsidRPr="00D249BF">
        <w:rPr>
          <w:sz w:val="24"/>
          <w:szCs w:val="24"/>
        </w:rPr>
        <w:t xml:space="preserve">по инвестиционной деятельности </w:t>
      </w:r>
    </w:p>
    <w:p w:rsidR="007556FF" w:rsidRPr="00D249BF" w:rsidRDefault="007556FF" w:rsidP="007556FF">
      <w:pPr>
        <w:spacing w:line="240" w:lineRule="auto"/>
        <w:jc w:val="right"/>
        <w:rPr>
          <w:sz w:val="24"/>
          <w:szCs w:val="24"/>
        </w:rPr>
      </w:pPr>
      <w:r w:rsidRPr="00D249BF">
        <w:rPr>
          <w:sz w:val="24"/>
          <w:szCs w:val="24"/>
        </w:rPr>
        <w:t>ПАО «МРСК Центра»</w:t>
      </w:r>
    </w:p>
    <w:p w:rsidR="007556FF" w:rsidRPr="00D249BF" w:rsidRDefault="007556FF" w:rsidP="007556FF">
      <w:pPr>
        <w:spacing w:line="240" w:lineRule="auto"/>
        <w:jc w:val="right"/>
      </w:pPr>
    </w:p>
    <w:p w:rsidR="0042517C" w:rsidRPr="00D249BF" w:rsidRDefault="0042517C" w:rsidP="007556FF">
      <w:pPr>
        <w:spacing w:line="240" w:lineRule="auto"/>
        <w:jc w:val="right"/>
      </w:pPr>
    </w:p>
    <w:p w:rsidR="007556FF" w:rsidRPr="00D249BF" w:rsidRDefault="007556FF" w:rsidP="007556FF">
      <w:pPr>
        <w:spacing w:line="240" w:lineRule="auto"/>
        <w:jc w:val="right"/>
        <w:rPr>
          <w:sz w:val="24"/>
          <w:szCs w:val="24"/>
        </w:rPr>
      </w:pPr>
      <w:r w:rsidRPr="00D249BF">
        <w:rPr>
          <w:sz w:val="24"/>
          <w:szCs w:val="24"/>
        </w:rPr>
        <w:t>____________________ Д.В. Скляров</w:t>
      </w:r>
    </w:p>
    <w:p w:rsidR="007556FF" w:rsidRPr="00D249B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249BF" w:rsidRDefault="007556FF" w:rsidP="007556FF">
      <w:pPr>
        <w:ind w:left="5670" w:firstLine="0"/>
        <w:jc w:val="right"/>
        <w:rPr>
          <w:sz w:val="24"/>
          <w:szCs w:val="24"/>
        </w:rPr>
      </w:pPr>
      <w:r w:rsidRPr="00D249BF">
        <w:rPr>
          <w:sz w:val="24"/>
          <w:szCs w:val="24"/>
        </w:rPr>
        <w:t xml:space="preserve"> «____» ___________________ </w:t>
      </w:r>
      <w:r w:rsidR="0042517C" w:rsidRPr="00D249BF">
        <w:rPr>
          <w:sz w:val="24"/>
          <w:szCs w:val="24"/>
        </w:rPr>
        <w:t>2018</w:t>
      </w:r>
      <w:r w:rsidRPr="00D249BF">
        <w:rPr>
          <w:sz w:val="24"/>
          <w:szCs w:val="24"/>
        </w:rPr>
        <w:t xml:space="preserve"> г.</w:t>
      </w:r>
    </w:p>
    <w:p w:rsidR="007556FF" w:rsidRPr="00D249B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249B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249BF">
        <w:rPr>
          <w:b/>
          <w:kern w:val="36"/>
          <w:sz w:val="24"/>
          <w:szCs w:val="24"/>
        </w:rPr>
        <w:t>Согласовано на заседании</w:t>
      </w:r>
    </w:p>
    <w:p w:rsidR="007556FF" w:rsidRPr="00D249B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249BF">
        <w:rPr>
          <w:b/>
          <w:kern w:val="36"/>
          <w:sz w:val="24"/>
          <w:szCs w:val="24"/>
        </w:rPr>
        <w:t>закупочной комиссии</w:t>
      </w:r>
    </w:p>
    <w:p w:rsidR="007556FF" w:rsidRPr="00D249B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249BF">
        <w:rPr>
          <w:b/>
          <w:kern w:val="36"/>
          <w:sz w:val="24"/>
          <w:szCs w:val="24"/>
        </w:rPr>
        <w:t>Протокол № ____________</w:t>
      </w:r>
    </w:p>
    <w:p w:rsidR="007556FF" w:rsidRPr="00D249B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249BF">
        <w:rPr>
          <w:b/>
          <w:kern w:val="36"/>
          <w:sz w:val="24"/>
          <w:szCs w:val="24"/>
        </w:rPr>
        <w:t xml:space="preserve">от «___» _______ </w:t>
      </w:r>
      <w:r w:rsidR="0042517C" w:rsidRPr="00D249BF">
        <w:rPr>
          <w:b/>
          <w:kern w:val="36"/>
          <w:sz w:val="24"/>
          <w:szCs w:val="24"/>
        </w:rPr>
        <w:t>2018</w:t>
      </w:r>
      <w:r w:rsidRPr="00D249BF">
        <w:rPr>
          <w:b/>
          <w:kern w:val="36"/>
          <w:sz w:val="24"/>
          <w:szCs w:val="24"/>
        </w:rPr>
        <w:t xml:space="preserve"> года</w:t>
      </w:r>
    </w:p>
    <w:p w:rsidR="00717F60" w:rsidRPr="00D249B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249B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249B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249B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249B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249B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249B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249B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D249B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 xml:space="preserve">на право заключения </w:t>
      </w:r>
      <w:r w:rsidR="00D249BF" w:rsidRPr="00D249BF">
        <w:rPr>
          <w:b/>
          <w:sz w:val="24"/>
          <w:szCs w:val="24"/>
        </w:rPr>
        <w:t>Договора на поставку комплектующих связи и материалов для нужд ПАО «МРСК Центра» (филиала «Курскэнерго»)</w:t>
      </w:r>
    </w:p>
    <w:p w:rsidR="007556FF" w:rsidRPr="00D249B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249B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249B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249BF">
        <w:rPr>
          <w:rFonts w:ascii="Times New Roman" w:eastAsia="Times New Roman" w:hAnsi="Times New Roman" w:cs="Times New Roman"/>
          <w:b/>
          <w:caps/>
        </w:rPr>
        <w:t>,</w:t>
      </w:r>
      <w:r w:rsidRPr="00D249B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249B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249B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249BF">
        <w:rPr>
          <w:rFonts w:ascii="Times New Roman" w:hAnsi="Times New Roman" w:cs="Times New Roman"/>
        </w:rPr>
        <w:t xml:space="preserve"> </w:t>
      </w:r>
    </w:p>
    <w:p w:rsidR="00717F60" w:rsidRPr="00D249B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249B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249B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249B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249B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>г. Москва</w:t>
      </w:r>
      <w:r w:rsidRPr="00D249BF">
        <w:rPr>
          <w:sz w:val="24"/>
          <w:szCs w:val="24"/>
        </w:rPr>
        <w:br/>
      </w:r>
      <w:r w:rsidR="0042517C" w:rsidRPr="00D249BF">
        <w:rPr>
          <w:sz w:val="24"/>
          <w:szCs w:val="24"/>
        </w:rPr>
        <w:t>2018</w:t>
      </w:r>
      <w:r w:rsidRPr="00D249BF">
        <w:rPr>
          <w:sz w:val="24"/>
          <w:szCs w:val="24"/>
        </w:rPr>
        <w:t xml:space="preserve"> г.</w:t>
      </w:r>
    </w:p>
    <w:p w:rsidR="00717F60" w:rsidRPr="00D249B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249B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249BF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249BF">
        <w:rPr>
          <w:sz w:val="24"/>
          <w:szCs w:val="24"/>
        </w:rPr>
        <w:lastRenderedPageBreak/>
        <w:t>СОДЕРЖАНИЕ</w:t>
      </w:r>
    </w:p>
    <w:p w:rsidR="001D6DBB" w:rsidRPr="00D249BF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249BF">
        <w:rPr>
          <w:sz w:val="24"/>
          <w:szCs w:val="24"/>
        </w:rPr>
        <w:fldChar w:fldCharType="begin"/>
      </w:r>
      <w:r w:rsidR="00717F60" w:rsidRPr="00D249BF">
        <w:rPr>
          <w:sz w:val="24"/>
          <w:szCs w:val="24"/>
        </w:rPr>
        <w:instrText xml:space="preserve"> TOC </w:instrText>
      </w:r>
      <w:r w:rsidRPr="00D249B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D249BF">
        <w:rPr>
          <w:noProof/>
        </w:rPr>
        <w:t>1</w:t>
      </w:r>
      <w:r w:rsidR="001D6DBB" w:rsidRPr="00D249B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D249BF">
        <w:rPr>
          <w:noProof/>
        </w:rPr>
        <w:t>Общие положения</w:t>
      </w:r>
      <w:r w:rsidR="001D6DBB" w:rsidRPr="00D249BF">
        <w:rPr>
          <w:noProof/>
        </w:rPr>
        <w:tab/>
      </w:r>
      <w:r w:rsidRPr="00D249BF">
        <w:rPr>
          <w:noProof/>
        </w:rPr>
        <w:fldChar w:fldCharType="begin"/>
      </w:r>
      <w:r w:rsidR="001D6DBB" w:rsidRPr="00D249BF">
        <w:rPr>
          <w:noProof/>
        </w:rPr>
        <w:instrText xml:space="preserve"> PAGEREF _Toc498588843 \h </w:instrText>
      </w:r>
      <w:r w:rsidRPr="00D249BF">
        <w:rPr>
          <w:noProof/>
        </w:rPr>
      </w:r>
      <w:r w:rsidRPr="00D249BF">
        <w:rPr>
          <w:noProof/>
        </w:rPr>
        <w:fldChar w:fldCharType="separate"/>
      </w:r>
      <w:r w:rsidR="00D249BF">
        <w:rPr>
          <w:noProof/>
        </w:rPr>
        <w:t>4</w:t>
      </w:r>
      <w:r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1.1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Общие сведения о процедуре запроса предложений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_Toc498588844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1.2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Правовой статус документов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_Toc498588845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5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1.3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Особые положения в связи с проведением Запроса предложений на ЭТП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_Toc498588846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6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1.4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Обжалование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_Toc498588847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6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1.5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Прочие положения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_Toc498588848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7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1.6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Закупка продукции с разбиением заказа на лоты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_Toc498588849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8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249BF">
        <w:rPr>
          <w:noProof/>
        </w:rPr>
        <w:t>2</w:t>
      </w:r>
      <w:r w:rsidRPr="00D249B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249BF">
        <w:rPr>
          <w:noProof/>
        </w:rPr>
        <w:t>Проект Договора. Антикоррупционная оговорка, включаемая в проект договора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_Toc498588856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10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2.1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Проект договора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_Toc498588857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10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2.2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bCs w:val="0"/>
          <w:noProof/>
        </w:rPr>
        <w:t>Антикоррупционная оговорка, включаемая в проект договора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_Toc498588861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10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bCs w:val="0"/>
          <w:noProof/>
        </w:rPr>
        <w:t>2.3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bCs w:val="0"/>
          <w:noProof/>
        </w:rPr>
        <w:t>Дополнительные условия, включаемые в проект договора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_Toc498588865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12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249BF">
        <w:rPr>
          <w:noProof/>
        </w:rPr>
        <w:t>3</w:t>
      </w:r>
      <w:r w:rsidRPr="00D249B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249BF">
        <w:rPr>
          <w:noProof/>
        </w:rPr>
        <w:t>Порядок проведения Запроса предложений. Инструкции по подготовке Заявок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_Toc498588873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13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3.1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Общий порядок проведения Запроса предложений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_Toc498588874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13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3.2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_Toc498588877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13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3.3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Подготовка Заявок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_Toc498588878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1</w:t>
      </w:r>
      <w:r w:rsidR="00D249BF">
        <w:rPr>
          <w:noProof/>
        </w:rPr>
        <w:t>4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3.4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Подача Заявок и их прием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_Toc498588893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29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3.5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Изменение и отзыв Заявки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_Toc498588896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30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3.6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Оценка Заявок и проведение переговоров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_Toc498588897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30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3.7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Аукционная процедура понижения цены (переторжка)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_Toc498588902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32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bCs w:val="0"/>
          <w:noProof/>
        </w:rPr>
        <w:t>3.8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_Toc498588903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34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3.9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Подведение итогов Запроса предложений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_Toc498588904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36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3.10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Признание запроса предложений несостоявшимся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_Toc498588905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36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3.11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bCs w:val="0"/>
          <w:noProof/>
        </w:rPr>
        <w:t>Антидемпинговые меры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37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3.12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Проведение преддоговорных переговоров (по необходимости) и подписание Договора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38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3.13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Обеспечение исполнения обязательств Поставщика по Договору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_Toc498588908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39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3.14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Уведомление о результатах запроса предложений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_Toc498588909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40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249BF">
        <w:rPr>
          <w:noProof/>
          <w:snapToGrid w:val="0"/>
          <w:lang w:eastAsia="ru-RU"/>
        </w:rPr>
        <w:t>4</w:t>
      </w:r>
      <w:r w:rsidRPr="00D249B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249BF">
        <w:rPr>
          <w:noProof/>
        </w:rPr>
        <w:t>Техническая часть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_Toc498588910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4.1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Общие требования к условиям поставки продукции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_Toc498588911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4.2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Перечень, объемы и характеристики закупаемой продукции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_Toc498588914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4.3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Требование к поставляемой продукции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_Toc498588917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4.4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Требование к Участнику.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_Toc498588920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4.5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Иные требования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_Toc498588923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b w:val="0"/>
          <w:noProof/>
        </w:rPr>
        <w:t>4.6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Альтернативные предложения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_Toc498588926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42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249BF">
        <w:rPr>
          <w:noProof/>
          <w:lang w:eastAsia="ru-RU"/>
        </w:rPr>
        <w:t>5</w:t>
      </w:r>
      <w:r w:rsidRPr="00D249B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249BF">
        <w:rPr>
          <w:noProof/>
        </w:rPr>
        <w:t>Образцы основных форм документов, включаемых в Заявку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_Toc498588928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43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5.1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Письмо о подаче оферты (форма 1)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_Toc498588929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43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249BF">
        <w:rPr>
          <w:noProof/>
        </w:rPr>
        <w:t>5.1.3</w:t>
      </w:r>
      <w:r w:rsidRPr="00D249B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Антикоррупционные обязательства (Форма 1.1).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_Toc498588932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47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5.2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 xml:space="preserve">Сводная таблица стоимости </w:t>
      </w:r>
      <w:r w:rsidRPr="00D249BF">
        <w:rPr>
          <w:bCs w:val="0"/>
          <w:noProof/>
        </w:rPr>
        <w:t xml:space="preserve">поставок </w:t>
      </w:r>
      <w:r w:rsidRPr="00D249BF">
        <w:rPr>
          <w:noProof/>
        </w:rPr>
        <w:t>(форма 2)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_Toc498588934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49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5.3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Техническое предложение (форма 3)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_Toc498588937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52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5.4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График выполнения поставок (форма 4)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_Toc498588940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54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5.5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Протокол разногласий к проекту Договора (форма 5)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_Toc498588943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56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5.6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Анкета (форма 6)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_Toc498588946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58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249BF">
        <w:rPr>
          <w:noProof/>
        </w:rPr>
        <w:t>5.6.2</w:t>
      </w:r>
      <w:r w:rsidRPr="00D249B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_Toc498588948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60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lastRenderedPageBreak/>
        <w:t>5.7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Справка о перечне и годовых объемах выполнения аналогичных договоров (форма 7)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_Toc498588950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67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5.8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Справка о кадровых ресурсах (форма 8)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_Toc498588953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69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5.9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_Toc498588956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71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5.10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_Toc498588959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73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5.11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Согласие на обработку персональных данных (форма 11)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_Toc498588962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77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5.12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Соглашение о неустойке (форма 12)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_Toc498588967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81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5.13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Расписка  сдачи-приемки соглашения о неустойке (форма 13)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_Toc498588970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84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5.14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_Toc498588973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86</w:t>
      </w:r>
      <w:r w:rsidR="00D161E0" w:rsidRPr="00D249BF">
        <w:rPr>
          <w:noProof/>
        </w:rPr>
        <w:fldChar w:fldCharType="end"/>
      </w:r>
    </w:p>
    <w:p w:rsidR="001D6DBB" w:rsidRPr="00D249BF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249BF">
        <w:rPr>
          <w:noProof/>
        </w:rPr>
        <w:t>5.15</w:t>
      </w:r>
      <w:r w:rsidRPr="00D249B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249BF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D249BF">
        <w:rPr>
          <w:noProof/>
        </w:rPr>
        <w:tab/>
      </w:r>
      <w:r w:rsidR="00D161E0" w:rsidRPr="00D249BF">
        <w:rPr>
          <w:noProof/>
        </w:rPr>
        <w:fldChar w:fldCharType="begin"/>
      </w:r>
      <w:r w:rsidRPr="00D249BF">
        <w:rPr>
          <w:noProof/>
        </w:rPr>
        <w:instrText xml:space="preserve"> PAGEREF _Toc498588976 \h </w:instrText>
      </w:r>
      <w:r w:rsidR="00D161E0" w:rsidRPr="00D249BF">
        <w:rPr>
          <w:noProof/>
        </w:rPr>
      </w:r>
      <w:r w:rsidR="00D161E0" w:rsidRPr="00D249BF">
        <w:rPr>
          <w:noProof/>
        </w:rPr>
        <w:fldChar w:fldCharType="separate"/>
      </w:r>
      <w:r w:rsidR="00D249BF">
        <w:rPr>
          <w:noProof/>
        </w:rPr>
        <w:t>88</w:t>
      </w:r>
      <w:r w:rsidR="00D161E0" w:rsidRPr="00D249BF">
        <w:rPr>
          <w:noProof/>
        </w:rPr>
        <w:fldChar w:fldCharType="end"/>
      </w:r>
    </w:p>
    <w:p w:rsidR="00717F60" w:rsidRPr="00D249BF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249B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249BF">
        <w:rPr>
          <w:sz w:val="24"/>
          <w:szCs w:val="24"/>
        </w:rPr>
        <w:fldChar w:fldCharType="end"/>
      </w:r>
    </w:p>
    <w:p w:rsidR="00717F60" w:rsidRPr="00D249BF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D249BF">
        <w:rPr>
          <w:szCs w:val="24"/>
        </w:rPr>
        <w:lastRenderedPageBreak/>
        <w:t>Общие положения</w:t>
      </w:r>
      <w:bookmarkEnd w:id="7"/>
    </w:p>
    <w:p w:rsidR="00717F60" w:rsidRPr="00D249B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D249BF">
        <w:t>Общие сведения о процедуре запроса предложений</w:t>
      </w:r>
      <w:bookmarkEnd w:id="9"/>
    </w:p>
    <w:p w:rsidR="005B75A6" w:rsidRPr="00D249B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249B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249BF">
        <w:rPr>
          <w:iCs/>
          <w:sz w:val="24"/>
          <w:szCs w:val="24"/>
        </w:rPr>
        <w:t>– ПАО «МРСК Центра» (далее – Заказчик или Организатор)</w:t>
      </w:r>
      <w:r w:rsidRPr="00D249B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249BF">
        <w:rPr>
          <w:iCs/>
          <w:sz w:val="24"/>
          <w:szCs w:val="24"/>
        </w:rPr>
        <w:t xml:space="preserve"> РФ, 127018, г. Москва, ул. 2-я Ямская, 4</w:t>
      </w:r>
      <w:r w:rsidR="00EC1043" w:rsidRPr="00D249BF">
        <w:rPr>
          <w:iCs/>
          <w:sz w:val="24"/>
          <w:szCs w:val="24"/>
        </w:rPr>
        <w:t>, с</w:t>
      </w:r>
      <w:r w:rsidRPr="00D249BF">
        <w:rPr>
          <w:iCs/>
          <w:sz w:val="24"/>
          <w:szCs w:val="24"/>
        </w:rPr>
        <w:t xml:space="preserve">екретарь Закупочной комиссии – </w:t>
      </w:r>
      <w:r w:rsidR="007556FF" w:rsidRPr="00D249B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D249BF">
        <w:rPr>
          <w:iCs/>
          <w:sz w:val="24"/>
          <w:szCs w:val="24"/>
        </w:rPr>
        <w:t>Горностаева</w:t>
      </w:r>
      <w:r w:rsidR="007556FF" w:rsidRPr="00D249B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249BF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D249BF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249BF">
        <w:rPr>
          <w:iCs/>
          <w:sz w:val="24"/>
          <w:szCs w:val="24"/>
        </w:rPr>
        <w:t xml:space="preserve">, ответственное лицо </w:t>
      </w:r>
      <w:proofErr w:type="gramStart"/>
      <w:r w:rsidRPr="00D249BF">
        <w:rPr>
          <w:iCs/>
          <w:sz w:val="24"/>
          <w:szCs w:val="24"/>
        </w:rPr>
        <w:t>–</w:t>
      </w:r>
      <w:r w:rsidR="00223240" w:rsidRPr="00D249BF">
        <w:rPr>
          <w:sz w:val="24"/>
          <w:szCs w:val="24"/>
        </w:rPr>
        <w:t>Л</w:t>
      </w:r>
      <w:proofErr w:type="gramEnd"/>
      <w:r w:rsidR="00223240" w:rsidRPr="00D249BF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223240" w:rsidRPr="00D249BF">
          <w:rPr>
            <w:rStyle w:val="a7"/>
            <w:sz w:val="24"/>
            <w:szCs w:val="24"/>
          </w:rPr>
          <w:t>Lyanoi.MV@mrsk-1.ru</w:t>
        </w:r>
      </w:hyperlink>
      <w:r w:rsidR="00223240" w:rsidRPr="00D249BF">
        <w:rPr>
          <w:sz w:val="24"/>
          <w:szCs w:val="24"/>
        </w:rPr>
        <w:t xml:space="preserve"> </w:t>
      </w:r>
      <w:r w:rsidR="004B5EB3" w:rsidRPr="00D249BF">
        <w:rPr>
          <w:iCs/>
          <w:sz w:val="24"/>
          <w:szCs w:val="24"/>
        </w:rPr>
        <w:t>Извещени</w:t>
      </w:r>
      <w:r w:rsidRPr="00D249BF">
        <w:rPr>
          <w:iCs/>
          <w:sz w:val="24"/>
          <w:szCs w:val="24"/>
        </w:rPr>
        <w:t>ем</w:t>
      </w:r>
      <w:r w:rsidRPr="00D249BF">
        <w:rPr>
          <w:sz w:val="24"/>
          <w:szCs w:val="24"/>
        </w:rPr>
        <w:t xml:space="preserve"> о проведении открытого </w:t>
      </w:r>
      <w:r w:rsidRPr="00D249BF">
        <w:rPr>
          <w:iCs/>
          <w:sz w:val="24"/>
          <w:szCs w:val="24"/>
        </w:rPr>
        <w:t>запроса предложений</w:t>
      </w:r>
      <w:r w:rsidRPr="00D249BF">
        <w:rPr>
          <w:sz w:val="24"/>
          <w:szCs w:val="24"/>
        </w:rPr>
        <w:t xml:space="preserve">, опубликованным </w:t>
      </w:r>
      <w:r w:rsidRPr="00D249BF">
        <w:rPr>
          <w:b/>
          <w:sz w:val="24"/>
          <w:szCs w:val="24"/>
        </w:rPr>
        <w:t>«</w:t>
      </w:r>
      <w:r w:rsidR="00D249BF" w:rsidRPr="00D249BF">
        <w:rPr>
          <w:b/>
          <w:sz w:val="24"/>
          <w:szCs w:val="24"/>
        </w:rPr>
        <w:t>31</w:t>
      </w:r>
      <w:r w:rsidRPr="00D249BF">
        <w:rPr>
          <w:b/>
          <w:sz w:val="24"/>
          <w:szCs w:val="24"/>
        </w:rPr>
        <w:t xml:space="preserve">» </w:t>
      </w:r>
      <w:r w:rsidR="00862664" w:rsidRPr="00D249BF">
        <w:rPr>
          <w:b/>
          <w:sz w:val="24"/>
          <w:szCs w:val="24"/>
        </w:rPr>
        <w:t>января</w:t>
      </w:r>
      <w:r w:rsidRPr="00D249BF">
        <w:rPr>
          <w:b/>
          <w:sz w:val="24"/>
          <w:szCs w:val="24"/>
        </w:rPr>
        <w:t xml:space="preserve"> </w:t>
      </w:r>
      <w:r w:rsidR="0042517C" w:rsidRPr="00D249BF">
        <w:rPr>
          <w:b/>
          <w:sz w:val="24"/>
          <w:szCs w:val="24"/>
        </w:rPr>
        <w:t>2018</w:t>
      </w:r>
      <w:r w:rsidRPr="00D249BF">
        <w:rPr>
          <w:b/>
          <w:sz w:val="24"/>
          <w:szCs w:val="24"/>
        </w:rPr>
        <w:t xml:space="preserve"> г.</w:t>
      </w:r>
      <w:r w:rsidRPr="00D249B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D249BF">
          <w:rPr>
            <w:rStyle w:val="a7"/>
            <w:color w:val="auto"/>
            <w:sz w:val="24"/>
            <w:szCs w:val="24"/>
          </w:rPr>
          <w:t>www.zakupki.</w:t>
        </w:r>
        <w:r w:rsidR="00345CCA" w:rsidRPr="00D249B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249BF">
          <w:rPr>
            <w:rStyle w:val="a7"/>
            <w:color w:val="auto"/>
            <w:sz w:val="24"/>
            <w:szCs w:val="24"/>
          </w:rPr>
          <w:t>.ru</w:t>
        </w:r>
      </w:hyperlink>
      <w:r w:rsidRPr="00D249BF">
        <w:rPr>
          <w:sz w:val="24"/>
          <w:szCs w:val="24"/>
        </w:rPr>
        <w:t>),</w:t>
      </w:r>
      <w:r w:rsidR="009D7F01" w:rsidRPr="00D249BF">
        <w:rPr>
          <w:iCs/>
          <w:sz w:val="24"/>
          <w:szCs w:val="24"/>
        </w:rPr>
        <w:t xml:space="preserve"> </w:t>
      </w:r>
      <w:r w:rsidR="009D7F01" w:rsidRPr="00D249BF">
        <w:rPr>
          <w:sz w:val="24"/>
          <w:szCs w:val="24"/>
        </w:rPr>
        <w:t xml:space="preserve">на сайте </w:t>
      </w:r>
      <w:r w:rsidR="007556FF" w:rsidRPr="00D249BF">
        <w:rPr>
          <w:iCs/>
          <w:sz w:val="24"/>
          <w:szCs w:val="24"/>
        </w:rPr>
        <w:t>ПАО «МРСК Центра»</w:t>
      </w:r>
      <w:r w:rsidR="009D7F01" w:rsidRPr="00D249BF">
        <w:rPr>
          <w:sz w:val="24"/>
          <w:szCs w:val="24"/>
        </w:rPr>
        <w:t xml:space="preserve"> (</w:t>
      </w:r>
      <w:hyperlink r:id="rId21" w:history="1">
        <w:r w:rsidR="007556FF" w:rsidRPr="00D249B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249BF">
        <w:rPr>
          <w:sz w:val="24"/>
          <w:szCs w:val="24"/>
        </w:rPr>
        <w:t>)</w:t>
      </w:r>
      <w:r w:rsidR="00702B2C" w:rsidRPr="00D249BF">
        <w:rPr>
          <w:sz w:val="24"/>
          <w:szCs w:val="24"/>
        </w:rPr>
        <w:t xml:space="preserve">, на сайте ЭТП, указанном в п. </w:t>
      </w:r>
      <w:r w:rsidR="00007625" w:rsidRPr="00D249BF">
        <w:fldChar w:fldCharType="begin"/>
      </w:r>
      <w:r w:rsidR="00007625" w:rsidRPr="00D249BF">
        <w:instrText xml:space="preserve"> REF _Ref440269836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1.1.2</w:t>
      </w:r>
      <w:r w:rsidR="00007625" w:rsidRPr="00D249BF">
        <w:fldChar w:fldCharType="end"/>
      </w:r>
      <w:r w:rsidR="00702B2C" w:rsidRPr="00D249BF">
        <w:rPr>
          <w:sz w:val="24"/>
          <w:szCs w:val="24"/>
        </w:rPr>
        <w:t xml:space="preserve"> настоящей Документации, </w:t>
      </w:r>
      <w:r w:rsidR="009A7733" w:rsidRPr="00D249BF">
        <w:rPr>
          <w:iCs/>
          <w:sz w:val="24"/>
          <w:szCs w:val="24"/>
        </w:rPr>
        <w:t xml:space="preserve"> </w:t>
      </w:r>
      <w:r w:rsidRPr="00D249BF">
        <w:rPr>
          <w:iCs/>
          <w:sz w:val="24"/>
          <w:szCs w:val="24"/>
        </w:rPr>
        <w:t>приг</w:t>
      </w:r>
      <w:r w:rsidRPr="00D249BF">
        <w:rPr>
          <w:sz w:val="24"/>
          <w:szCs w:val="24"/>
        </w:rPr>
        <w:t>ласило юридических лиц</w:t>
      </w:r>
      <w:r w:rsidR="005B75A6" w:rsidRPr="00D249BF">
        <w:rPr>
          <w:sz w:val="24"/>
          <w:szCs w:val="24"/>
        </w:rPr>
        <w:t xml:space="preserve"> и физических лиц (в т.</w:t>
      </w:r>
      <w:r w:rsidR="003129D4" w:rsidRPr="00D249BF">
        <w:rPr>
          <w:sz w:val="24"/>
          <w:szCs w:val="24"/>
        </w:rPr>
        <w:t xml:space="preserve"> </w:t>
      </w:r>
      <w:r w:rsidR="005B75A6" w:rsidRPr="00D249BF">
        <w:rPr>
          <w:sz w:val="24"/>
          <w:szCs w:val="24"/>
        </w:rPr>
        <w:t>ч. индивидуальных предпринимателей)</w:t>
      </w:r>
      <w:r w:rsidR="00D249BF" w:rsidRPr="00D249BF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D249BF" w:rsidRPr="00D249BF">
        <w:rPr>
          <w:sz w:val="24"/>
          <w:szCs w:val="24"/>
        </w:rPr>
        <w:t xml:space="preserve"> </w:t>
      </w:r>
      <w:proofErr w:type="gramStart"/>
      <w:r w:rsidR="00D249BF" w:rsidRPr="00D249BF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D249BF">
        <w:rPr>
          <w:sz w:val="24"/>
          <w:szCs w:val="24"/>
        </w:rPr>
        <w:t xml:space="preserve"> </w:t>
      </w:r>
      <w:r w:rsidR="00D15381" w:rsidRPr="00D249BF">
        <w:rPr>
          <w:sz w:val="24"/>
          <w:szCs w:val="24"/>
        </w:rPr>
        <w:t xml:space="preserve">(далее – Участники) </w:t>
      </w:r>
      <w:r w:rsidR="004B5EB3" w:rsidRPr="00D249BF">
        <w:rPr>
          <w:sz w:val="24"/>
          <w:szCs w:val="24"/>
        </w:rPr>
        <w:t>к участию в процедуре О</w:t>
      </w:r>
      <w:r w:rsidRPr="00D249BF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D249BF">
        <w:rPr>
          <w:sz w:val="24"/>
          <w:szCs w:val="24"/>
        </w:rPr>
        <w:t xml:space="preserve">на право заключения </w:t>
      </w:r>
      <w:r w:rsidR="00D249BF" w:rsidRPr="00D249BF">
        <w:rPr>
          <w:sz w:val="24"/>
          <w:szCs w:val="24"/>
        </w:rPr>
        <w:t xml:space="preserve">Договора на поставку комплектующих связи и материалов для нужд ПАО «МРСК Центра» </w:t>
      </w:r>
      <w:r w:rsidR="00862664" w:rsidRPr="00D249BF">
        <w:rPr>
          <w:sz w:val="24"/>
          <w:szCs w:val="24"/>
        </w:rPr>
        <w:t>(филиала «Курскэнерго», расположенного по адресу</w:t>
      </w:r>
      <w:proofErr w:type="gramEnd"/>
      <w:r w:rsidR="00862664" w:rsidRPr="00D249BF">
        <w:rPr>
          <w:sz w:val="24"/>
          <w:szCs w:val="24"/>
        </w:rPr>
        <w:t xml:space="preserve">: </w:t>
      </w:r>
      <w:proofErr w:type="gramStart"/>
      <w:r w:rsidR="00862664" w:rsidRPr="00D249BF">
        <w:rPr>
          <w:sz w:val="24"/>
          <w:szCs w:val="24"/>
        </w:rPr>
        <w:t>РФ, 3050</w:t>
      </w:r>
      <w:r w:rsidR="00D249BF" w:rsidRPr="00D249BF">
        <w:rPr>
          <w:sz w:val="24"/>
          <w:szCs w:val="24"/>
        </w:rPr>
        <w:t>29, г. Курск, ул. К. Маркса, 27</w:t>
      </w:r>
      <w:r w:rsidR="00862664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D249B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D249BF">
        <w:rPr>
          <w:sz w:val="24"/>
          <w:szCs w:val="24"/>
        </w:rPr>
        <w:t xml:space="preserve">Настоящий </w:t>
      </w:r>
      <w:r w:rsidR="004B5EB3" w:rsidRPr="00D249BF">
        <w:rPr>
          <w:sz w:val="24"/>
          <w:szCs w:val="24"/>
        </w:rPr>
        <w:t>З</w:t>
      </w:r>
      <w:r w:rsidRPr="00D249B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249BF">
        <w:rPr>
          <w:sz w:val="24"/>
          <w:szCs w:val="24"/>
        </w:rPr>
        <w:t>электронной торговой площадк</w:t>
      </w:r>
      <w:r w:rsidR="00414AB1" w:rsidRPr="00D249BF">
        <w:rPr>
          <w:sz w:val="24"/>
          <w:szCs w:val="24"/>
        </w:rPr>
        <w:t>и</w:t>
      </w:r>
      <w:r w:rsidR="00702B2C" w:rsidRPr="00D249BF">
        <w:rPr>
          <w:sz w:val="24"/>
          <w:szCs w:val="24"/>
        </w:rPr>
        <w:t xml:space="preserve"> </w:t>
      </w:r>
      <w:r w:rsidR="000D70B6" w:rsidRPr="00D249BF">
        <w:rPr>
          <w:sz w:val="24"/>
          <w:szCs w:val="24"/>
        </w:rPr>
        <w:t>П</w:t>
      </w:r>
      <w:r w:rsidR="00702B2C" w:rsidRPr="00D249BF">
        <w:rPr>
          <w:sz w:val="24"/>
          <w:szCs w:val="24"/>
        </w:rPr>
        <w:t>АО «</w:t>
      </w:r>
      <w:proofErr w:type="spellStart"/>
      <w:r w:rsidR="00702B2C" w:rsidRPr="00D249BF">
        <w:rPr>
          <w:sz w:val="24"/>
          <w:szCs w:val="24"/>
        </w:rPr>
        <w:t>Россети</w:t>
      </w:r>
      <w:proofErr w:type="spellEnd"/>
      <w:r w:rsidR="00702B2C" w:rsidRPr="00D249BF">
        <w:rPr>
          <w:sz w:val="24"/>
          <w:szCs w:val="24"/>
        </w:rPr>
        <w:t xml:space="preserve">» </w:t>
      </w:r>
      <w:hyperlink r:id="rId22" w:history="1">
        <w:r w:rsidR="00862664" w:rsidRPr="00D249BF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D249BF">
        <w:rPr>
          <w:sz w:val="24"/>
          <w:szCs w:val="24"/>
        </w:rPr>
        <w:t xml:space="preserve"> </w:t>
      </w:r>
      <w:r w:rsidR="00702B2C" w:rsidRPr="00D249BF">
        <w:rPr>
          <w:sz w:val="24"/>
          <w:szCs w:val="24"/>
        </w:rPr>
        <w:t>(далее — ЭТП)</w:t>
      </w:r>
      <w:r w:rsidR="005B75A6" w:rsidRPr="00D249BF">
        <w:rPr>
          <w:sz w:val="24"/>
          <w:szCs w:val="24"/>
        </w:rPr>
        <w:t>.</w:t>
      </w:r>
      <w:bookmarkEnd w:id="14"/>
    </w:p>
    <w:p w:rsidR="00717F60" w:rsidRPr="00D249B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D249BF">
        <w:rPr>
          <w:sz w:val="24"/>
          <w:szCs w:val="24"/>
        </w:rPr>
        <w:t>Заказчик</w:t>
      </w:r>
      <w:r w:rsidR="00702B2C" w:rsidRPr="00D249BF">
        <w:rPr>
          <w:sz w:val="24"/>
          <w:szCs w:val="24"/>
        </w:rPr>
        <w:t xml:space="preserve">: </w:t>
      </w:r>
      <w:r w:rsidRPr="00D249BF">
        <w:rPr>
          <w:sz w:val="24"/>
          <w:szCs w:val="24"/>
        </w:rPr>
        <w:t xml:space="preserve"> </w:t>
      </w:r>
      <w:r w:rsidR="00702B2C" w:rsidRPr="00D249BF">
        <w:rPr>
          <w:iCs/>
          <w:sz w:val="24"/>
          <w:szCs w:val="24"/>
        </w:rPr>
        <w:t>ПАО «МРСК Центра».</w:t>
      </w:r>
      <w:r w:rsidRPr="00D249BF">
        <w:rPr>
          <w:rStyle w:val="aa"/>
          <w:sz w:val="24"/>
          <w:szCs w:val="24"/>
        </w:rPr>
        <w:t xml:space="preserve"> </w:t>
      </w:r>
      <w:bookmarkEnd w:id="15"/>
    </w:p>
    <w:p w:rsidR="008C4223" w:rsidRPr="00D249BF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D249BF">
        <w:rPr>
          <w:sz w:val="24"/>
          <w:szCs w:val="24"/>
        </w:rPr>
        <w:t>Предмет З</w:t>
      </w:r>
      <w:r w:rsidR="00717F60" w:rsidRPr="00D249BF">
        <w:rPr>
          <w:sz w:val="24"/>
          <w:szCs w:val="24"/>
        </w:rPr>
        <w:t>апроса предложений</w:t>
      </w:r>
      <w:r w:rsidR="00702B2C" w:rsidRPr="00D249BF">
        <w:rPr>
          <w:sz w:val="24"/>
          <w:szCs w:val="24"/>
        </w:rPr>
        <w:t>:</w:t>
      </w:r>
      <w:bookmarkEnd w:id="16"/>
    </w:p>
    <w:p w:rsidR="00A40714" w:rsidRPr="00D249BF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249BF">
        <w:rPr>
          <w:b/>
          <w:sz w:val="24"/>
          <w:szCs w:val="24"/>
          <w:u w:val="single"/>
        </w:rPr>
        <w:t>Лот №1:</w:t>
      </w:r>
      <w:r w:rsidR="00717F60" w:rsidRPr="00D249BF">
        <w:rPr>
          <w:sz w:val="24"/>
          <w:szCs w:val="24"/>
        </w:rPr>
        <w:t xml:space="preserve"> право заключения </w:t>
      </w:r>
      <w:bookmarkEnd w:id="17"/>
      <w:r w:rsidR="00D249BF" w:rsidRPr="00D249BF">
        <w:rPr>
          <w:sz w:val="24"/>
          <w:szCs w:val="24"/>
        </w:rPr>
        <w:t>Договора на поставку комплектующих связи и материалов для нужд ПАО «МРСК Центра» (филиала «Курскэнерго»)</w:t>
      </w:r>
      <w:r w:rsidR="00702B2C" w:rsidRPr="00D249BF">
        <w:rPr>
          <w:sz w:val="24"/>
          <w:szCs w:val="24"/>
        </w:rPr>
        <w:t>.</w:t>
      </w:r>
    </w:p>
    <w:p w:rsidR="008C4223" w:rsidRPr="00D249BF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249BF">
        <w:rPr>
          <w:sz w:val="24"/>
          <w:szCs w:val="24"/>
        </w:rPr>
        <w:t xml:space="preserve">Количество лотов: </w:t>
      </w:r>
      <w:r w:rsidRPr="00D249BF">
        <w:rPr>
          <w:b/>
          <w:sz w:val="24"/>
          <w:szCs w:val="24"/>
        </w:rPr>
        <w:t>1 (один)</w:t>
      </w:r>
      <w:r w:rsidRPr="00D249BF">
        <w:rPr>
          <w:sz w:val="24"/>
          <w:szCs w:val="24"/>
        </w:rPr>
        <w:t>.</w:t>
      </w:r>
    </w:p>
    <w:bookmarkEnd w:id="18"/>
    <w:p w:rsidR="009D7F01" w:rsidRPr="00D249BF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249B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249B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249B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D249BF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D249BF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D249BF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D249B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D249BF">
        <w:rPr>
          <w:sz w:val="24"/>
          <w:szCs w:val="24"/>
          <w:lang w:eastAsia="ru-RU"/>
        </w:rPr>
        <w:t>.</w:t>
      </w:r>
    </w:p>
    <w:p w:rsidR="00804801" w:rsidRPr="00D249BF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249BF">
        <w:rPr>
          <w:sz w:val="24"/>
          <w:szCs w:val="24"/>
        </w:rPr>
        <w:t>Частичное выполнение</w:t>
      </w:r>
      <w:r w:rsidR="002946EF" w:rsidRPr="00D249BF">
        <w:rPr>
          <w:sz w:val="24"/>
          <w:szCs w:val="24"/>
        </w:rPr>
        <w:t xml:space="preserve"> </w:t>
      </w:r>
      <w:r w:rsidR="004D17BD" w:rsidRPr="00D249BF">
        <w:rPr>
          <w:sz w:val="24"/>
          <w:szCs w:val="24"/>
        </w:rPr>
        <w:t xml:space="preserve">поставок, </w:t>
      </w:r>
      <w:r w:rsidR="00AD3EBC" w:rsidRPr="00D249BF">
        <w:rPr>
          <w:sz w:val="24"/>
          <w:szCs w:val="24"/>
        </w:rPr>
        <w:t>работ (услуг)</w:t>
      </w:r>
      <w:r w:rsidRPr="00D249BF">
        <w:rPr>
          <w:sz w:val="24"/>
          <w:szCs w:val="24"/>
        </w:rPr>
        <w:t xml:space="preserve"> не допускается.</w:t>
      </w:r>
    </w:p>
    <w:p w:rsidR="00717F60" w:rsidRPr="00D249BF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D249BF">
        <w:rPr>
          <w:sz w:val="24"/>
          <w:szCs w:val="24"/>
        </w:rPr>
        <w:t>Сроки</w:t>
      </w:r>
      <w:r w:rsidR="00717F60" w:rsidRPr="00D249BF">
        <w:rPr>
          <w:sz w:val="24"/>
          <w:szCs w:val="24"/>
        </w:rPr>
        <w:t xml:space="preserve"> </w:t>
      </w:r>
      <w:r w:rsidR="002946EF" w:rsidRPr="00D249BF">
        <w:rPr>
          <w:sz w:val="24"/>
          <w:szCs w:val="24"/>
        </w:rPr>
        <w:t xml:space="preserve">выполнения </w:t>
      </w:r>
      <w:r w:rsidR="00702B2C" w:rsidRPr="00D249BF">
        <w:rPr>
          <w:sz w:val="24"/>
          <w:szCs w:val="24"/>
        </w:rPr>
        <w:t>поставок</w:t>
      </w:r>
      <w:r w:rsidR="00717F60" w:rsidRPr="00D249BF">
        <w:rPr>
          <w:sz w:val="24"/>
          <w:szCs w:val="24"/>
        </w:rPr>
        <w:t xml:space="preserve">: </w:t>
      </w:r>
      <w:r w:rsidRPr="00D249BF">
        <w:rPr>
          <w:b/>
          <w:sz w:val="24"/>
          <w:szCs w:val="24"/>
        </w:rPr>
        <w:t xml:space="preserve">в течение </w:t>
      </w:r>
      <w:r w:rsidR="00D249BF" w:rsidRPr="00D249BF">
        <w:rPr>
          <w:b/>
          <w:sz w:val="24"/>
          <w:szCs w:val="24"/>
        </w:rPr>
        <w:t>90</w:t>
      </w:r>
      <w:r w:rsidRPr="00D249BF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D249BF">
        <w:rPr>
          <w:sz w:val="24"/>
          <w:szCs w:val="24"/>
        </w:rPr>
        <w:t>.</w:t>
      </w:r>
      <w:bookmarkEnd w:id="19"/>
    </w:p>
    <w:p w:rsidR="008D2928" w:rsidRPr="00D249BF" w:rsidRDefault="002A47D1" w:rsidP="00D249BF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D249BF">
        <w:rPr>
          <w:sz w:val="24"/>
          <w:szCs w:val="24"/>
        </w:rPr>
        <w:t xml:space="preserve">Отгрузочные реквизиты/базис поставки: </w:t>
      </w:r>
      <w:r w:rsidR="008D2928" w:rsidRPr="00D249BF">
        <w:rPr>
          <w:sz w:val="24"/>
          <w:szCs w:val="24"/>
        </w:rPr>
        <w:t xml:space="preserve">на условиях DDP (Согласно ИНКОТЕРМС </w:t>
      </w:r>
      <w:r w:rsidR="00DA1402" w:rsidRPr="00D249BF">
        <w:rPr>
          <w:sz w:val="24"/>
          <w:szCs w:val="24"/>
        </w:rPr>
        <w:t>2010</w:t>
      </w:r>
      <w:r w:rsidR="008D2928" w:rsidRPr="00D249BF">
        <w:rPr>
          <w:sz w:val="24"/>
          <w:szCs w:val="24"/>
        </w:rPr>
        <w:t>) по адрес</w:t>
      </w:r>
      <w:r w:rsidR="00D249BF" w:rsidRPr="00D249BF">
        <w:rPr>
          <w:sz w:val="24"/>
          <w:szCs w:val="24"/>
        </w:rPr>
        <w:t>у</w:t>
      </w:r>
      <w:r w:rsidR="008D2928" w:rsidRPr="00D249BF">
        <w:rPr>
          <w:sz w:val="24"/>
          <w:szCs w:val="24"/>
        </w:rPr>
        <w:t xml:space="preserve"> ПАО «МРСК Центра»</w:t>
      </w:r>
      <w:bookmarkEnd w:id="20"/>
      <w:r w:rsidR="00D249BF" w:rsidRPr="00D249BF">
        <w:rPr>
          <w:sz w:val="24"/>
          <w:szCs w:val="24"/>
        </w:rPr>
        <w:t xml:space="preserve"> - </w:t>
      </w:r>
      <w:r w:rsidR="00D249BF" w:rsidRPr="00D249BF">
        <w:rPr>
          <w:sz w:val="24"/>
          <w:szCs w:val="24"/>
        </w:rPr>
        <w:t>филиала</w:t>
      </w:r>
      <w:r w:rsidR="00D249BF" w:rsidRPr="00D249BF">
        <w:rPr>
          <w:sz w:val="24"/>
          <w:szCs w:val="24"/>
        </w:rPr>
        <w:t xml:space="preserve"> </w:t>
      </w:r>
      <w:r w:rsidR="008D2928" w:rsidRPr="00D249BF">
        <w:rPr>
          <w:sz w:val="24"/>
          <w:szCs w:val="24"/>
        </w:rPr>
        <w:t xml:space="preserve">«Курскэнерго», РФ, Курская область, Курский р-н, п. </w:t>
      </w:r>
      <w:proofErr w:type="spellStart"/>
      <w:r w:rsidR="008D2928" w:rsidRPr="00D249BF">
        <w:rPr>
          <w:sz w:val="24"/>
          <w:szCs w:val="24"/>
        </w:rPr>
        <w:t>Ворошнево</w:t>
      </w:r>
      <w:proofErr w:type="spellEnd"/>
      <w:r w:rsidR="008D2928" w:rsidRPr="00D249BF">
        <w:rPr>
          <w:sz w:val="24"/>
          <w:szCs w:val="24"/>
        </w:rPr>
        <w:t xml:space="preserve"> (Центральный склад);</w:t>
      </w:r>
    </w:p>
    <w:p w:rsidR="00717F60" w:rsidRPr="00D249BF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D249BF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249BF" w:rsidRPr="00D249BF">
        <w:rPr>
          <w:sz w:val="24"/>
          <w:szCs w:val="24"/>
        </w:rPr>
        <w:t>календарных</w:t>
      </w:r>
      <w:r w:rsidRPr="00D249BF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D249BF">
        <w:rPr>
          <w:iCs/>
          <w:sz w:val="24"/>
          <w:szCs w:val="24"/>
        </w:rPr>
        <w:t xml:space="preserve"> </w:t>
      </w:r>
    </w:p>
    <w:p w:rsidR="00717F60" w:rsidRPr="00D249B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249BF">
        <w:rPr>
          <w:iCs/>
          <w:sz w:val="24"/>
          <w:szCs w:val="24"/>
        </w:rPr>
        <w:t xml:space="preserve">Порядок проведения </w:t>
      </w:r>
      <w:r w:rsidR="00C05EF6" w:rsidRPr="00D249BF">
        <w:rPr>
          <w:iCs/>
          <w:sz w:val="24"/>
          <w:szCs w:val="24"/>
        </w:rPr>
        <w:t xml:space="preserve">запроса предложений </w:t>
      </w:r>
      <w:r w:rsidRPr="00D249BF">
        <w:rPr>
          <w:iCs/>
          <w:sz w:val="24"/>
          <w:szCs w:val="24"/>
        </w:rPr>
        <w:t xml:space="preserve">и участия в нем, а также </w:t>
      </w:r>
      <w:r w:rsidRPr="00D249BF">
        <w:rPr>
          <w:iCs/>
          <w:sz w:val="24"/>
          <w:szCs w:val="24"/>
        </w:rPr>
        <w:lastRenderedPageBreak/>
        <w:t xml:space="preserve">инструкции по подготовке </w:t>
      </w:r>
      <w:r w:rsidRPr="00D249BF">
        <w:rPr>
          <w:sz w:val="24"/>
          <w:szCs w:val="24"/>
        </w:rPr>
        <w:t>заявок</w:t>
      </w:r>
      <w:r w:rsidRPr="00D249BF">
        <w:rPr>
          <w:iCs/>
          <w:sz w:val="24"/>
          <w:szCs w:val="24"/>
        </w:rPr>
        <w:t>, приведены в разделе</w:t>
      </w:r>
      <w:r w:rsidR="00E71A48" w:rsidRPr="00D249BF">
        <w:rPr>
          <w:iCs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_Ref311232052 \r \h  \* MERGEFORMAT </w:instrText>
      </w:r>
      <w:r w:rsidR="00007625" w:rsidRPr="00D249BF">
        <w:fldChar w:fldCharType="separate"/>
      </w:r>
      <w:r w:rsidR="006305A1" w:rsidRPr="00D249BF">
        <w:t>3</w:t>
      </w:r>
      <w:r w:rsidR="00007625" w:rsidRPr="00D249BF">
        <w:fldChar w:fldCharType="end"/>
      </w:r>
      <w:r w:rsidR="00E71A48" w:rsidRPr="00D249BF">
        <w:rPr>
          <w:iCs/>
          <w:sz w:val="24"/>
          <w:szCs w:val="24"/>
        </w:rPr>
        <w:t xml:space="preserve"> </w:t>
      </w:r>
      <w:r w:rsidRPr="00D249B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249BF">
        <w:rPr>
          <w:iCs/>
          <w:sz w:val="24"/>
          <w:szCs w:val="24"/>
        </w:rPr>
        <w:t>Д</w:t>
      </w:r>
      <w:r w:rsidRPr="00D249BF">
        <w:rPr>
          <w:iCs/>
          <w:sz w:val="24"/>
          <w:szCs w:val="24"/>
        </w:rPr>
        <w:t xml:space="preserve">окументации). </w:t>
      </w:r>
      <w:r w:rsidRPr="00D249BF">
        <w:rPr>
          <w:sz w:val="24"/>
          <w:szCs w:val="24"/>
        </w:rPr>
        <w:t xml:space="preserve">Подробные требования к выполняемым </w:t>
      </w:r>
      <w:r w:rsidR="00077FB6" w:rsidRPr="00D249BF">
        <w:rPr>
          <w:sz w:val="24"/>
          <w:szCs w:val="24"/>
        </w:rPr>
        <w:t xml:space="preserve">поставкам </w:t>
      </w:r>
      <w:r w:rsidRPr="00D249BF">
        <w:rPr>
          <w:sz w:val="24"/>
          <w:szCs w:val="24"/>
        </w:rPr>
        <w:t>изложены в</w:t>
      </w:r>
      <w:r w:rsidR="00953802" w:rsidRPr="00D249BF">
        <w:rPr>
          <w:sz w:val="24"/>
          <w:szCs w:val="24"/>
        </w:rPr>
        <w:t xml:space="preserve"> разделе </w:t>
      </w:r>
      <w:r w:rsidR="00007625" w:rsidRPr="00D249BF">
        <w:fldChar w:fldCharType="begin"/>
      </w:r>
      <w:r w:rsidR="00007625" w:rsidRPr="00D249BF">
        <w:instrText xml:space="preserve"> REF _Ref440270568 \r \h  \* MERGEFORMAT </w:instrText>
      </w:r>
      <w:r w:rsidR="00007625" w:rsidRPr="00D249BF">
        <w:fldChar w:fldCharType="separate"/>
      </w:r>
      <w:r w:rsidR="006305A1" w:rsidRPr="00D249BF">
        <w:t>4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  <w:r w:rsidR="004B5EB3" w:rsidRPr="00D249BF">
        <w:rPr>
          <w:sz w:val="24"/>
          <w:szCs w:val="24"/>
        </w:rPr>
        <w:t xml:space="preserve"> Проект</w:t>
      </w:r>
      <w:r w:rsidR="004B5EB3" w:rsidRPr="00D249BF">
        <w:rPr>
          <w:iCs/>
          <w:sz w:val="24"/>
          <w:szCs w:val="24"/>
        </w:rPr>
        <w:t xml:space="preserve"> </w:t>
      </w:r>
      <w:r w:rsidR="00123C70" w:rsidRPr="00D249BF">
        <w:rPr>
          <w:iCs/>
          <w:sz w:val="24"/>
          <w:szCs w:val="24"/>
        </w:rPr>
        <w:t>Договор</w:t>
      </w:r>
      <w:r w:rsidRPr="00D249B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249BF">
        <w:rPr>
          <w:iCs/>
          <w:sz w:val="24"/>
          <w:szCs w:val="24"/>
        </w:rPr>
        <w:t>З</w:t>
      </w:r>
      <w:r w:rsidR="00C05EF6" w:rsidRPr="00D249BF">
        <w:rPr>
          <w:iCs/>
          <w:sz w:val="24"/>
          <w:szCs w:val="24"/>
        </w:rPr>
        <w:t>апроса предложений</w:t>
      </w:r>
      <w:r w:rsidRPr="00D249BF">
        <w:rPr>
          <w:iCs/>
          <w:sz w:val="24"/>
          <w:szCs w:val="24"/>
        </w:rPr>
        <w:t xml:space="preserve">, приведен в разделе </w:t>
      </w:r>
      <w:r w:rsidR="00007625" w:rsidRPr="00D249BF">
        <w:fldChar w:fldCharType="begin"/>
      </w:r>
      <w:r w:rsidR="00007625" w:rsidRPr="00D249BF">
        <w:instrText xml:space="preserve"> REF _Ref305973574 \r \h  \* MERGEFORMAT </w:instrText>
      </w:r>
      <w:r w:rsidR="00007625" w:rsidRPr="00D249BF">
        <w:fldChar w:fldCharType="separate"/>
      </w:r>
      <w:r w:rsidR="006305A1" w:rsidRPr="00D249BF">
        <w:t>2</w:t>
      </w:r>
      <w:r w:rsidR="00007625" w:rsidRPr="00D249BF">
        <w:fldChar w:fldCharType="end"/>
      </w:r>
      <w:r w:rsidR="004B5EB3" w:rsidRPr="00D249BF">
        <w:rPr>
          <w:iCs/>
          <w:sz w:val="24"/>
          <w:szCs w:val="24"/>
        </w:rPr>
        <w:t>.</w:t>
      </w:r>
      <w:r w:rsidRPr="00D249B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249BF">
        <w:rPr>
          <w:iCs/>
          <w:sz w:val="24"/>
          <w:szCs w:val="24"/>
        </w:rPr>
        <w:t>подготовить и подать в составе Заявк</w:t>
      </w:r>
      <w:r w:rsidR="00953802" w:rsidRPr="00D249BF">
        <w:rPr>
          <w:iCs/>
          <w:sz w:val="24"/>
          <w:szCs w:val="24"/>
        </w:rPr>
        <w:t xml:space="preserve">и, приведены в разделе </w:t>
      </w:r>
      <w:r w:rsidR="00007625" w:rsidRPr="00D249BF">
        <w:fldChar w:fldCharType="begin"/>
      </w:r>
      <w:r w:rsidR="00007625" w:rsidRPr="00D249BF">
        <w:instrText xml:space="preserve"> REF _Ref440270602 \r \h  \* MERGEFORMAT </w:instrText>
      </w:r>
      <w:r w:rsidR="00007625" w:rsidRPr="00D249BF">
        <w:fldChar w:fldCharType="separate"/>
      </w:r>
      <w:r w:rsidR="006305A1" w:rsidRPr="00D249BF">
        <w:t>5</w:t>
      </w:r>
      <w:r w:rsidR="00007625" w:rsidRPr="00D249BF">
        <w:fldChar w:fldCharType="end"/>
      </w:r>
      <w:r w:rsidR="004B5EB3" w:rsidRPr="00D249BF">
        <w:rPr>
          <w:sz w:val="24"/>
          <w:szCs w:val="24"/>
        </w:rPr>
        <w:t>.</w:t>
      </w:r>
    </w:p>
    <w:p w:rsidR="002A47D1" w:rsidRPr="00D249B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249B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249BF">
        <w:rPr>
          <w:sz w:val="24"/>
          <w:szCs w:val="24"/>
        </w:rPr>
        <w:t>п.п</w:t>
      </w:r>
      <w:proofErr w:type="spellEnd"/>
      <w:r w:rsidRPr="00D249BF">
        <w:rPr>
          <w:sz w:val="24"/>
          <w:szCs w:val="24"/>
        </w:rPr>
        <w:t xml:space="preserve">. </w:t>
      </w:r>
      <w:r w:rsidR="00007625" w:rsidRPr="00D249BF">
        <w:fldChar w:fldCharType="begin"/>
      </w:r>
      <w:r w:rsidR="00007625" w:rsidRPr="00D249BF">
        <w:instrText xml:space="preserve"> REF _Ref440270637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1.1.5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_Ref440270651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1.1.6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_Ref440270663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1.1.7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249BF">
        <w:rPr>
          <w:sz w:val="24"/>
          <w:szCs w:val="24"/>
        </w:rPr>
        <w:t>о</w:t>
      </w:r>
      <w:proofErr w:type="gramStart"/>
      <w:r w:rsidR="00A154B7" w:rsidRPr="00D249BF">
        <w:rPr>
          <w:sz w:val="24"/>
          <w:szCs w:val="24"/>
        </w:rPr>
        <w:t>м(</w:t>
      </w:r>
      <w:proofErr w:type="gramEnd"/>
      <w:r w:rsidRPr="00D249BF">
        <w:rPr>
          <w:sz w:val="24"/>
          <w:szCs w:val="24"/>
        </w:rPr>
        <w:t>их</w:t>
      </w:r>
      <w:r w:rsidR="00A154B7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 xml:space="preserve"> задани</w:t>
      </w:r>
      <w:r w:rsidR="00A154B7" w:rsidRPr="00D249BF">
        <w:rPr>
          <w:sz w:val="24"/>
          <w:szCs w:val="24"/>
        </w:rPr>
        <w:t>и(</w:t>
      </w:r>
      <w:proofErr w:type="spellStart"/>
      <w:r w:rsidRPr="00D249BF">
        <w:rPr>
          <w:sz w:val="24"/>
          <w:szCs w:val="24"/>
        </w:rPr>
        <w:t>ях</w:t>
      </w:r>
      <w:proofErr w:type="spellEnd"/>
      <w:r w:rsidR="00A154B7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 xml:space="preserve">) </w:t>
      </w:r>
      <w:r w:rsidR="00032CFB" w:rsidRPr="00D249BF">
        <w:rPr>
          <w:sz w:val="24"/>
          <w:szCs w:val="24"/>
        </w:rPr>
        <w:t>и/или в Приложении №2 (проекте Договора)</w:t>
      </w:r>
      <w:r w:rsidR="00032CFB" w:rsidRPr="00D249BF">
        <w:rPr>
          <w:bCs w:val="0"/>
          <w:iCs/>
          <w:szCs w:val="24"/>
        </w:rPr>
        <w:t xml:space="preserve"> </w:t>
      </w:r>
      <w:r w:rsidRPr="00D249B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249BF">
        <w:rPr>
          <w:sz w:val="24"/>
          <w:szCs w:val="24"/>
        </w:rPr>
        <w:t>п.п</w:t>
      </w:r>
      <w:proofErr w:type="spellEnd"/>
      <w:r w:rsidRPr="00D249BF">
        <w:rPr>
          <w:sz w:val="24"/>
          <w:szCs w:val="24"/>
        </w:rPr>
        <w:t xml:space="preserve">. </w:t>
      </w:r>
      <w:r w:rsidR="00007625" w:rsidRPr="00D249BF">
        <w:fldChar w:fldCharType="begin"/>
      </w:r>
      <w:r w:rsidR="00007625" w:rsidRPr="00D249BF">
        <w:instrText xml:space="preserve"> REF _Ref440270637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1.1.5</w:t>
      </w:r>
      <w:r w:rsidR="00007625" w:rsidRPr="00D249BF">
        <w:fldChar w:fldCharType="end"/>
      </w:r>
      <w:r w:rsidR="008D2928" w:rsidRPr="00D249BF">
        <w:rPr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_Ref440270651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1.1.6</w:t>
      </w:r>
      <w:r w:rsidR="00007625" w:rsidRPr="00D249BF">
        <w:fldChar w:fldCharType="end"/>
      </w:r>
      <w:r w:rsidR="008D2928" w:rsidRPr="00D249BF">
        <w:rPr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_Ref440270663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1.1.7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Документации.</w:t>
      </w:r>
    </w:p>
    <w:p w:rsidR="002A47D1" w:rsidRPr="00D249B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D249B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D249BF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D249BF">
        <w:fldChar w:fldCharType="begin"/>
      </w:r>
      <w:r w:rsidR="00007625" w:rsidRPr="00D249BF">
        <w:instrText xml:space="preserve"> REF _Ref440270637 \r \h  \* MERGEFORMAT </w:instrText>
      </w:r>
      <w:r w:rsidR="00007625" w:rsidRPr="00D249BF">
        <w:fldChar w:fldCharType="separate"/>
      </w:r>
      <w:r w:rsidR="006305A1" w:rsidRPr="00D249BF">
        <w:rPr>
          <w:bCs w:val="0"/>
          <w:iCs/>
          <w:sz w:val="24"/>
          <w:szCs w:val="24"/>
        </w:rPr>
        <w:t>1.1.5</w:t>
      </w:r>
      <w:r w:rsidR="00007625" w:rsidRPr="00D249BF">
        <w:fldChar w:fldCharType="end"/>
      </w:r>
      <w:r w:rsidR="00DA1402" w:rsidRPr="00D249BF">
        <w:rPr>
          <w:bCs w:val="0"/>
          <w:iCs/>
          <w:sz w:val="24"/>
          <w:szCs w:val="24"/>
        </w:rPr>
        <w:t xml:space="preserve"> и </w:t>
      </w:r>
      <w:r w:rsidR="00007625" w:rsidRPr="00D249BF">
        <w:fldChar w:fldCharType="begin"/>
      </w:r>
      <w:r w:rsidR="00007625" w:rsidRPr="00D249BF">
        <w:instrText xml:space="preserve"> REF _Ref440270663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1.1.7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D249BF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249B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D249BF">
        <w:t>Правовой статус документов</w:t>
      </w:r>
      <w:bookmarkEnd w:id="26"/>
      <w:bookmarkEnd w:id="27"/>
      <w:bookmarkEnd w:id="28"/>
      <w:bookmarkEnd w:id="29"/>
    </w:p>
    <w:p w:rsidR="00717F60" w:rsidRPr="00D249B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>Запрос предложений</w:t>
      </w:r>
      <w:r w:rsidRPr="00D249BF">
        <w:rPr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 xml:space="preserve">проводится в соответствии с </w:t>
      </w:r>
      <w:r w:rsidR="0022360B" w:rsidRPr="00D249B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249BF">
        <w:rPr>
          <w:bCs w:val="0"/>
          <w:sz w:val="24"/>
          <w:szCs w:val="24"/>
        </w:rPr>
        <w:t>Россети</w:t>
      </w:r>
      <w:proofErr w:type="spellEnd"/>
      <w:r w:rsidR="0022360B" w:rsidRPr="00D249BF">
        <w:rPr>
          <w:bCs w:val="0"/>
          <w:sz w:val="24"/>
          <w:szCs w:val="24"/>
        </w:rPr>
        <w:t>»</w:t>
      </w:r>
      <w:r w:rsidR="003303E9" w:rsidRPr="00D249BF">
        <w:rPr>
          <w:bCs w:val="0"/>
          <w:sz w:val="24"/>
          <w:szCs w:val="24"/>
        </w:rPr>
        <w:t xml:space="preserve"> (Положение о закупках)</w:t>
      </w:r>
      <w:r w:rsidR="00721B30" w:rsidRPr="00D249B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249BF">
        <w:rPr>
          <w:bCs w:val="0"/>
          <w:sz w:val="24"/>
          <w:szCs w:val="24"/>
        </w:rPr>
        <w:t>П</w:t>
      </w:r>
      <w:r w:rsidR="00721B30" w:rsidRPr="00D249BF">
        <w:rPr>
          <w:bCs w:val="0"/>
          <w:sz w:val="24"/>
          <w:szCs w:val="24"/>
        </w:rPr>
        <w:t xml:space="preserve">АО «МРСК Центра» (Протокол № </w:t>
      </w:r>
      <w:r w:rsidR="0022360B" w:rsidRPr="00D249BF">
        <w:rPr>
          <w:bCs w:val="0"/>
          <w:sz w:val="24"/>
          <w:szCs w:val="24"/>
        </w:rPr>
        <w:t>27</w:t>
      </w:r>
      <w:r w:rsidR="00721B30" w:rsidRPr="00D249BF">
        <w:rPr>
          <w:bCs w:val="0"/>
          <w:sz w:val="24"/>
          <w:szCs w:val="24"/>
        </w:rPr>
        <w:t>/1</w:t>
      </w:r>
      <w:r w:rsidR="0022360B" w:rsidRPr="00D249BF">
        <w:rPr>
          <w:bCs w:val="0"/>
          <w:sz w:val="24"/>
          <w:szCs w:val="24"/>
        </w:rPr>
        <w:t>5</w:t>
      </w:r>
      <w:r w:rsidR="00721B30" w:rsidRPr="00D249BF">
        <w:rPr>
          <w:bCs w:val="0"/>
          <w:sz w:val="24"/>
          <w:szCs w:val="24"/>
        </w:rPr>
        <w:t xml:space="preserve"> от «</w:t>
      </w:r>
      <w:r w:rsidR="0022360B" w:rsidRPr="00D249BF">
        <w:rPr>
          <w:bCs w:val="0"/>
          <w:sz w:val="24"/>
          <w:szCs w:val="24"/>
        </w:rPr>
        <w:t>29</w:t>
      </w:r>
      <w:r w:rsidR="00721B30" w:rsidRPr="00D249BF">
        <w:rPr>
          <w:bCs w:val="0"/>
          <w:sz w:val="24"/>
          <w:szCs w:val="24"/>
        </w:rPr>
        <w:t xml:space="preserve">» </w:t>
      </w:r>
      <w:r w:rsidR="0022360B" w:rsidRPr="00D249BF">
        <w:rPr>
          <w:bCs w:val="0"/>
          <w:sz w:val="24"/>
          <w:szCs w:val="24"/>
        </w:rPr>
        <w:t>декабря</w:t>
      </w:r>
      <w:r w:rsidR="00721B30" w:rsidRPr="00D249BF">
        <w:rPr>
          <w:bCs w:val="0"/>
          <w:sz w:val="24"/>
          <w:szCs w:val="24"/>
        </w:rPr>
        <w:t xml:space="preserve"> 201</w:t>
      </w:r>
      <w:r w:rsidR="0022360B" w:rsidRPr="00D249BF">
        <w:rPr>
          <w:bCs w:val="0"/>
          <w:sz w:val="24"/>
          <w:szCs w:val="24"/>
        </w:rPr>
        <w:t>5</w:t>
      </w:r>
      <w:r w:rsidR="00721B30" w:rsidRPr="00D249B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249BF">
        <w:rPr>
          <w:sz w:val="24"/>
          <w:szCs w:val="24"/>
        </w:rPr>
        <w:t>.</w:t>
      </w:r>
      <w:proofErr w:type="gramEnd"/>
    </w:p>
    <w:p w:rsidR="00717F60" w:rsidRPr="00D249BF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249BF">
        <w:rPr>
          <w:bCs w:val="0"/>
          <w:sz w:val="24"/>
          <w:szCs w:val="24"/>
        </w:rPr>
        <w:t>ый</w:t>
      </w:r>
      <w:r w:rsidRPr="00D249BF">
        <w:rPr>
          <w:bCs w:val="0"/>
          <w:sz w:val="24"/>
          <w:szCs w:val="24"/>
        </w:rPr>
        <w:t xml:space="preserve"> </w:t>
      </w:r>
      <w:r w:rsidR="00721B30" w:rsidRPr="00D249BF">
        <w:rPr>
          <w:bCs w:val="0"/>
          <w:sz w:val="24"/>
          <w:szCs w:val="24"/>
        </w:rPr>
        <w:t>открытый запрос предложений</w:t>
      </w:r>
      <w:r w:rsidRPr="00D249BF">
        <w:rPr>
          <w:bCs w:val="0"/>
          <w:sz w:val="24"/>
          <w:szCs w:val="24"/>
        </w:rPr>
        <w:t xml:space="preserve"> проводится согласно </w:t>
      </w:r>
      <w:r w:rsidR="004E3ED2" w:rsidRPr="00D249BF">
        <w:rPr>
          <w:bCs w:val="0"/>
          <w:sz w:val="24"/>
          <w:szCs w:val="24"/>
        </w:rPr>
        <w:t xml:space="preserve">Стандарту закупок </w:t>
      </w:r>
      <w:r w:rsidR="00E74632" w:rsidRPr="00D249BF">
        <w:rPr>
          <w:bCs w:val="0"/>
          <w:sz w:val="24"/>
          <w:szCs w:val="24"/>
        </w:rPr>
        <w:t>ПАО</w:t>
      </w:r>
      <w:r w:rsidR="004E3ED2" w:rsidRPr="00D249BF">
        <w:rPr>
          <w:bCs w:val="0"/>
          <w:sz w:val="24"/>
          <w:szCs w:val="24"/>
        </w:rPr>
        <w:t xml:space="preserve"> «</w:t>
      </w:r>
      <w:proofErr w:type="spellStart"/>
      <w:r w:rsidR="004E3ED2" w:rsidRPr="00D249BF">
        <w:rPr>
          <w:bCs w:val="0"/>
          <w:sz w:val="24"/>
          <w:szCs w:val="24"/>
        </w:rPr>
        <w:t>Россети</w:t>
      </w:r>
      <w:proofErr w:type="spellEnd"/>
      <w:r w:rsidR="004E3ED2" w:rsidRPr="00D249BF">
        <w:rPr>
          <w:bCs w:val="0"/>
          <w:sz w:val="24"/>
          <w:szCs w:val="24"/>
        </w:rPr>
        <w:t>»</w:t>
      </w:r>
      <w:r w:rsidRPr="00D249BF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D249BF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249BF">
        <w:rPr>
          <w:bCs w:val="0"/>
          <w:sz w:val="24"/>
          <w:szCs w:val="24"/>
        </w:rPr>
        <w:t>Т</w:t>
      </w:r>
      <w:r w:rsidR="004B5EB3" w:rsidRPr="00D249BF">
        <w:rPr>
          <w:bCs w:val="0"/>
          <w:sz w:val="24"/>
          <w:szCs w:val="24"/>
        </w:rPr>
        <w:t>аким образом, данная процедура З</w:t>
      </w:r>
      <w:r w:rsidR="00717F60" w:rsidRPr="00D249B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249B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>Опубликованное в соответствии с п.</w:t>
      </w:r>
      <w:r w:rsidR="00D421AA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_Ref305973033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</w:t>
      </w:r>
      <w:r w:rsidR="004B5EB3" w:rsidRPr="00D249BF">
        <w:rPr>
          <w:sz w:val="24"/>
          <w:szCs w:val="24"/>
        </w:rPr>
        <w:t>Извещени</w:t>
      </w:r>
      <w:r w:rsidRPr="00D249B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249BF">
        <w:rPr>
          <w:sz w:val="24"/>
          <w:szCs w:val="24"/>
        </w:rPr>
        <w:t>Д</w:t>
      </w:r>
      <w:r w:rsidRPr="00D249BF">
        <w:rPr>
          <w:sz w:val="24"/>
          <w:szCs w:val="24"/>
        </w:rPr>
        <w:t xml:space="preserve">окументацией, являются </w:t>
      </w:r>
      <w:r w:rsidRPr="00D249BF">
        <w:rPr>
          <w:bCs w:val="0"/>
          <w:sz w:val="24"/>
          <w:szCs w:val="24"/>
        </w:rPr>
        <w:t xml:space="preserve">приглашением делать оферты и </w:t>
      </w:r>
      <w:r w:rsidRPr="00D249BF">
        <w:rPr>
          <w:sz w:val="24"/>
          <w:szCs w:val="24"/>
        </w:rPr>
        <w:t xml:space="preserve">должны рассматриваться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249BF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Заявк</w:t>
      </w:r>
      <w:r w:rsidR="00717F60" w:rsidRPr="00D249BF">
        <w:rPr>
          <w:sz w:val="24"/>
          <w:szCs w:val="24"/>
        </w:rPr>
        <w:t xml:space="preserve">а </w:t>
      </w:r>
      <w:r w:rsidR="009C744E" w:rsidRPr="00D249BF">
        <w:rPr>
          <w:sz w:val="24"/>
          <w:szCs w:val="24"/>
        </w:rPr>
        <w:t>Участник</w:t>
      </w:r>
      <w:r w:rsidR="00717F60" w:rsidRPr="00D249B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249BF">
        <w:rPr>
          <w:bCs w:val="0"/>
          <w:sz w:val="24"/>
          <w:szCs w:val="24"/>
        </w:rPr>
        <w:t>запроса предложений</w:t>
      </w:r>
      <w:r w:rsidR="00717F60" w:rsidRPr="00D249BF">
        <w:rPr>
          <w:sz w:val="24"/>
          <w:szCs w:val="24"/>
        </w:rPr>
        <w:t xml:space="preserve"> в соо</w:t>
      </w:r>
      <w:r w:rsidR="00717F60" w:rsidRPr="00D249BF">
        <w:rPr>
          <w:bCs w:val="0"/>
          <w:sz w:val="24"/>
          <w:szCs w:val="24"/>
        </w:rPr>
        <w:t>тветствии с этим.</w:t>
      </w:r>
    </w:p>
    <w:p w:rsidR="00717F60" w:rsidRPr="00D249B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Заключенный</w:t>
      </w:r>
      <w:r w:rsidR="00AD3EBC" w:rsidRPr="00D249BF">
        <w:rPr>
          <w:sz w:val="24"/>
          <w:szCs w:val="24"/>
        </w:rPr>
        <w:t xml:space="preserve"> по результатам запроса предложений и пред</w:t>
      </w:r>
      <w:r w:rsidR="009D7F01" w:rsidRPr="00D249BF">
        <w:rPr>
          <w:sz w:val="24"/>
          <w:szCs w:val="24"/>
        </w:rPr>
        <w:t>д</w:t>
      </w:r>
      <w:r w:rsidR="00123C70" w:rsidRPr="00D249BF">
        <w:rPr>
          <w:sz w:val="24"/>
          <w:szCs w:val="24"/>
        </w:rPr>
        <w:t>оговор</w:t>
      </w:r>
      <w:r w:rsidR="00AD3EBC" w:rsidRPr="00D249BF">
        <w:rPr>
          <w:sz w:val="24"/>
          <w:szCs w:val="24"/>
        </w:rPr>
        <w:t xml:space="preserve">ных переговоров </w:t>
      </w:r>
      <w:r w:rsidR="00123C70" w:rsidRPr="00D249BF">
        <w:rPr>
          <w:sz w:val="24"/>
          <w:szCs w:val="24"/>
        </w:rPr>
        <w:t>Договор</w:t>
      </w:r>
      <w:r w:rsidR="00AD3EBC" w:rsidRPr="00D249BF">
        <w:rPr>
          <w:sz w:val="24"/>
          <w:szCs w:val="24"/>
        </w:rPr>
        <w:t xml:space="preserve"> фиксирует все достигн</w:t>
      </w:r>
      <w:r w:rsidR="00AD3EBC" w:rsidRPr="00D249BF">
        <w:rPr>
          <w:bCs w:val="0"/>
          <w:sz w:val="24"/>
          <w:szCs w:val="24"/>
        </w:rPr>
        <w:t xml:space="preserve">утые сторонами </w:t>
      </w:r>
      <w:r w:rsidR="00123C70" w:rsidRPr="00D249BF">
        <w:rPr>
          <w:bCs w:val="0"/>
          <w:sz w:val="24"/>
          <w:szCs w:val="24"/>
        </w:rPr>
        <w:t>Договор</w:t>
      </w:r>
      <w:r w:rsidR="00AD3EBC" w:rsidRPr="00D249BF">
        <w:rPr>
          <w:bCs w:val="0"/>
          <w:sz w:val="24"/>
          <w:szCs w:val="24"/>
        </w:rPr>
        <w:t>енности.</w:t>
      </w:r>
    </w:p>
    <w:p w:rsidR="00717F60" w:rsidRPr="00D249BF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D249BF">
        <w:rPr>
          <w:sz w:val="24"/>
          <w:szCs w:val="24"/>
        </w:rPr>
        <w:t>При определении</w:t>
      </w:r>
      <w:r w:rsidR="004B5EB3" w:rsidRPr="00D249BF">
        <w:rPr>
          <w:sz w:val="24"/>
          <w:szCs w:val="24"/>
        </w:rPr>
        <w:t xml:space="preserve"> условий </w:t>
      </w:r>
      <w:r w:rsidR="00123C70" w:rsidRPr="00D249BF">
        <w:rPr>
          <w:sz w:val="24"/>
          <w:szCs w:val="24"/>
        </w:rPr>
        <w:t>Договор</w:t>
      </w:r>
      <w:r w:rsidRPr="00D249BF">
        <w:rPr>
          <w:sz w:val="24"/>
          <w:szCs w:val="24"/>
        </w:rPr>
        <w:t xml:space="preserve">а с </w:t>
      </w:r>
      <w:r w:rsidR="009C744E" w:rsidRPr="00D249BF">
        <w:rPr>
          <w:sz w:val="24"/>
          <w:szCs w:val="24"/>
        </w:rPr>
        <w:t>Участник</w:t>
      </w:r>
      <w:r w:rsidR="004B5EB3" w:rsidRPr="00D249BF">
        <w:rPr>
          <w:sz w:val="24"/>
          <w:szCs w:val="24"/>
        </w:rPr>
        <w:t>ом запроса предложений, чья Заявк</w:t>
      </w:r>
      <w:r w:rsidRPr="00D249BF">
        <w:rPr>
          <w:sz w:val="24"/>
          <w:szCs w:val="24"/>
        </w:rPr>
        <w:t xml:space="preserve">а признана </w:t>
      </w:r>
      <w:r w:rsidR="00717F60" w:rsidRPr="00D249BF">
        <w:rPr>
          <w:sz w:val="24"/>
          <w:szCs w:val="24"/>
        </w:rPr>
        <w:t>наилучшей</w:t>
      </w:r>
      <w:r w:rsidRPr="00D249BF">
        <w:rPr>
          <w:sz w:val="24"/>
          <w:szCs w:val="24"/>
        </w:rPr>
        <w:t>, используются следующие документы с</w:t>
      </w:r>
      <w:r w:rsidRPr="00D249BF">
        <w:rPr>
          <w:sz w:val="24"/>
          <w:szCs w:val="24"/>
          <w:lang w:val="en-US"/>
        </w:rPr>
        <w:t> </w:t>
      </w:r>
      <w:r w:rsidRPr="00D249BF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D249B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249BF">
        <w:rPr>
          <w:sz w:val="24"/>
          <w:szCs w:val="24"/>
        </w:rPr>
        <w:lastRenderedPageBreak/>
        <w:t>П</w:t>
      </w:r>
      <w:r w:rsidR="00717F60" w:rsidRPr="00D249BF">
        <w:rPr>
          <w:sz w:val="24"/>
          <w:szCs w:val="24"/>
        </w:rPr>
        <w:t>ротоколы пред</w:t>
      </w:r>
      <w:r w:rsidR="00F85CCF" w:rsidRPr="00D249BF">
        <w:rPr>
          <w:sz w:val="24"/>
          <w:szCs w:val="24"/>
        </w:rPr>
        <w:t>д</w:t>
      </w:r>
      <w:r w:rsidR="00123C70" w:rsidRPr="00D249BF">
        <w:rPr>
          <w:sz w:val="24"/>
          <w:szCs w:val="24"/>
        </w:rPr>
        <w:t>оговор</w:t>
      </w:r>
      <w:r w:rsidR="00717F60" w:rsidRPr="00D249BF">
        <w:rPr>
          <w:sz w:val="24"/>
          <w:szCs w:val="24"/>
        </w:rPr>
        <w:t xml:space="preserve">ных переговоров между Заказчиком и </w:t>
      </w:r>
      <w:r w:rsidR="009C744E" w:rsidRPr="00D249BF">
        <w:rPr>
          <w:sz w:val="24"/>
          <w:szCs w:val="24"/>
        </w:rPr>
        <w:t>Участник</w:t>
      </w:r>
      <w:r w:rsidR="00886684" w:rsidRPr="00D249BF">
        <w:rPr>
          <w:sz w:val="24"/>
          <w:szCs w:val="24"/>
        </w:rPr>
        <w:t xml:space="preserve">ом запроса предложений, чья </w:t>
      </w:r>
      <w:r w:rsidRPr="00D249BF">
        <w:rPr>
          <w:sz w:val="24"/>
          <w:szCs w:val="24"/>
        </w:rPr>
        <w:t>Заявк</w:t>
      </w:r>
      <w:r w:rsidR="00886684" w:rsidRPr="00D249BF">
        <w:rPr>
          <w:sz w:val="24"/>
          <w:szCs w:val="24"/>
        </w:rPr>
        <w:t xml:space="preserve">а признана лучшей </w:t>
      </w:r>
      <w:r w:rsidR="00717F60" w:rsidRPr="00D249B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249BF">
        <w:rPr>
          <w:sz w:val="24"/>
          <w:szCs w:val="24"/>
        </w:rPr>
        <w:t>Заявк</w:t>
      </w:r>
      <w:r w:rsidR="00717F60" w:rsidRPr="00D249BF">
        <w:rPr>
          <w:sz w:val="24"/>
          <w:szCs w:val="24"/>
        </w:rPr>
        <w:t xml:space="preserve">е </w:t>
      </w:r>
      <w:r w:rsidR="009C744E" w:rsidRPr="00D249BF">
        <w:rPr>
          <w:sz w:val="24"/>
          <w:szCs w:val="24"/>
        </w:rPr>
        <w:t>Участник</w:t>
      </w:r>
      <w:r w:rsidR="004C5164" w:rsidRPr="00D249BF">
        <w:rPr>
          <w:sz w:val="24"/>
          <w:szCs w:val="24"/>
        </w:rPr>
        <w:t xml:space="preserve">а запроса предложений, чья </w:t>
      </w:r>
      <w:r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</w:t>
      </w:r>
      <w:r w:rsidR="00717F60" w:rsidRPr="00D249BF">
        <w:rPr>
          <w:sz w:val="24"/>
          <w:szCs w:val="24"/>
        </w:rPr>
        <w:t>);</w:t>
      </w:r>
    </w:p>
    <w:p w:rsidR="00717F60" w:rsidRPr="00D249B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249BF">
        <w:rPr>
          <w:sz w:val="24"/>
          <w:szCs w:val="24"/>
        </w:rPr>
        <w:t>Извещени</w:t>
      </w:r>
      <w:r w:rsidR="00717F60" w:rsidRPr="00D249B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249B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249BF">
        <w:rPr>
          <w:sz w:val="24"/>
          <w:szCs w:val="24"/>
        </w:rPr>
        <w:t>Заявк</w:t>
      </w:r>
      <w:r w:rsidR="00717F60" w:rsidRPr="00D249BF">
        <w:rPr>
          <w:sz w:val="24"/>
          <w:szCs w:val="24"/>
        </w:rPr>
        <w:t xml:space="preserve">а </w:t>
      </w:r>
      <w:r w:rsidR="009C744E" w:rsidRPr="00D249BF">
        <w:rPr>
          <w:sz w:val="24"/>
          <w:szCs w:val="24"/>
        </w:rPr>
        <w:t>Участник</w:t>
      </w:r>
      <w:r w:rsidR="004C5164" w:rsidRPr="00D249BF">
        <w:rPr>
          <w:sz w:val="24"/>
          <w:szCs w:val="24"/>
        </w:rPr>
        <w:t xml:space="preserve">а </w:t>
      </w:r>
      <w:r w:rsidR="00717F60" w:rsidRPr="00D249BF">
        <w:rPr>
          <w:sz w:val="24"/>
          <w:szCs w:val="24"/>
        </w:rPr>
        <w:t>запроса предложений</w:t>
      </w:r>
      <w:r w:rsidR="004C5164" w:rsidRPr="00D249BF">
        <w:rPr>
          <w:sz w:val="24"/>
          <w:szCs w:val="24"/>
        </w:rPr>
        <w:t xml:space="preserve">, чья </w:t>
      </w:r>
      <w:r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лучшей,</w:t>
      </w:r>
      <w:r w:rsidR="00717F60" w:rsidRPr="00D249BF">
        <w:rPr>
          <w:sz w:val="24"/>
          <w:szCs w:val="24"/>
        </w:rPr>
        <w:t xml:space="preserve"> со всеми дополнениями и разъяснениями</w:t>
      </w:r>
      <w:r w:rsidR="00E963D9" w:rsidRPr="00D249BF">
        <w:rPr>
          <w:sz w:val="24"/>
          <w:szCs w:val="24"/>
        </w:rPr>
        <w:t>;</w:t>
      </w:r>
    </w:p>
    <w:p w:rsidR="00717F60" w:rsidRPr="00D249BF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Иные документы Организатора и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249B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Во всем, что не урегулировано </w:t>
      </w:r>
      <w:r w:rsidR="004B5EB3" w:rsidRPr="00D249BF">
        <w:rPr>
          <w:sz w:val="24"/>
          <w:szCs w:val="24"/>
        </w:rPr>
        <w:t>Извещени</w:t>
      </w:r>
      <w:r w:rsidRPr="00D249B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249BF">
        <w:rPr>
          <w:sz w:val="24"/>
          <w:szCs w:val="24"/>
        </w:rPr>
        <w:t>действующим законодательством</w:t>
      </w:r>
      <w:r w:rsidRPr="00D249BF">
        <w:rPr>
          <w:sz w:val="24"/>
          <w:szCs w:val="24"/>
        </w:rPr>
        <w:t xml:space="preserve"> Российской Федерации.</w:t>
      </w:r>
    </w:p>
    <w:p w:rsidR="00717F60" w:rsidRPr="00D249B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Если в отношении сторон </w:t>
      </w:r>
      <w:r w:rsidR="00123C70" w:rsidRPr="00D249BF">
        <w:rPr>
          <w:sz w:val="24"/>
          <w:szCs w:val="24"/>
        </w:rPr>
        <w:t>Договор</w:t>
      </w:r>
      <w:r w:rsidRPr="00D249B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249BF">
        <w:rPr>
          <w:sz w:val="24"/>
          <w:szCs w:val="24"/>
        </w:rPr>
        <w:t xml:space="preserve"> </w:t>
      </w:r>
      <w:r w:rsidR="007D07A7" w:rsidRPr="00D249BF">
        <w:rPr>
          <w:sz w:val="24"/>
          <w:szCs w:val="24"/>
        </w:rPr>
        <w:t>Д</w:t>
      </w:r>
      <w:r w:rsidRPr="00D249BF">
        <w:rPr>
          <w:sz w:val="24"/>
          <w:szCs w:val="24"/>
        </w:rPr>
        <w:t xml:space="preserve">окументация (и проект </w:t>
      </w:r>
      <w:r w:rsidR="004B5EB3" w:rsidRPr="00D249BF">
        <w:rPr>
          <w:sz w:val="24"/>
          <w:szCs w:val="24"/>
        </w:rPr>
        <w:t>Д</w:t>
      </w:r>
      <w:r w:rsidRPr="00D249BF">
        <w:rPr>
          <w:sz w:val="24"/>
          <w:szCs w:val="24"/>
        </w:rPr>
        <w:t xml:space="preserve">оговора как ее часть) и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а </w:t>
      </w:r>
      <w:r w:rsidR="009C744E" w:rsidRPr="00D249BF">
        <w:rPr>
          <w:sz w:val="24"/>
          <w:szCs w:val="24"/>
        </w:rPr>
        <w:t>Участник</w:t>
      </w:r>
      <w:r w:rsidR="004C5164" w:rsidRPr="00D249BF">
        <w:rPr>
          <w:sz w:val="24"/>
          <w:szCs w:val="24"/>
        </w:rPr>
        <w:t xml:space="preserve">а </w:t>
      </w:r>
      <w:r w:rsidRPr="00D249BF">
        <w:rPr>
          <w:sz w:val="24"/>
          <w:szCs w:val="24"/>
        </w:rPr>
        <w:t>запроса предложений</w:t>
      </w:r>
      <w:r w:rsidR="004C5164" w:rsidRPr="00D249BF">
        <w:rPr>
          <w:sz w:val="24"/>
          <w:szCs w:val="24"/>
        </w:rPr>
        <w:t xml:space="preserve">, чья </w:t>
      </w:r>
      <w:r w:rsidR="004B5EB3"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лучшей,</w:t>
      </w:r>
      <w:r w:rsidRPr="00D249B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249B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D249BF">
        <w:t>Особые положения в связи с проведением Запроса предложений на ЭТП</w:t>
      </w:r>
      <w:bookmarkEnd w:id="33"/>
    </w:p>
    <w:p w:rsidR="00717F60" w:rsidRPr="00D249BF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Для участия в </w:t>
      </w:r>
      <w:r w:rsidR="004B5EB3" w:rsidRPr="00D249BF">
        <w:rPr>
          <w:sz w:val="24"/>
          <w:szCs w:val="24"/>
        </w:rPr>
        <w:t>З</w:t>
      </w:r>
      <w:r w:rsidRPr="00D249BF">
        <w:rPr>
          <w:sz w:val="24"/>
          <w:szCs w:val="24"/>
        </w:rPr>
        <w:t xml:space="preserve">апросе предложений лицо </w:t>
      </w:r>
      <w:r w:rsidR="0099066F" w:rsidRPr="00D249BF">
        <w:rPr>
          <w:sz w:val="24"/>
          <w:szCs w:val="24"/>
        </w:rPr>
        <w:t xml:space="preserve">должно </w:t>
      </w:r>
      <w:r w:rsidRPr="00D249BF">
        <w:rPr>
          <w:sz w:val="24"/>
          <w:szCs w:val="24"/>
        </w:rPr>
        <w:t xml:space="preserve">быть </w:t>
      </w:r>
      <w:r w:rsidR="0099066F" w:rsidRPr="00D249BF">
        <w:rPr>
          <w:sz w:val="24"/>
          <w:szCs w:val="24"/>
        </w:rPr>
        <w:t xml:space="preserve">зарегистрировано </w:t>
      </w:r>
      <w:r w:rsidRPr="00D249BF">
        <w:rPr>
          <w:sz w:val="24"/>
          <w:szCs w:val="24"/>
        </w:rPr>
        <w:t xml:space="preserve">в системе ЭТП в качестве </w:t>
      </w:r>
      <w:r w:rsidR="004B5EB3" w:rsidRPr="00D249BF">
        <w:rPr>
          <w:sz w:val="24"/>
          <w:szCs w:val="24"/>
        </w:rPr>
        <w:t>У</w:t>
      </w:r>
      <w:r w:rsidRPr="00D249BF">
        <w:rPr>
          <w:sz w:val="24"/>
          <w:szCs w:val="24"/>
        </w:rPr>
        <w:t xml:space="preserve">частника данной системы, т.е. </w:t>
      </w:r>
      <w:r w:rsidR="0099066F" w:rsidRPr="00D249BF">
        <w:rPr>
          <w:sz w:val="24"/>
          <w:szCs w:val="24"/>
        </w:rPr>
        <w:t xml:space="preserve">должно </w:t>
      </w:r>
      <w:r w:rsidRPr="00D249BF">
        <w:rPr>
          <w:sz w:val="24"/>
          <w:szCs w:val="24"/>
        </w:rPr>
        <w:t xml:space="preserve">заключить соответствующий </w:t>
      </w:r>
      <w:r w:rsidR="00123C70" w:rsidRPr="00D249BF">
        <w:rPr>
          <w:sz w:val="24"/>
          <w:szCs w:val="24"/>
        </w:rPr>
        <w:t>Договор</w:t>
      </w:r>
      <w:r w:rsidRPr="00D249B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249BF">
        <w:rPr>
          <w:sz w:val="24"/>
          <w:szCs w:val="24"/>
        </w:rPr>
        <w:t>о</w:t>
      </w:r>
      <w:r w:rsidRPr="00D249BF">
        <w:rPr>
          <w:sz w:val="24"/>
          <w:szCs w:val="24"/>
        </w:rPr>
        <w:t xml:space="preserve"> быть </w:t>
      </w:r>
      <w:r w:rsidR="0099066F" w:rsidRPr="00D249BF">
        <w:rPr>
          <w:sz w:val="24"/>
          <w:szCs w:val="24"/>
        </w:rPr>
        <w:t xml:space="preserve">зарегистрировано </w:t>
      </w:r>
      <w:r w:rsidRPr="00D249BF">
        <w:rPr>
          <w:sz w:val="24"/>
          <w:szCs w:val="24"/>
        </w:rPr>
        <w:t xml:space="preserve">системой ЭТП в качестве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249BF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Участник</w:t>
      </w:r>
      <w:r w:rsidR="00717F60" w:rsidRPr="00D249BF">
        <w:rPr>
          <w:sz w:val="24"/>
          <w:szCs w:val="24"/>
        </w:rPr>
        <w:t xml:space="preserve">и запроса предложений должны подать </w:t>
      </w:r>
      <w:r w:rsidR="004B5EB3" w:rsidRPr="00D249BF">
        <w:rPr>
          <w:sz w:val="24"/>
          <w:szCs w:val="24"/>
        </w:rPr>
        <w:t>Заявк</w:t>
      </w:r>
      <w:r w:rsidR="00717F60" w:rsidRPr="00D249BF">
        <w:rPr>
          <w:sz w:val="24"/>
          <w:szCs w:val="24"/>
        </w:rPr>
        <w:t xml:space="preserve">и в электронном виде на ЭТП (подраздел </w:t>
      </w:r>
      <w:r w:rsidR="00007625" w:rsidRPr="00D249BF">
        <w:fldChar w:fldCharType="begin"/>
      </w:r>
      <w:r w:rsidR="00007625" w:rsidRPr="00D249BF">
        <w:instrText xml:space="preserve"> REF _Ref191386109 \n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3.3.2</w:t>
      </w:r>
      <w:r w:rsidR="00007625" w:rsidRPr="00D249BF">
        <w:fldChar w:fldCharType="end"/>
      </w:r>
      <w:r w:rsidR="00721B30" w:rsidRPr="00D249BF">
        <w:rPr>
          <w:sz w:val="24"/>
          <w:szCs w:val="24"/>
        </w:rPr>
        <w:t>)</w:t>
      </w:r>
      <w:r w:rsidR="008D1B83" w:rsidRPr="00D249BF">
        <w:rPr>
          <w:bCs w:val="0"/>
          <w:sz w:val="24"/>
          <w:szCs w:val="24"/>
        </w:rPr>
        <w:t xml:space="preserve">, </w:t>
      </w:r>
      <w:r w:rsidR="006D2FCD" w:rsidRPr="00D249B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_Ref440272256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5.12</w:t>
      </w:r>
      <w:r w:rsidR="00007625" w:rsidRPr="00D249BF">
        <w:fldChar w:fldCharType="end"/>
      </w:r>
      <w:r w:rsidR="006D2FCD" w:rsidRPr="00D249B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_Ref467569419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5.13</w:t>
      </w:r>
      <w:r w:rsidR="00007625" w:rsidRPr="00D249BF">
        <w:fldChar w:fldCharType="end"/>
      </w:r>
      <w:r w:rsidR="006D2FCD" w:rsidRPr="00D249B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249BF">
        <w:rPr>
          <w:sz w:val="24"/>
          <w:szCs w:val="24"/>
        </w:rPr>
        <w:t>.</w:t>
      </w:r>
      <w:proofErr w:type="gramEnd"/>
      <w:r w:rsidR="00717F60" w:rsidRPr="00D249BF">
        <w:rPr>
          <w:sz w:val="24"/>
          <w:szCs w:val="24"/>
        </w:rPr>
        <w:t xml:space="preserve"> </w:t>
      </w:r>
      <w:r w:rsidR="0036334A" w:rsidRPr="00D249BF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D249BF">
        <w:rPr>
          <w:sz w:val="24"/>
          <w:szCs w:val="24"/>
        </w:rPr>
        <w:t>.</w:t>
      </w:r>
    </w:p>
    <w:p w:rsidR="00717F60" w:rsidRPr="00D249BF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Правила проведения процедур </w:t>
      </w:r>
      <w:r w:rsidR="004B5EB3" w:rsidRPr="00D249BF">
        <w:rPr>
          <w:sz w:val="24"/>
          <w:szCs w:val="24"/>
        </w:rPr>
        <w:t>З</w:t>
      </w:r>
      <w:r w:rsidRPr="00D249B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249B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D249BF">
        <w:t>Обжалование</w:t>
      </w:r>
      <w:bookmarkEnd w:id="35"/>
    </w:p>
    <w:p w:rsidR="00717F60" w:rsidRPr="00D249B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D249B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ами запроса предложений своих обязатель</w:t>
      </w:r>
      <w:proofErr w:type="gramStart"/>
      <w:r w:rsidRPr="00D249BF">
        <w:rPr>
          <w:sz w:val="24"/>
          <w:szCs w:val="24"/>
        </w:rPr>
        <w:t>ств в св</w:t>
      </w:r>
      <w:proofErr w:type="gramEnd"/>
      <w:r w:rsidRPr="00D249BF">
        <w:rPr>
          <w:sz w:val="24"/>
          <w:szCs w:val="24"/>
        </w:rPr>
        <w:t xml:space="preserve">язи с проведением </w:t>
      </w:r>
      <w:r w:rsidR="004B5EB3" w:rsidRPr="00D249BF">
        <w:rPr>
          <w:sz w:val="24"/>
          <w:szCs w:val="24"/>
        </w:rPr>
        <w:t>З</w:t>
      </w:r>
      <w:r w:rsidRPr="00D249B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249BF">
        <w:rPr>
          <w:sz w:val="24"/>
          <w:szCs w:val="24"/>
        </w:rPr>
        <w:t xml:space="preserve">, при этом уполномоченным представителем </w:t>
      </w:r>
      <w:r w:rsidR="00721B30" w:rsidRPr="00D249BF">
        <w:rPr>
          <w:sz w:val="24"/>
          <w:szCs w:val="24"/>
        </w:rPr>
        <w:t>ПАО «МРСК Центра»</w:t>
      </w:r>
      <w:r w:rsidR="0099066F" w:rsidRPr="00D249BF">
        <w:rPr>
          <w:sz w:val="24"/>
          <w:szCs w:val="24"/>
        </w:rPr>
        <w:t xml:space="preserve"> в рамках данного пункта выступает Закупочная комиссия</w:t>
      </w:r>
      <w:r w:rsidRPr="00D249B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249BF">
        <w:rPr>
          <w:sz w:val="24"/>
          <w:szCs w:val="24"/>
        </w:rPr>
        <w:t>10</w:t>
      </w:r>
      <w:r w:rsidRPr="00D249BF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D249BF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D249BF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D249BF">
        <w:fldChar w:fldCharType="begin"/>
      </w:r>
      <w:r w:rsidR="00007625" w:rsidRPr="00D249BF">
        <w:instrText xml:space="preserve"> REF _Ref191386164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 xml:space="preserve"> 1.4.1 </w:t>
      </w:r>
      <w:r w:rsidR="00007625" w:rsidRPr="00D249BF">
        <w:fldChar w:fldCharType="end"/>
      </w:r>
      <w:r w:rsidR="00D421AA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не привел к разрешению разногласий,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249BF">
        <w:rPr>
          <w:sz w:val="24"/>
          <w:szCs w:val="24"/>
        </w:rPr>
        <w:t xml:space="preserve">закупочную </w:t>
      </w:r>
      <w:r w:rsidRPr="00D249BF">
        <w:rPr>
          <w:sz w:val="24"/>
          <w:szCs w:val="24"/>
        </w:rPr>
        <w:t xml:space="preserve">комиссию </w:t>
      </w:r>
      <w:r w:rsidR="00721B30" w:rsidRPr="00D249BF">
        <w:rPr>
          <w:sz w:val="24"/>
          <w:szCs w:val="24"/>
        </w:rPr>
        <w:t>ПАО «МРСК Центра»</w:t>
      </w:r>
      <w:r w:rsidRPr="00D249BF">
        <w:rPr>
          <w:sz w:val="24"/>
          <w:szCs w:val="24"/>
        </w:rPr>
        <w:t>.</w:t>
      </w:r>
      <w:bookmarkEnd w:id="38"/>
    </w:p>
    <w:p w:rsidR="00717F60" w:rsidRPr="00D249BF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717F60" w:rsidRPr="00D249BF">
        <w:rPr>
          <w:sz w:val="24"/>
          <w:szCs w:val="24"/>
        </w:rPr>
        <w:t xml:space="preserve"> вправе обжаловать в антимонопольн</w:t>
      </w:r>
      <w:r w:rsidR="00E722B6" w:rsidRPr="00D249BF">
        <w:rPr>
          <w:sz w:val="24"/>
          <w:szCs w:val="24"/>
        </w:rPr>
        <w:t>ом</w:t>
      </w:r>
      <w:r w:rsidR="00717F60" w:rsidRPr="00D249BF">
        <w:rPr>
          <w:sz w:val="24"/>
          <w:szCs w:val="24"/>
        </w:rPr>
        <w:t xml:space="preserve"> орган</w:t>
      </w:r>
      <w:r w:rsidR="00E722B6" w:rsidRPr="00D249BF">
        <w:rPr>
          <w:sz w:val="24"/>
          <w:szCs w:val="24"/>
        </w:rPr>
        <w:t>е</w:t>
      </w:r>
      <w:r w:rsidR="00717F60" w:rsidRPr="00D249B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249B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249B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D249BF">
        <w:fldChar w:fldCharType="begin"/>
      </w:r>
      <w:r w:rsidR="00007625" w:rsidRPr="00D249BF">
        <w:instrText xml:space="preserve"> REF _Ref306978606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 xml:space="preserve"> 1.4.2 </w:t>
      </w:r>
      <w:r w:rsidR="00007625" w:rsidRPr="00D249BF">
        <w:fldChar w:fldCharType="end"/>
      </w:r>
      <w:r w:rsidRPr="00D249B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249B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249B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D249BF">
        <w:t>Прочие положения</w:t>
      </w:r>
      <w:bookmarkEnd w:id="40"/>
    </w:p>
    <w:p w:rsidR="00717F60" w:rsidRPr="00D249BF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717F60" w:rsidRPr="00D249B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249BF">
        <w:rPr>
          <w:sz w:val="24"/>
          <w:szCs w:val="24"/>
        </w:rPr>
        <w:t>Заявк</w:t>
      </w:r>
      <w:r w:rsidR="00717F60" w:rsidRPr="00D249B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249BF">
        <w:rPr>
          <w:sz w:val="24"/>
          <w:szCs w:val="24"/>
        </w:rPr>
        <w:t>З</w:t>
      </w:r>
      <w:r w:rsidR="00717F60" w:rsidRPr="00D249B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249BF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>и, не допускается.</w:t>
      </w:r>
    </w:p>
    <w:p w:rsidR="00717F60" w:rsidRPr="00D249B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Предполагается, что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249BF">
        <w:rPr>
          <w:sz w:val="24"/>
          <w:szCs w:val="24"/>
        </w:rPr>
        <w:t>п</w:t>
      </w:r>
      <w:r w:rsidRPr="00D249BF">
        <w:rPr>
          <w:sz w:val="24"/>
          <w:szCs w:val="24"/>
        </w:rPr>
        <w:t>о запрос</w:t>
      </w:r>
      <w:r w:rsidR="00AE0F91" w:rsidRPr="00D249BF">
        <w:rPr>
          <w:sz w:val="24"/>
          <w:szCs w:val="24"/>
        </w:rPr>
        <w:t>у</w:t>
      </w:r>
      <w:r w:rsidRPr="00D249BF">
        <w:rPr>
          <w:sz w:val="24"/>
          <w:szCs w:val="24"/>
        </w:rPr>
        <w:t xml:space="preserve"> предложений, или же подача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</w:t>
      </w:r>
      <w:proofErr w:type="gramEnd"/>
      <w:r w:rsidRPr="00D249BF">
        <w:rPr>
          <w:sz w:val="24"/>
          <w:szCs w:val="24"/>
        </w:rPr>
        <w:t xml:space="preserve"> и может привести к отклонению его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>и.</w:t>
      </w:r>
    </w:p>
    <w:p w:rsidR="00717F60" w:rsidRPr="00D249B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ах Предоставление этой информации другим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249B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у, если он установит, что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249BF">
        <w:rPr>
          <w:sz w:val="24"/>
          <w:szCs w:val="24"/>
        </w:rPr>
        <w:t xml:space="preserve">поставку, </w:t>
      </w:r>
      <w:r w:rsidRPr="00D249B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249BF">
        <w:rPr>
          <w:sz w:val="24"/>
          <w:szCs w:val="24"/>
        </w:rPr>
        <w:t>Участник</w:t>
      </w:r>
      <w:r w:rsidR="004C5164" w:rsidRPr="00D249BF">
        <w:rPr>
          <w:sz w:val="24"/>
          <w:szCs w:val="24"/>
        </w:rPr>
        <w:t xml:space="preserve">а </w:t>
      </w:r>
      <w:r w:rsidRPr="00D249BF">
        <w:rPr>
          <w:sz w:val="24"/>
          <w:szCs w:val="24"/>
        </w:rPr>
        <w:t>запроса предложений</w:t>
      </w:r>
      <w:r w:rsidR="004C5164" w:rsidRPr="00D249BF">
        <w:rPr>
          <w:sz w:val="24"/>
          <w:szCs w:val="24"/>
        </w:rPr>
        <w:t xml:space="preserve">, чья </w:t>
      </w:r>
      <w:r w:rsidR="004B5EB3"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</w:t>
      </w:r>
      <w:r w:rsidRPr="00D249BF">
        <w:rPr>
          <w:sz w:val="24"/>
          <w:szCs w:val="24"/>
        </w:rPr>
        <w:t>.</w:t>
      </w:r>
      <w:proofErr w:type="gramEnd"/>
    </w:p>
    <w:p w:rsidR="00717F60" w:rsidRPr="00D249B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249BF">
        <w:rPr>
          <w:sz w:val="24"/>
          <w:szCs w:val="24"/>
        </w:rPr>
        <w:t>Участник</w:t>
      </w:r>
      <w:r w:rsidR="004C5164" w:rsidRPr="00D249BF">
        <w:rPr>
          <w:sz w:val="24"/>
          <w:szCs w:val="24"/>
        </w:rPr>
        <w:t xml:space="preserve">а </w:t>
      </w:r>
      <w:r w:rsidRPr="00D249BF">
        <w:rPr>
          <w:sz w:val="24"/>
          <w:szCs w:val="24"/>
        </w:rPr>
        <w:t>запроса предложений</w:t>
      </w:r>
      <w:r w:rsidR="004C5164" w:rsidRPr="00D249BF">
        <w:rPr>
          <w:sz w:val="24"/>
          <w:szCs w:val="24"/>
        </w:rPr>
        <w:t xml:space="preserve">, чья </w:t>
      </w:r>
      <w:r w:rsidR="004B5EB3"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</w:t>
      </w:r>
      <w:r w:rsidRPr="00D249BF">
        <w:rPr>
          <w:sz w:val="24"/>
          <w:szCs w:val="24"/>
        </w:rPr>
        <w:t>.</w:t>
      </w:r>
    </w:p>
    <w:p w:rsidR="00717F60" w:rsidRPr="00D249B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249BF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ом Запроса предложений</w:t>
      </w:r>
      <w:r w:rsidR="0099066F" w:rsidRPr="00D249BF">
        <w:rPr>
          <w:sz w:val="24"/>
          <w:szCs w:val="24"/>
        </w:rPr>
        <w:t>.</w:t>
      </w:r>
      <w:r w:rsidRPr="00D249BF">
        <w:rPr>
          <w:sz w:val="24"/>
          <w:szCs w:val="24"/>
        </w:rPr>
        <w:t xml:space="preserve"> 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факт </w:t>
      </w:r>
      <w:proofErr w:type="spellStart"/>
      <w:r w:rsidRPr="00D249BF">
        <w:rPr>
          <w:sz w:val="24"/>
          <w:szCs w:val="24"/>
        </w:rPr>
        <w:t>аффилированности</w:t>
      </w:r>
      <w:proofErr w:type="spellEnd"/>
      <w:r w:rsidRPr="00D249BF">
        <w:rPr>
          <w:sz w:val="24"/>
          <w:szCs w:val="24"/>
        </w:rPr>
        <w:t xml:space="preserve"> установлен в процессе или после проведения </w:t>
      </w:r>
      <w:r w:rsidRPr="00D249BF">
        <w:rPr>
          <w:bCs w:val="0"/>
          <w:sz w:val="24"/>
          <w:szCs w:val="24"/>
        </w:rPr>
        <w:t>запроса предложений</w:t>
      </w:r>
      <w:r w:rsidRPr="00D249BF">
        <w:rPr>
          <w:sz w:val="24"/>
          <w:szCs w:val="24"/>
        </w:rPr>
        <w:t xml:space="preserve">, но до подписания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249BF">
        <w:rPr>
          <w:sz w:val="24"/>
          <w:szCs w:val="24"/>
        </w:rPr>
        <w:t xml:space="preserve"> комиссия информирует об этом Ц</w:t>
      </w:r>
      <w:r w:rsidR="009A7733" w:rsidRPr="00D249BF">
        <w:rPr>
          <w:sz w:val="24"/>
          <w:szCs w:val="24"/>
        </w:rPr>
        <w:t>З</w:t>
      </w:r>
      <w:r w:rsidR="00C74146" w:rsidRPr="00D249BF">
        <w:rPr>
          <w:sz w:val="24"/>
          <w:szCs w:val="24"/>
        </w:rPr>
        <w:t>О</w:t>
      </w:r>
      <w:r w:rsidR="009A7733" w:rsidRPr="00D249BF">
        <w:rPr>
          <w:sz w:val="24"/>
          <w:szCs w:val="24"/>
        </w:rPr>
        <w:t xml:space="preserve"> </w:t>
      </w:r>
      <w:r w:rsidR="00721B30" w:rsidRPr="00D249BF">
        <w:rPr>
          <w:sz w:val="24"/>
          <w:szCs w:val="24"/>
        </w:rPr>
        <w:t>ПАО «МРСК Центра»</w:t>
      </w:r>
      <w:r w:rsidRPr="00D249B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249BF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Предполагается, что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D249BF">
        <w:rPr>
          <w:sz w:val="24"/>
          <w:szCs w:val="24"/>
        </w:rPr>
        <w:t>Д</w:t>
      </w:r>
      <w:r w:rsidRPr="00D249BF">
        <w:rPr>
          <w:sz w:val="24"/>
          <w:szCs w:val="24"/>
        </w:rPr>
        <w:t>окументации</w:t>
      </w:r>
      <w:r w:rsidR="00AE0F91" w:rsidRPr="00D249BF">
        <w:rPr>
          <w:sz w:val="24"/>
          <w:szCs w:val="24"/>
        </w:rPr>
        <w:t xml:space="preserve"> по запросу предложений</w:t>
      </w:r>
      <w:r w:rsidRPr="00D249B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ами запросов (в соответствии с п.</w:t>
      </w:r>
      <w:r w:rsidR="00D560EA" w:rsidRPr="00D249BF" w:rsidDel="00D560EA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_Ref306114966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3.3.11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Документации).</w:t>
      </w:r>
    </w:p>
    <w:p w:rsidR="00717F60" w:rsidRPr="00D249B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В соответствии с </w:t>
      </w:r>
      <w:r w:rsidR="004B5EB3" w:rsidRPr="00D249BF">
        <w:rPr>
          <w:sz w:val="24"/>
          <w:szCs w:val="24"/>
        </w:rPr>
        <w:t>Извещени</w:t>
      </w:r>
      <w:r w:rsidRPr="00D249B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249BF">
        <w:rPr>
          <w:sz w:val="24"/>
          <w:szCs w:val="24"/>
        </w:rPr>
        <w:t>З</w:t>
      </w:r>
      <w:r w:rsidRPr="00D249B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ами запроса предложений. </w:t>
      </w:r>
      <w:proofErr w:type="gramStart"/>
      <w:r w:rsidRPr="00D249BF">
        <w:rPr>
          <w:sz w:val="24"/>
          <w:szCs w:val="24"/>
        </w:rPr>
        <w:t xml:space="preserve">Все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249BF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D249BF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D249BF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D249BF">
        <w:rPr>
          <w:b w:val="0"/>
        </w:rPr>
        <w:t>Участник</w:t>
      </w:r>
      <w:r w:rsidR="002D4BC6" w:rsidRPr="00D249B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D249BF">
        <w:fldChar w:fldCharType="begin"/>
      </w:r>
      <w:r w:rsidR="00007625" w:rsidRPr="00D249BF">
        <w:instrText xml:space="preserve"> REF _Ref440275279 \r \h  \* MERGEFORMAT </w:instrText>
      </w:r>
      <w:r w:rsidR="00007625" w:rsidRPr="00D249BF">
        <w:fldChar w:fldCharType="separate"/>
      </w:r>
      <w:r w:rsidR="006305A1" w:rsidRPr="00D249BF">
        <w:rPr>
          <w:b w:val="0"/>
        </w:rPr>
        <w:t>1.1.4</w:t>
      </w:r>
      <w:r w:rsidR="00007625" w:rsidRPr="00D249BF">
        <w:fldChar w:fldCharType="end"/>
      </w:r>
      <w:r w:rsidR="002D4BC6" w:rsidRPr="00D249B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D249BF">
        <w:rPr>
          <w:b w:val="0"/>
        </w:rPr>
        <w:t xml:space="preserve"> </w:t>
      </w:r>
    </w:p>
    <w:p w:rsidR="002D4BC6" w:rsidRPr="00D249BF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D249B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D249BF">
        <w:fldChar w:fldCharType="begin"/>
      </w:r>
      <w:r w:rsidR="00007625" w:rsidRPr="00D249BF">
        <w:instrText xml:space="preserve"> REF _Ref305973147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3.3</w:t>
      </w:r>
      <w:r w:rsidR="00007625" w:rsidRPr="00D249BF">
        <w:fldChar w:fldCharType="end"/>
      </w:r>
      <w:r w:rsidRPr="00D249BF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D249BF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D249BF">
        <w:rPr>
          <w:b w:val="0"/>
          <w:szCs w:val="24"/>
        </w:rPr>
        <w:t xml:space="preserve">Письмо о подаче оферты 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5.1</w:t>
      </w:r>
      <w:r w:rsidR="00007625" w:rsidRPr="00D249BF">
        <w:fldChar w:fldCharType="end"/>
      </w:r>
      <w:r w:rsidRPr="00D249B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D249BF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D249BF">
        <w:rPr>
          <w:b w:val="0"/>
          <w:szCs w:val="24"/>
        </w:rPr>
        <w:t xml:space="preserve">Сводная таблица стоимости </w:t>
      </w:r>
      <w:r w:rsidR="00F04258" w:rsidRPr="00D249BF">
        <w:rPr>
          <w:b w:val="0"/>
          <w:szCs w:val="24"/>
        </w:rPr>
        <w:t>поставок</w:t>
      </w:r>
      <w:r w:rsidR="00F04258" w:rsidRPr="00D249BF">
        <w:rPr>
          <w:bCs w:val="0"/>
          <w:szCs w:val="24"/>
        </w:rPr>
        <w:t xml:space="preserve"> </w:t>
      </w:r>
      <w:r w:rsidRPr="00D249BF">
        <w:rPr>
          <w:b w:val="0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_Ref440284918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5.2</w:t>
      </w:r>
      <w:r w:rsidR="00007625" w:rsidRPr="00D249BF">
        <w:fldChar w:fldCharType="end"/>
      </w:r>
      <w:r w:rsidRPr="00D249BF">
        <w:rPr>
          <w:b w:val="0"/>
          <w:szCs w:val="24"/>
        </w:rPr>
        <w:t xml:space="preserve">), Техническое предложение (подраздел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5.3</w:t>
      </w:r>
      <w:r w:rsidR="00007625" w:rsidRPr="00D249BF">
        <w:fldChar w:fldCharType="end"/>
      </w:r>
      <w:r w:rsidRPr="00D249BF">
        <w:rPr>
          <w:b w:val="0"/>
          <w:szCs w:val="24"/>
        </w:rPr>
        <w:t>)</w:t>
      </w:r>
      <w:r w:rsidR="00AE556B" w:rsidRPr="00D249BF">
        <w:rPr>
          <w:b w:val="0"/>
          <w:szCs w:val="24"/>
        </w:rPr>
        <w:t>,</w:t>
      </w:r>
      <w:r w:rsidRPr="00D249BF">
        <w:rPr>
          <w:b w:val="0"/>
          <w:szCs w:val="24"/>
        </w:rPr>
        <w:t xml:space="preserve"> </w:t>
      </w:r>
      <w:r w:rsidR="00DF0D8B" w:rsidRPr="00D249BF">
        <w:rPr>
          <w:b w:val="0"/>
          <w:bCs w:val="0"/>
          <w:szCs w:val="24"/>
        </w:rPr>
        <w:t xml:space="preserve">График выполнения поставок </w:t>
      </w:r>
      <w:r w:rsidRPr="00D249BF">
        <w:rPr>
          <w:b w:val="0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_Ref440284947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5.4</w:t>
      </w:r>
      <w:r w:rsidR="00007625" w:rsidRPr="00D249BF">
        <w:fldChar w:fldCharType="end"/>
      </w:r>
      <w:r w:rsidRPr="00D249BF">
        <w:rPr>
          <w:b w:val="0"/>
          <w:szCs w:val="24"/>
        </w:rPr>
        <w:t>)</w:t>
      </w:r>
      <w:r w:rsidR="00AE556B" w:rsidRPr="00D249BF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D249BF">
        <w:fldChar w:fldCharType="begin"/>
      </w:r>
      <w:r w:rsidR="00007625" w:rsidRPr="00D249BF">
        <w:instrText xml:space="preserve"> REF _Ref93264992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5.5</w:t>
      </w:r>
      <w:r w:rsidR="00007625" w:rsidRPr="00D249BF">
        <w:fldChar w:fldCharType="end"/>
      </w:r>
      <w:r w:rsidR="00AE556B" w:rsidRPr="00D249BF">
        <w:rPr>
          <w:b w:val="0"/>
          <w:szCs w:val="24"/>
        </w:rPr>
        <w:t>)</w:t>
      </w:r>
      <w:r w:rsidRPr="00D249B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D249BF">
        <w:rPr>
          <w:b w:val="0"/>
          <w:szCs w:val="24"/>
        </w:rPr>
        <w:t xml:space="preserve"> </w:t>
      </w:r>
    </w:p>
    <w:p w:rsidR="002D4BC6" w:rsidRPr="00D249BF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D249BF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D249BF">
        <w:fldChar w:fldCharType="begin"/>
      </w:r>
      <w:r w:rsidR="00007625" w:rsidRPr="00D249BF">
        <w:instrText xml:space="preserve"> REF _Ref440285128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3.3.14</w:t>
      </w:r>
      <w:r w:rsidR="00007625" w:rsidRPr="00D249BF">
        <w:fldChar w:fldCharType="end"/>
      </w:r>
      <w:r w:rsidRPr="00D249BF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D249BF">
        <w:rPr>
          <w:b w:val="0"/>
          <w:szCs w:val="24"/>
        </w:rPr>
        <w:lastRenderedPageBreak/>
        <w:t>обеспечения может производит</w:t>
      </w:r>
      <w:r w:rsidR="00414AB1" w:rsidRPr="00D249BF">
        <w:rPr>
          <w:b w:val="0"/>
          <w:szCs w:val="24"/>
        </w:rPr>
        <w:t>ь</w:t>
      </w:r>
      <w:r w:rsidRPr="00D249BF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D249BF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D249BF">
        <w:rPr>
          <w:b w:val="0"/>
          <w:szCs w:val="24"/>
        </w:rPr>
        <w:t>Оценка заявок (подраздел</w:t>
      </w:r>
      <w:r w:rsidR="00B80887" w:rsidRPr="00D249BF">
        <w:t xml:space="preserve"> </w:t>
      </w:r>
      <w:r w:rsidR="00007625" w:rsidRPr="00D249BF">
        <w:fldChar w:fldCharType="begin"/>
      </w:r>
      <w:r w:rsidR="00007625" w:rsidRPr="00D249BF">
        <w:instrText xml:space="preserve"> REF _Ref468199992 \r \h  \* MERGEFORMAT </w:instrText>
      </w:r>
      <w:r w:rsidR="00007625" w:rsidRPr="00D249BF">
        <w:fldChar w:fldCharType="separate"/>
      </w:r>
      <w:r w:rsidR="006305A1" w:rsidRPr="00D249BF">
        <w:rPr>
          <w:b w:val="0"/>
        </w:rPr>
        <w:t>3.6</w:t>
      </w:r>
      <w:r w:rsidR="00007625" w:rsidRPr="00D249BF">
        <w:fldChar w:fldCharType="end"/>
      </w:r>
      <w:r w:rsidRPr="00D249BF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D249BF">
        <w:fldChar w:fldCharType="begin"/>
      </w:r>
      <w:r w:rsidR="00991C07" w:rsidRPr="00D249BF">
        <w:rPr>
          <w:b w:val="0"/>
          <w:szCs w:val="24"/>
        </w:rPr>
        <w:instrText xml:space="preserve"> REF _Ref472412060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 w:val="0"/>
          <w:szCs w:val="24"/>
        </w:rPr>
        <w:t>3.9</w:t>
      </w:r>
      <w:r w:rsidR="00D161E0" w:rsidRPr="00D249BF">
        <w:fldChar w:fldCharType="end"/>
      </w:r>
      <w:r w:rsidRPr="00D249B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D249BF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D249B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249B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D249BF">
        <w:rPr>
          <w:szCs w:val="24"/>
        </w:rPr>
        <w:lastRenderedPageBreak/>
        <w:t xml:space="preserve">Проект </w:t>
      </w:r>
      <w:r w:rsidR="00123C70" w:rsidRPr="00D249BF">
        <w:rPr>
          <w:szCs w:val="24"/>
        </w:rPr>
        <w:t>Договор</w:t>
      </w:r>
      <w:r w:rsidRPr="00D249BF">
        <w:rPr>
          <w:szCs w:val="24"/>
        </w:rPr>
        <w:t>а</w:t>
      </w:r>
      <w:bookmarkEnd w:id="126"/>
      <w:r w:rsidR="00953802" w:rsidRPr="00D249BF">
        <w:rPr>
          <w:szCs w:val="24"/>
        </w:rPr>
        <w:t xml:space="preserve">. </w:t>
      </w:r>
      <w:r w:rsidR="00953802" w:rsidRPr="00D249BF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D249B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D249BF">
        <w:t>Проект договора</w:t>
      </w:r>
      <w:bookmarkEnd w:id="131"/>
    </w:p>
    <w:p w:rsidR="00953802" w:rsidRPr="00D249BF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D249BF">
        <w:rPr>
          <w:b w:val="0"/>
        </w:rPr>
        <w:t>Проект договора на поставку изложен в Приложении №2 к настоящей Доку</w:t>
      </w:r>
      <w:r w:rsidR="006238AF" w:rsidRPr="00D249BF">
        <w:rPr>
          <w:b w:val="0"/>
        </w:rPr>
        <w:t>ментации по запросу предложений</w:t>
      </w:r>
      <w:r w:rsidRPr="00D249BF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D249BF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D249B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249BF">
        <w:rPr>
          <w:b w:val="0"/>
        </w:rPr>
        <w:t>раздел</w:t>
      </w:r>
      <w:r w:rsidRPr="00D249BF">
        <w:rPr>
          <w:b w:val="0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_Ref93264992 \r \h  \* MERGEFORMAT </w:instrText>
      </w:r>
      <w:r w:rsidR="00007625" w:rsidRPr="00D249BF">
        <w:fldChar w:fldCharType="separate"/>
      </w:r>
      <w:r w:rsidR="006305A1" w:rsidRPr="00D249BF">
        <w:rPr>
          <w:b w:val="0"/>
        </w:rPr>
        <w:t>5.5</w:t>
      </w:r>
      <w:r w:rsidR="00007625" w:rsidRPr="00D249BF">
        <w:fldChar w:fldCharType="end"/>
      </w:r>
      <w:r w:rsidRPr="00D249BF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D249BF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D249B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D249B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D249BF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D249B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D249B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D249BF">
        <w:fldChar w:fldCharType="begin"/>
      </w:r>
      <w:r w:rsidR="00007625" w:rsidRPr="00D249BF">
        <w:instrText xml:space="preserve"> REF _Ref440270867 \r \h  \* MERGEFORMAT </w:instrText>
      </w:r>
      <w:r w:rsidR="00007625" w:rsidRPr="00D249BF">
        <w:fldChar w:fldCharType="separate"/>
      </w:r>
      <w:r w:rsidR="006305A1" w:rsidRPr="00D249BF">
        <w:rPr>
          <w:b w:val="0"/>
        </w:rPr>
        <w:t>2.2.3</w:t>
      </w:r>
      <w:r w:rsidR="00007625" w:rsidRPr="00D249BF">
        <w:fldChar w:fldCharType="end"/>
      </w:r>
      <w:r w:rsidRPr="00D249B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D249BF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D249BF">
        <w:rPr>
          <w:b w:val="0"/>
        </w:rPr>
        <w:t>Отказ Участника, чья Заявка признана лучшей, от подписания Договора с в</w:t>
      </w:r>
      <w:r w:rsidR="006238AF" w:rsidRPr="00D249BF">
        <w:rPr>
          <w:b w:val="0"/>
        </w:rPr>
        <w:t>к</w:t>
      </w:r>
      <w:r w:rsidRPr="00D249BF">
        <w:rPr>
          <w:b w:val="0"/>
        </w:rPr>
        <w:t xml:space="preserve">люченной в текст Антикоррупционной оговоркой, приведет к </w:t>
      </w:r>
      <w:r w:rsidR="006238AF" w:rsidRPr="00D249BF">
        <w:rPr>
          <w:b w:val="0"/>
        </w:rPr>
        <w:t>утере данным Участником статуса Победителя</w:t>
      </w:r>
      <w:r w:rsidRPr="00D249BF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D249BF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D249BF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D249B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249B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249BF">
        <w:rPr>
          <w:b/>
          <w:i/>
          <w:sz w:val="24"/>
          <w:szCs w:val="24"/>
        </w:rPr>
        <w:t>АНТИКОРРУПЦИОННАЯ ОГОВОРКА</w:t>
      </w:r>
    </w:p>
    <w:p w:rsidR="007418AA" w:rsidRPr="00D249BF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D249BF">
        <w:rPr>
          <w:sz w:val="24"/>
          <w:szCs w:val="24"/>
        </w:rPr>
        <w:t>1. </w:t>
      </w:r>
      <w:proofErr w:type="gramStart"/>
      <w:r w:rsidRPr="00D249B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249B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D249BF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D249BF">
        <w:rPr>
          <w:sz w:val="24"/>
          <w:szCs w:val="24"/>
        </w:rPr>
        <w:t>2. </w:t>
      </w:r>
      <w:proofErr w:type="gramStart"/>
      <w:r w:rsidRPr="00D249B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249BF">
        <w:rPr>
          <w:sz w:val="24"/>
          <w:szCs w:val="24"/>
        </w:rPr>
        <w:t>Россети</w:t>
      </w:r>
      <w:proofErr w:type="spellEnd"/>
      <w:r w:rsidRPr="00D249B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249BF">
        <w:rPr>
          <w:sz w:val="24"/>
          <w:szCs w:val="24"/>
        </w:rPr>
        <w:t xml:space="preserve"> ПАО «</w:t>
      </w:r>
      <w:proofErr w:type="spellStart"/>
      <w:r w:rsidRPr="00D249BF">
        <w:rPr>
          <w:sz w:val="24"/>
          <w:szCs w:val="24"/>
        </w:rPr>
        <w:t>Россети</w:t>
      </w:r>
      <w:proofErr w:type="spellEnd"/>
      <w:r w:rsidRPr="00D249BF">
        <w:rPr>
          <w:sz w:val="24"/>
          <w:szCs w:val="24"/>
        </w:rPr>
        <w:t xml:space="preserve">» по адресу - </w:t>
      </w:r>
      <w:hyperlink r:id="rId28" w:history="1">
        <w:r w:rsidRPr="00D249B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249BF">
        <w:rPr>
          <w:sz w:val="24"/>
          <w:szCs w:val="24"/>
        </w:rPr>
        <w:t>, ПАО «МРСК Центра» по адресу -</w:t>
      </w:r>
      <w:r w:rsidRPr="00D249BF">
        <w:rPr>
          <w:rFonts w:eastAsia="Calibri"/>
          <w:sz w:val="24"/>
          <w:szCs w:val="24"/>
        </w:rPr>
        <w:t xml:space="preserve"> </w:t>
      </w:r>
      <w:r w:rsidRPr="00D249B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249B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249BF">
        <w:rPr>
          <w:sz w:val="24"/>
          <w:szCs w:val="24"/>
        </w:rPr>
        <w:t>Россети</w:t>
      </w:r>
      <w:proofErr w:type="spellEnd"/>
      <w:r w:rsidRPr="00D249B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249BF">
        <w:rPr>
          <w:sz w:val="24"/>
          <w:szCs w:val="24"/>
        </w:rPr>
        <w:t>требований</w:t>
      </w:r>
      <w:proofErr w:type="gramEnd"/>
      <w:r w:rsidRPr="00D249B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D249B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D249BF">
        <w:rPr>
          <w:sz w:val="24"/>
          <w:szCs w:val="24"/>
        </w:rPr>
        <w:t>3. </w:t>
      </w:r>
      <w:proofErr w:type="gramStart"/>
      <w:r w:rsidRPr="00D249B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249BF">
        <w:rPr>
          <w:i/>
          <w:sz w:val="24"/>
          <w:szCs w:val="24"/>
        </w:rPr>
        <w:t>.</w:t>
      </w:r>
      <w:proofErr w:type="gramEnd"/>
    </w:p>
    <w:p w:rsidR="007418AA" w:rsidRPr="00D249BF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249B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249BF">
        <w:rPr>
          <w:sz w:val="24"/>
          <w:szCs w:val="24"/>
          <w:lang w:val="en-US"/>
        </w:rPr>
        <w:t> </w:t>
      </w:r>
      <w:r w:rsidRPr="00D249B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D249B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D249B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249BF">
        <w:rPr>
          <w:b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249BF">
        <w:rPr>
          <w:sz w:val="24"/>
          <w:szCs w:val="24"/>
        </w:rPr>
        <w:t>с даты направления</w:t>
      </w:r>
      <w:proofErr w:type="gramEnd"/>
      <w:r w:rsidRPr="00D249BF">
        <w:rPr>
          <w:sz w:val="24"/>
          <w:szCs w:val="24"/>
        </w:rPr>
        <w:t xml:space="preserve"> письменного уведомления.</w:t>
      </w:r>
    </w:p>
    <w:p w:rsidR="007418AA" w:rsidRPr="00D249BF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249B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D249B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D249BF">
        <w:rPr>
          <w:sz w:val="24"/>
          <w:szCs w:val="24"/>
        </w:rPr>
        <w:t>5. </w:t>
      </w:r>
      <w:proofErr w:type="gramStart"/>
      <w:r w:rsidRPr="00D249B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249B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249B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249B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249BF">
        <w:rPr>
          <w:sz w:val="24"/>
          <w:szCs w:val="24"/>
        </w:rPr>
        <w:t>был</w:t>
      </w:r>
      <w:proofErr w:type="gramEnd"/>
      <w:r w:rsidRPr="00D249B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D249BF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D249BF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D249BF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D249B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D249BF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D249BF">
        <w:rPr>
          <w:sz w:val="24"/>
          <w:szCs w:val="24"/>
        </w:rPr>
        <w:t>** </w:t>
      </w:r>
      <w:r w:rsidRPr="00D249BF">
        <w:rPr>
          <w:i/>
          <w:sz w:val="24"/>
          <w:szCs w:val="24"/>
        </w:rPr>
        <w:t>Указывается наименование ПАО «</w:t>
      </w:r>
      <w:proofErr w:type="spellStart"/>
      <w:r w:rsidRPr="00D249BF">
        <w:rPr>
          <w:i/>
          <w:sz w:val="24"/>
          <w:szCs w:val="24"/>
        </w:rPr>
        <w:t>Россети</w:t>
      </w:r>
      <w:proofErr w:type="spellEnd"/>
      <w:r w:rsidRPr="00D249BF">
        <w:rPr>
          <w:i/>
          <w:sz w:val="24"/>
          <w:szCs w:val="24"/>
        </w:rPr>
        <w:t xml:space="preserve">» / ПАО «МРСК Центра» </w:t>
      </w:r>
      <w:r w:rsidRPr="00D249B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249BF" w:rsidRDefault="00FB666F" w:rsidP="00FB666F">
      <w:pPr>
        <w:pStyle w:val="11"/>
      </w:pPr>
    </w:p>
    <w:p w:rsidR="00717F60" w:rsidRPr="00D249B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D249BF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D249BF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D249BF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D249B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D249BF">
        <w:rPr>
          <w:b w:val="0"/>
        </w:rPr>
        <w:fldChar w:fldCharType="begin"/>
      </w:r>
      <w:r w:rsidRPr="00D249BF">
        <w:rPr>
          <w:b w:val="0"/>
        </w:rPr>
        <w:instrText xml:space="preserve"> REF _Ref469470272 \r \h </w:instrText>
      </w:r>
      <w:r w:rsidR="00D161E0" w:rsidRPr="00D249BF">
        <w:rPr>
          <w:b w:val="0"/>
        </w:rPr>
      </w:r>
      <w:r w:rsidR="00D249BF">
        <w:rPr>
          <w:b w:val="0"/>
        </w:rPr>
        <w:instrText xml:space="preserve"> \* MERGEFORMAT </w:instrText>
      </w:r>
      <w:r w:rsidR="00D161E0" w:rsidRPr="00D249BF">
        <w:rPr>
          <w:b w:val="0"/>
        </w:rPr>
        <w:fldChar w:fldCharType="separate"/>
      </w:r>
      <w:r w:rsidR="006305A1" w:rsidRPr="00D249BF">
        <w:rPr>
          <w:b w:val="0"/>
        </w:rPr>
        <w:t>2.3.3</w:t>
      </w:r>
      <w:r w:rsidR="00D161E0" w:rsidRPr="00D249BF">
        <w:rPr>
          <w:b w:val="0"/>
        </w:rPr>
        <w:fldChar w:fldCharType="end"/>
      </w:r>
      <w:r w:rsidRPr="00D249BF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D249BF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D249BF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D249BF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D249BF">
        <w:rPr>
          <w:b w:val="0"/>
        </w:rPr>
        <w:t>Дополнительные</w:t>
      </w:r>
      <w:r w:rsidRPr="00D249BF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D249B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D249BF">
        <w:rPr>
          <w:b w:val="0"/>
          <w:szCs w:val="24"/>
        </w:rPr>
        <w:t xml:space="preserve">а) </w:t>
      </w:r>
      <w:r w:rsidRPr="00D249BF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D249BF">
        <w:rPr>
          <w:rFonts w:eastAsia="Calibri"/>
          <w:b w:val="0"/>
          <w:szCs w:val="24"/>
          <w:vertAlign w:val="superscript"/>
        </w:rPr>
        <w:footnoteReference w:id="1"/>
      </w:r>
      <w:r w:rsidRPr="00D249BF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D249B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D249BF">
        <w:rPr>
          <w:b w:val="0"/>
          <w:szCs w:val="24"/>
        </w:rPr>
        <w:t xml:space="preserve">б) </w:t>
      </w:r>
      <w:r w:rsidRPr="00D249BF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D249B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D249BF">
        <w:rPr>
          <w:b w:val="0"/>
          <w:szCs w:val="24"/>
        </w:rPr>
        <w:t xml:space="preserve">в) </w:t>
      </w:r>
      <w:r w:rsidRPr="00D249BF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D249B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D249BF">
        <w:rPr>
          <w:b w:val="0"/>
          <w:szCs w:val="24"/>
        </w:rPr>
        <w:t xml:space="preserve">г) </w:t>
      </w:r>
      <w:r w:rsidRPr="00D249BF">
        <w:rPr>
          <w:rFonts w:eastAsia="Calibri"/>
          <w:b w:val="0"/>
          <w:szCs w:val="24"/>
        </w:rPr>
        <w:t xml:space="preserve">Куратор </w:t>
      </w:r>
      <w:r w:rsidRPr="00D249BF">
        <w:rPr>
          <w:b w:val="0"/>
          <w:szCs w:val="24"/>
          <w:lang w:eastAsia="ru-RU"/>
        </w:rPr>
        <w:t>договора</w:t>
      </w:r>
      <w:r w:rsidRPr="00D249BF">
        <w:rPr>
          <w:b w:val="0"/>
          <w:szCs w:val="24"/>
          <w:vertAlign w:val="superscript"/>
          <w:lang w:eastAsia="ru-RU"/>
        </w:rPr>
        <w:footnoteReference w:id="2"/>
      </w:r>
      <w:r w:rsidRPr="00D249BF">
        <w:rPr>
          <w:rFonts w:eastAsia="Calibri"/>
          <w:b w:val="0"/>
          <w:szCs w:val="24"/>
          <w:lang w:eastAsia="ru-RU"/>
        </w:rPr>
        <w:t xml:space="preserve"> </w:t>
      </w:r>
      <w:r w:rsidRPr="00D249BF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D249BF">
        <w:rPr>
          <w:rFonts w:eastAsia="Calibri"/>
          <w:b w:val="0"/>
          <w:szCs w:val="24"/>
        </w:rPr>
        <w:t>с даты получения</w:t>
      </w:r>
      <w:proofErr w:type="gramEnd"/>
      <w:r w:rsidRPr="00D249BF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D249BF">
        <w:rPr>
          <w:rFonts w:eastAsia="Calibri"/>
          <w:b w:val="0"/>
          <w:szCs w:val="24"/>
        </w:rPr>
        <w:t xml:space="preserve"> </w:t>
      </w:r>
    </w:p>
    <w:p w:rsidR="00717F60" w:rsidRPr="00D249BF" w:rsidRDefault="00717F60" w:rsidP="00E71A48">
      <w:pPr>
        <w:spacing w:line="264" w:lineRule="auto"/>
        <w:rPr>
          <w:sz w:val="24"/>
          <w:szCs w:val="24"/>
        </w:rPr>
        <w:sectPr w:rsidR="00717F60" w:rsidRPr="00D249B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249B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D249BF">
        <w:rPr>
          <w:szCs w:val="24"/>
        </w:rPr>
        <w:lastRenderedPageBreak/>
        <w:t xml:space="preserve">Порядок проведения </w:t>
      </w:r>
      <w:r w:rsidR="00440928" w:rsidRPr="00D249BF">
        <w:rPr>
          <w:szCs w:val="24"/>
        </w:rPr>
        <w:t>З</w:t>
      </w:r>
      <w:r w:rsidRPr="00D249BF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D249BF">
        <w:rPr>
          <w:szCs w:val="24"/>
        </w:rPr>
        <w:t>Заявок</w:t>
      </w:r>
      <w:bookmarkEnd w:id="270"/>
      <w:bookmarkEnd w:id="271"/>
    </w:p>
    <w:p w:rsidR="00717F60" w:rsidRPr="00D249B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D249BF">
        <w:t xml:space="preserve">Общий порядок проведения </w:t>
      </w:r>
      <w:r w:rsidR="00440928" w:rsidRPr="00D249BF">
        <w:t>З</w:t>
      </w:r>
      <w:r w:rsidRPr="00D249BF">
        <w:t>апроса предложений</w:t>
      </w:r>
      <w:bookmarkEnd w:id="272"/>
    </w:p>
    <w:p w:rsidR="00717F60" w:rsidRPr="00D249BF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D249BF">
        <w:rPr>
          <w:szCs w:val="24"/>
        </w:rPr>
        <w:t>Запрос</w:t>
      </w:r>
      <w:r w:rsidRPr="00D249BF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публикация </w:t>
      </w:r>
      <w:r w:rsidR="004B5EB3" w:rsidRPr="00D249BF">
        <w:rPr>
          <w:bCs w:val="0"/>
          <w:sz w:val="24"/>
          <w:szCs w:val="24"/>
        </w:rPr>
        <w:t>Извещени</w:t>
      </w:r>
      <w:r w:rsidRPr="00D249B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D249BF">
        <w:fldChar w:fldCharType="begin"/>
      </w:r>
      <w:r w:rsidR="00007625" w:rsidRPr="00D249BF">
        <w:instrText xml:space="preserve"> REF _Ref305973033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3.2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),</w:t>
      </w:r>
    </w:p>
    <w:p w:rsidR="00717F60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подготовка</w:t>
      </w:r>
      <w:r w:rsidR="009D7F01" w:rsidRPr="00D249BF">
        <w:rPr>
          <w:bCs w:val="0"/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D249BF">
        <w:fldChar w:fldCharType="begin"/>
      </w:r>
      <w:r w:rsidR="00007625" w:rsidRPr="00D249BF">
        <w:instrText xml:space="preserve"> REF _Ref305973147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</w:t>
      </w:r>
      <w:r w:rsidR="00007625" w:rsidRPr="00D249BF">
        <w:fldChar w:fldCharType="end"/>
      </w:r>
      <w:r w:rsidR="00D161E0" w:rsidRPr="00D249BF">
        <w:rPr>
          <w:bCs w:val="0"/>
          <w:sz w:val="24"/>
          <w:szCs w:val="24"/>
        </w:rPr>
        <w:fldChar w:fldCharType="begin"/>
      </w:r>
      <w:r w:rsidRPr="00D249BF">
        <w:rPr>
          <w:bCs w:val="0"/>
          <w:sz w:val="24"/>
          <w:szCs w:val="24"/>
        </w:rPr>
        <w:instrText xml:space="preserve"> REF __RefNumPara__444_922829174 \h </w:instrText>
      </w:r>
      <w:r w:rsidR="00C70F61" w:rsidRPr="00D249BF">
        <w:rPr>
          <w:bCs w:val="0"/>
          <w:sz w:val="24"/>
          <w:szCs w:val="24"/>
        </w:rPr>
        <w:instrText xml:space="preserve"> \* MERGEFORMAT </w:instrText>
      </w:r>
      <w:r w:rsidR="00D161E0" w:rsidRPr="00D249BF">
        <w:rPr>
          <w:bCs w:val="0"/>
          <w:sz w:val="24"/>
          <w:szCs w:val="24"/>
        </w:rPr>
      </w:r>
      <w:r w:rsidR="00D161E0" w:rsidRPr="00D249BF">
        <w:rPr>
          <w:bCs w:val="0"/>
          <w:sz w:val="24"/>
          <w:szCs w:val="24"/>
        </w:rPr>
        <w:fldChar w:fldCharType="end"/>
      </w:r>
      <w:r w:rsidRPr="00D249BF">
        <w:rPr>
          <w:bCs w:val="0"/>
          <w:sz w:val="24"/>
          <w:szCs w:val="24"/>
        </w:rPr>
        <w:t>);</w:t>
      </w:r>
    </w:p>
    <w:p w:rsidR="00717F60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D249B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и (подразделы </w:t>
      </w:r>
      <w:r w:rsidR="00D161E0" w:rsidRPr="00D249BF">
        <w:rPr>
          <w:bCs w:val="0"/>
          <w:sz w:val="24"/>
          <w:szCs w:val="24"/>
        </w:rPr>
        <w:fldChar w:fldCharType="begin"/>
      </w:r>
      <w:r w:rsidRPr="00D249BF">
        <w:rPr>
          <w:bCs w:val="0"/>
          <w:sz w:val="24"/>
          <w:szCs w:val="24"/>
        </w:rPr>
        <w:instrText xml:space="preserve"> REF __RefNumPara__828_922829174 \h </w:instrText>
      </w:r>
      <w:r w:rsidR="00C70F61" w:rsidRPr="00D249BF">
        <w:rPr>
          <w:bCs w:val="0"/>
          <w:sz w:val="24"/>
          <w:szCs w:val="24"/>
        </w:rPr>
        <w:instrText xml:space="preserve"> \* MERGEFORMAT </w:instrText>
      </w:r>
      <w:r w:rsidR="00D161E0" w:rsidRPr="00D249BF">
        <w:rPr>
          <w:bCs w:val="0"/>
          <w:sz w:val="24"/>
          <w:szCs w:val="24"/>
        </w:rPr>
      </w:r>
      <w:r w:rsidR="00D161E0" w:rsidRPr="00D249BF">
        <w:rPr>
          <w:bCs w:val="0"/>
          <w:sz w:val="24"/>
          <w:szCs w:val="24"/>
        </w:rPr>
        <w:fldChar w:fldCharType="end"/>
      </w:r>
      <w:r w:rsidR="00007625" w:rsidRPr="00D249BF">
        <w:fldChar w:fldCharType="begin"/>
      </w:r>
      <w:r w:rsidR="00007625" w:rsidRPr="00D249BF">
        <w:instrText xml:space="preserve"> REF _Ref305973214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3.4</w:t>
      </w:r>
      <w:r w:rsidR="00007625" w:rsidRPr="00D249BF">
        <w:fldChar w:fldCharType="end"/>
      </w:r>
      <w:r w:rsidR="00096E9D" w:rsidRPr="00D249BF">
        <w:rPr>
          <w:bCs w:val="0"/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_Ref303683883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3.5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), </w:t>
      </w:r>
    </w:p>
    <w:p w:rsidR="00717F60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D249BF">
        <w:rPr>
          <w:bCs w:val="0"/>
          <w:sz w:val="24"/>
          <w:szCs w:val="24"/>
        </w:rPr>
        <w:t xml:space="preserve">оценка </w:t>
      </w:r>
      <w:r w:rsidR="00D51A0B" w:rsidRPr="00D249BF">
        <w:rPr>
          <w:bCs w:val="0"/>
          <w:sz w:val="24"/>
          <w:szCs w:val="24"/>
        </w:rPr>
        <w:t xml:space="preserve">Заявок </w:t>
      </w:r>
      <w:r w:rsidR="00F86B89" w:rsidRPr="00D249BF">
        <w:rPr>
          <w:bCs w:val="0"/>
          <w:sz w:val="24"/>
          <w:szCs w:val="24"/>
        </w:rPr>
        <w:t xml:space="preserve">и проведение переговоров </w:t>
      </w:r>
      <w:r w:rsidRPr="00D249BF">
        <w:rPr>
          <w:bCs w:val="0"/>
          <w:sz w:val="24"/>
          <w:szCs w:val="24"/>
        </w:rPr>
        <w:t xml:space="preserve">(подраздел </w:t>
      </w:r>
      <w:r w:rsidR="00D161E0" w:rsidRPr="00D249BF">
        <w:fldChar w:fldCharType="begin"/>
      </w:r>
      <w:r w:rsidR="00B80887" w:rsidRPr="00D249BF">
        <w:rPr>
          <w:bCs w:val="0"/>
          <w:sz w:val="24"/>
          <w:szCs w:val="24"/>
        </w:rPr>
        <w:instrText xml:space="preserve"> REF _Ref468200102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Cs w:val="0"/>
          <w:sz w:val="24"/>
          <w:szCs w:val="24"/>
        </w:rPr>
        <w:t>3.6</w:t>
      </w:r>
      <w:r w:rsidR="00D161E0" w:rsidRPr="00D249BF">
        <w:fldChar w:fldCharType="end"/>
      </w:r>
      <w:r w:rsidR="00D161E0" w:rsidRPr="00D249BF">
        <w:rPr>
          <w:bCs w:val="0"/>
          <w:sz w:val="24"/>
          <w:szCs w:val="24"/>
        </w:rPr>
        <w:fldChar w:fldCharType="begin"/>
      </w:r>
      <w:r w:rsidRPr="00D249BF">
        <w:rPr>
          <w:bCs w:val="0"/>
          <w:sz w:val="24"/>
          <w:szCs w:val="24"/>
        </w:rPr>
        <w:instrText xml:space="preserve"> REF __RefNumPara__832_922829174 \h </w:instrText>
      </w:r>
      <w:r w:rsidR="00C70F61" w:rsidRPr="00D249BF">
        <w:rPr>
          <w:bCs w:val="0"/>
          <w:sz w:val="24"/>
          <w:szCs w:val="24"/>
        </w:rPr>
        <w:instrText xml:space="preserve"> \* MERGEFORMAT </w:instrText>
      </w:r>
      <w:r w:rsidR="00D161E0" w:rsidRPr="00D249BF">
        <w:rPr>
          <w:bCs w:val="0"/>
          <w:sz w:val="24"/>
          <w:szCs w:val="24"/>
        </w:rPr>
      </w:r>
      <w:r w:rsidR="00D161E0" w:rsidRPr="00D249BF">
        <w:rPr>
          <w:bCs w:val="0"/>
          <w:sz w:val="24"/>
          <w:szCs w:val="24"/>
        </w:rPr>
        <w:fldChar w:fldCharType="end"/>
      </w:r>
      <w:r w:rsidRPr="00D249BF">
        <w:rPr>
          <w:bCs w:val="0"/>
          <w:sz w:val="24"/>
          <w:szCs w:val="24"/>
        </w:rPr>
        <w:t>);</w:t>
      </w:r>
    </w:p>
    <w:p w:rsidR="00717F60" w:rsidRPr="00D249B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D249BF">
        <w:rPr>
          <w:bCs w:val="0"/>
          <w:sz w:val="24"/>
          <w:szCs w:val="24"/>
        </w:rPr>
        <w:t>аукционная процедура понижени</w:t>
      </w:r>
      <w:r w:rsidR="003E170D" w:rsidRPr="00D249BF">
        <w:rPr>
          <w:bCs w:val="0"/>
          <w:sz w:val="24"/>
          <w:szCs w:val="24"/>
        </w:rPr>
        <w:t>я</w:t>
      </w:r>
      <w:r w:rsidRPr="00D249BF">
        <w:rPr>
          <w:bCs w:val="0"/>
          <w:sz w:val="24"/>
          <w:szCs w:val="24"/>
        </w:rPr>
        <w:t xml:space="preserve"> цены</w:t>
      </w:r>
      <w:r w:rsidR="00717F60" w:rsidRPr="00D249BF">
        <w:rPr>
          <w:bCs w:val="0"/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>(</w:t>
      </w:r>
      <w:r w:rsidR="00717F60" w:rsidRPr="00D249BF">
        <w:rPr>
          <w:bCs w:val="0"/>
          <w:sz w:val="24"/>
          <w:szCs w:val="24"/>
        </w:rPr>
        <w:t>переторжк</w:t>
      </w:r>
      <w:r w:rsidRPr="00D249BF">
        <w:rPr>
          <w:bCs w:val="0"/>
          <w:sz w:val="24"/>
          <w:szCs w:val="24"/>
        </w:rPr>
        <w:t>а)</w:t>
      </w:r>
      <w:r w:rsidR="00717F60" w:rsidRPr="00D249BF">
        <w:rPr>
          <w:bCs w:val="0"/>
          <w:sz w:val="24"/>
          <w:szCs w:val="24"/>
        </w:rPr>
        <w:t xml:space="preserve"> (при необходимости) (подраздел </w:t>
      </w:r>
      <w:r w:rsidR="00007625" w:rsidRPr="00D249BF">
        <w:fldChar w:fldCharType="begin"/>
      </w:r>
      <w:r w:rsidR="00007625" w:rsidRPr="00D249BF">
        <w:instrText xml:space="preserve"> REF _Ref303250967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3.7</w:t>
      </w:r>
      <w:r w:rsidR="00007625" w:rsidRPr="00D249BF">
        <w:fldChar w:fldCharType="end"/>
      </w:r>
      <w:r w:rsidR="00D161E0" w:rsidRPr="00D249BF">
        <w:rPr>
          <w:bCs w:val="0"/>
          <w:sz w:val="24"/>
          <w:szCs w:val="24"/>
        </w:rPr>
        <w:fldChar w:fldCharType="begin"/>
      </w:r>
      <w:r w:rsidR="00717F60" w:rsidRPr="00D249BF">
        <w:rPr>
          <w:bCs w:val="0"/>
          <w:sz w:val="24"/>
          <w:szCs w:val="24"/>
        </w:rPr>
        <w:instrText xml:space="preserve"> REF __RefNumPara__834_922829174 \h </w:instrText>
      </w:r>
      <w:r w:rsidR="00C70F61" w:rsidRPr="00D249BF">
        <w:rPr>
          <w:bCs w:val="0"/>
          <w:sz w:val="24"/>
          <w:szCs w:val="24"/>
        </w:rPr>
        <w:instrText xml:space="preserve"> \* MERGEFORMAT </w:instrText>
      </w:r>
      <w:r w:rsidR="00D161E0" w:rsidRPr="00D249BF">
        <w:rPr>
          <w:bCs w:val="0"/>
          <w:sz w:val="24"/>
          <w:szCs w:val="24"/>
        </w:rPr>
      </w:r>
      <w:r w:rsidR="00D161E0" w:rsidRPr="00D249BF">
        <w:rPr>
          <w:bCs w:val="0"/>
          <w:sz w:val="24"/>
          <w:szCs w:val="24"/>
        </w:rPr>
        <w:fldChar w:fldCharType="end"/>
      </w:r>
      <w:r w:rsidR="00717F60" w:rsidRPr="00D249BF">
        <w:rPr>
          <w:bCs w:val="0"/>
          <w:sz w:val="24"/>
          <w:szCs w:val="24"/>
        </w:rPr>
        <w:t>);</w:t>
      </w:r>
    </w:p>
    <w:p w:rsidR="00717F60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D249BF">
        <w:rPr>
          <w:bCs w:val="0"/>
          <w:sz w:val="24"/>
          <w:szCs w:val="24"/>
        </w:rPr>
        <w:t xml:space="preserve">подведение итогов </w:t>
      </w:r>
      <w:r w:rsidR="00440928" w:rsidRPr="00D249BF">
        <w:rPr>
          <w:bCs w:val="0"/>
          <w:sz w:val="24"/>
          <w:szCs w:val="24"/>
        </w:rPr>
        <w:t>З</w:t>
      </w:r>
      <w:r w:rsidRPr="00D249BF">
        <w:rPr>
          <w:bCs w:val="0"/>
          <w:sz w:val="24"/>
          <w:szCs w:val="24"/>
        </w:rPr>
        <w:t xml:space="preserve">апроса предложений (подраздел </w:t>
      </w:r>
      <w:r w:rsidR="00D161E0" w:rsidRPr="00D249BF">
        <w:fldChar w:fldCharType="begin"/>
      </w:r>
      <w:r w:rsidR="00991C07" w:rsidRPr="00D249BF">
        <w:rPr>
          <w:bCs w:val="0"/>
          <w:sz w:val="24"/>
          <w:szCs w:val="24"/>
        </w:rPr>
        <w:instrText xml:space="preserve"> REF _Ref472412072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Cs w:val="0"/>
          <w:sz w:val="24"/>
          <w:szCs w:val="24"/>
        </w:rPr>
        <w:t>3.9</w:t>
      </w:r>
      <w:r w:rsidR="00D161E0" w:rsidRPr="00D249BF">
        <w:fldChar w:fldCharType="end"/>
      </w:r>
      <w:r w:rsidR="00D161E0" w:rsidRPr="00D249BF">
        <w:rPr>
          <w:bCs w:val="0"/>
          <w:sz w:val="24"/>
          <w:szCs w:val="24"/>
        </w:rPr>
        <w:fldChar w:fldCharType="begin"/>
      </w:r>
      <w:r w:rsidRPr="00D249BF">
        <w:rPr>
          <w:bCs w:val="0"/>
          <w:sz w:val="24"/>
          <w:szCs w:val="24"/>
        </w:rPr>
        <w:instrText xml:space="preserve"> REF __RefNumPara__836_922829174 \h </w:instrText>
      </w:r>
      <w:r w:rsidR="00C70F61" w:rsidRPr="00D249BF">
        <w:rPr>
          <w:bCs w:val="0"/>
          <w:sz w:val="24"/>
          <w:szCs w:val="24"/>
        </w:rPr>
        <w:instrText xml:space="preserve"> \* MERGEFORMAT </w:instrText>
      </w:r>
      <w:r w:rsidR="00D161E0" w:rsidRPr="00D249BF">
        <w:rPr>
          <w:bCs w:val="0"/>
          <w:sz w:val="24"/>
          <w:szCs w:val="24"/>
        </w:rPr>
      </w:r>
      <w:r w:rsidR="00D161E0" w:rsidRPr="00D249BF">
        <w:rPr>
          <w:bCs w:val="0"/>
          <w:sz w:val="24"/>
          <w:szCs w:val="24"/>
        </w:rPr>
        <w:fldChar w:fldCharType="end"/>
      </w:r>
      <w:r w:rsidRPr="00D249BF">
        <w:rPr>
          <w:bCs w:val="0"/>
          <w:sz w:val="24"/>
          <w:szCs w:val="24"/>
        </w:rPr>
        <w:t>);</w:t>
      </w:r>
    </w:p>
    <w:p w:rsidR="00717F60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проведение пред</w:t>
      </w:r>
      <w:r w:rsidR="00CF531D" w:rsidRPr="00D249BF">
        <w:rPr>
          <w:bCs w:val="0"/>
          <w:sz w:val="24"/>
          <w:szCs w:val="24"/>
        </w:rPr>
        <w:t>д</w:t>
      </w:r>
      <w:r w:rsidR="00123C70" w:rsidRPr="00D249BF">
        <w:rPr>
          <w:bCs w:val="0"/>
          <w:sz w:val="24"/>
          <w:szCs w:val="24"/>
        </w:rPr>
        <w:t>оговор</w:t>
      </w:r>
      <w:r w:rsidRPr="00D249B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 (подраздел</w:t>
      </w:r>
      <w:r w:rsidR="00096E9D" w:rsidRPr="00D249BF">
        <w:rPr>
          <w:bCs w:val="0"/>
          <w:sz w:val="24"/>
          <w:szCs w:val="24"/>
        </w:rPr>
        <w:t xml:space="preserve"> </w:t>
      </w:r>
      <w:r w:rsidR="00D161E0" w:rsidRPr="00D249BF">
        <w:fldChar w:fldCharType="begin"/>
      </w:r>
      <w:r w:rsidR="00991C07" w:rsidRPr="00D249BF">
        <w:rPr>
          <w:bCs w:val="0"/>
          <w:sz w:val="24"/>
          <w:szCs w:val="24"/>
        </w:rPr>
        <w:instrText xml:space="preserve"> REF _Ref468462141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Cs w:val="0"/>
          <w:sz w:val="24"/>
          <w:szCs w:val="24"/>
        </w:rPr>
        <w:t>3.12</w:t>
      </w:r>
      <w:r w:rsidR="00D161E0" w:rsidRPr="00D249BF">
        <w:fldChar w:fldCharType="end"/>
      </w:r>
      <w:r w:rsidR="00096E9D" w:rsidRPr="00D249BF">
        <w:rPr>
          <w:bCs w:val="0"/>
          <w:sz w:val="24"/>
          <w:szCs w:val="24"/>
        </w:rPr>
        <w:t>)</w:t>
      </w:r>
      <w:r w:rsidR="00991C07" w:rsidRPr="00D249BF">
        <w:rPr>
          <w:bCs w:val="0"/>
          <w:sz w:val="24"/>
          <w:szCs w:val="24"/>
        </w:rPr>
        <w:t>;</w:t>
      </w:r>
    </w:p>
    <w:p w:rsidR="00BE7342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D249BF">
        <w:rPr>
          <w:bCs w:val="0"/>
          <w:sz w:val="24"/>
          <w:szCs w:val="24"/>
        </w:rPr>
        <w:t>Участника</w:t>
      </w:r>
      <w:r w:rsidR="00F030B1" w:rsidRPr="00D249BF">
        <w:rPr>
          <w:bCs w:val="0"/>
          <w:sz w:val="24"/>
          <w:szCs w:val="24"/>
        </w:rPr>
        <w:t xml:space="preserve"> </w:t>
      </w:r>
      <w:r w:rsidR="00CF39D0" w:rsidRPr="00D249BF">
        <w:rPr>
          <w:bCs w:val="0"/>
          <w:sz w:val="24"/>
          <w:szCs w:val="24"/>
        </w:rPr>
        <w:t xml:space="preserve">(при необходимости) </w:t>
      </w:r>
      <w:r w:rsidRPr="00D249BF">
        <w:rPr>
          <w:bCs w:val="0"/>
          <w:sz w:val="24"/>
          <w:szCs w:val="24"/>
        </w:rPr>
        <w:t>по 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у (подраздел </w:t>
      </w:r>
      <w:r w:rsidR="00D161E0" w:rsidRPr="00D249BF">
        <w:fldChar w:fldCharType="begin"/>
      </w:r>
      <w:r w:rsidR="00991C07" w:rsidRPr="00D249BF">
        <w:rPr>
          <w:bCs w:val="0"/>
          <w:sz w:val="24"/>
          <w:szCs w:val="24"/>
        </w:rPr>
        <w:instrText xml:space="preserve"> REF _Ref472412218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Cs w:val="0"/>
          <w:sz w:val="24"/>
          <w:szCs w:val="24"/>
        </w:rPr>
        <w:t>3.13</w:t>
      </w:r>
      <w:r w:rsidR="00D161E0" w:rsidRPr="00D249BF">
        <w:fldChar w:fldCharType="end"/>
      </w:r>
      <w:r w:rsidR="00BE7342" w:rsidRPr="00D249BF">
        <w:rPr>
          <w:bCs w:val="0"/>
          <w:sz w:val="24"/>
          <w:szCs w:val="24"/>
        </w:rPr>
        <w:t>);</w:t>
      </w:r>
    </w:p>
    <w:p w:rsidR="00717F60" w:rsidRPr="00D249B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уведомление о результатах </w:t>
      </w:r>
      <w:r w:rsidR="00440928" w:rsidRPr="00D249BF">
        <w:rPr>
          <w:bCs w:val="0"/>
          <w:sz w:val="24"/>
          <w:szCs w:val="24"/>
        </w:rPr>
        <w:t>З</w:t>
      </w:r>
      <w:r w:rsidRPr="00D249BF">
        <w:rPr>
          <w:bCs w:val="0"/>
          <w:sz w:val="24"/>
          <w:szCs w:val="24"/>
        </w:rPr>
        <w:t xml:space="preserve">апроса предложений (подраздел </w:t>
      </w:r>
      <w:r w:rsidR="00007625" w:rsidRPr="00D249BF">
        <w:fldChar w:fldCharType="begin"/>
      </w:r>
      <w:r w:rsidR="00007625" w:rsidRPr="00D249BF">
        <w:instrText xml:space="preserve"> REF _Ref306140451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3.14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</w:t>
      </w:r>
      <w:r w:rsidR="0099066F" w:rsidRPr="00D249BF">
        <w:rPr>
          <w:bCs w:val="0"/>
          <w:sz w:val="24"/>
          <w:szCs w:val="24"/>
        </w:rPr>
        <w:t>.</w:t>
      </w:r>
    </w:p>
    <w:p w:rsidR="0099066F" w:rsidRPr="00D249BF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D249BF">
        <w:rPr>
          <w:szCs w:val="24"/>
          <w:lang w:eastAsia="ru-RU"/>
        </w:rPr>
        <w:t xml:space="preserve">В </w:t>
      </w:r>
      <w:r w:rsidRPr="00D249BF">
        <w:rPr>
          <w:bCs w:val="0"/>
          <w:szCs w:val="24"/>
        </w:rPr>
        <w:t>процессе</w:t>
      </w:r>
      <w:r w:rsidRPr="00D249BF">
        <w:rPr>
          <w:szCs w:val="24"/>
          <w:lang w:eastAsia="ru-RU"/>
        </w:rPr>
        <w:t xml:space="preserve"> проведения </w:t>
      </w:r>
      <w:r w:rsidR="00440928" w:rsidRPr="00D249BF">
        <w:rPr>
          <w:szCs w:val="24"/>
          <w:lang w:eastAsia="ru-RU"/>
        </w:rPr>
        <w:t>З</w:t>
      </w:r>
      <w:r w:rsidRPr="00D249B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D249B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изменения, вносимые в </w:t>
      </w:r>
      <w:r w:rsidR="004B5EB3" w:rsidRPr="00D249BF">
        <w:rPr>
          <w:sz w:val="24"/>
          <w:szCs w:val="24"/>
          <w:lang w:eastAsia="ru-RU"/>
        </w:rPr>
        <w:t>Извещени</w:t>
      </w:r>
      <w:r w:rsidRPr="00D249B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249BF">
        <w:rPr>
          <w:sz w:val="24"/>
          <w:szCs w:val="24"/>
          <w:lang w:eastAsia="ru-RU"/>
        </w:rPr>
        <w:t>запросе предложений</w:t>
      </w:r>
      <w:r w:rsidRPr="00D249B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249B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разъяснения </w:t>
      </w:r>
      <w:r w:rsidR="004B5EB3" w:rsidRPr="00D249BF">
        <w:rPr>
          <w:sz w:val="24"/>
          <w:szCs w:val="24"/>
          <w:lang w:eastAsia="ru-RU"/>
        </w:rPr>
        <w:t>Извещени</w:t>
      </w:r>
      <w:r w:rsidRPr="00D249BF">
        <w:rPr>
          <w:sz w:val="24"/>
          <w:szCs w:val="24"/>
          <w:lang w:eastAsia="ru-RU"/>
        </w:rPr>
        <w:t xml:space="preserve">я о проведении </w:t>
      </w:r>
      <w:r w:rsidR="0089163E" w:rsidRPr="00D249BF">
        <w:rPr>
          <w:sz w:val="24"/>
          <w:szCs w:val="24"/>
          <w:lang w:eastAsia="ru-RU"/>
        </w:rPr>
        <w:t>запроса предложений</w:t>
      </w:r>
      <w:r w:rsidRPr="00D249BF">
        <w:rPr>
          <w:sz w:val="24"/>
          <w:szCs w:val="24"/>
          <w:lang w:eastAsia="ru-RU"/>
        </w:rPr>
        <w:t xml:space="preserve">, </w:t>
      </w:r>
      <w:r w:rsidR="0089163E" w:rsidRPr="00D249BF">
        <w:rPr>
          <w:sz w:val="24"/>
          <w:szCs w:val="24"/>
          <w:lang w:eastAsia="ru-RU"/>
        </w:rPr>
        <w:t>Д</w:t>
      </w:r>
      <w:r w:rsidRPr="00D249BF">
        <w:rPr>
          <w:sz w:val="24"/>
          <w:szCs w:val="24"/>
          <w:lang w:eastAsia="ru-RU"/>
        </w:rPr>
        <w:t xml:space="preserve">окументации </w:t>
      </w:r>
      <w:r w:rsidR="0089163E" w:rsidRPr="00D249BF">
        <w:rPr>
          <w:sz w:val="24"/>
          <w:szCs w:val="24"/>
          <w:lang w:eastAsia="ru-RU"/>
        </w:rPr>
        <w:t xml:space="preserve">по запросу предложений </w:t>
      </w:r>
      <w:r w:rsidRPr="00D249B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249B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отказ от проведения </w:t>
      </w:r>
      <w:r w:rsidR="00027C2B" w:rsidRPr="00D249BF">
        <w:rPr>
          <w:sz w:val="24"/>
          <w:szCs w:val="24"/>
          <w:lang w:eastAsia="ru-RU"/>
        </w:rPr>
        <w:t>З</w:t>
      </w:r>
      <w:r w:rsidR="0089163E" w:rsidRPr="00D249BF">
        <w:rPr>
          <w:sz w:val="24"/>
          <w:szCs w:val="24"/>
          <w:lang w:eastAsia="ru-RU"/>
        </w:rPr>
        <w:t xml:space="preserve">апроса предложений </w:t>
      </w:r>
      <w:r w:rsidRPr="00D249B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249BF">
        <w:rPr>
          <w:sz w:val="24"/>
          <w:szCs w:val="24"/>
          <w:lang w:eastAsia="ru-RU"/>
        </w:rPr>
        <w:t>З</w:t>
      </w:r>
      <w:r w:rsidR="0089163E" w:rsidRPr="00D249BF">
        <w:rPr>
          <w:sz w:val="24"/>
          <w:szCs w:val="24"/>
          <w:lang w:eastAsia="ru-RU"/>
        </w:rPr>
        <w:t>апроса предложений</w:t>
      </w:r>
      <w:r w:rsidRPr="00D249BF">
        <w:rPr>
          <w:sz w:val="24"/>
          <w:szCs w:val="24"/>
          <w:lang w:eastAsia="ru-RU"/>
        </w:rPr>
        <w:t>;</w:t>
      </w:r>
    </w:p>
    <w:p w:rsidR="0099066F" w:rsidRPr="00D249B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249B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>П</w:t>
      </w:r>
      <w:r w:rsidR="0099066F" w:rsidRPr="00D249B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249BF">
        <w:rPr>
          <w:sz w:val="24"/>
          <w:szCs w:val="24"/>
          <w:lang w:eastAsia="ru-RU"/>
        </w:rPr>
        <w:t>З</w:t>
      </w:r>
      <w:r w:rsidR="0089163E" w:rsidRPr="00D249BF">
        <w:rPr>
          <w:sz w:val="24"/>
          <w:szCs w:val="24"/>
          <w:lang w:eastAsia="ru-RU"/>
        </w:rPr>
        <w:t xml:space="preserve">апроса предложений </w:t>
      </w:r>
      <w:r w:rsidR="0099066F" w:rsidRPr="00D249BF">
        <w:rPr>
          <w:sz w:val="24"/>
          <w:szCs w:val="24"/>
          <w:lang w:eastAsia="ru-RU"/>
        </w:rPr>
        <w:t xml:space="preserve">и </w:t>
      </w:r>
      <w:r w:rsidR="00DA1402" w:rsidRPr="00D249BF">
        <w:rPr>
          <w:sz w:val="24"/>
          <w:szCs w:val="24"/>
        </w:rPr>
        <w:t xml:space="preserve">подписанные членами </w:t>
      </w:r>
      <w:r w:rsidR="002946EF" w:rsidRPr="00D249BF">
        <w:rPr>
          <w:sz w:val="24"/>
          <w:szCs w:val="24"/>
          <w:lang w:eastAsia="ru-RU"/>
        </w:rPr>
        <w:t xml:space="preserve">Закупочной </w:t>
      </w:r>
      <w:r w:rsidR="0099066F" w:rsidRPr="00D249BF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D249BF">
        <w:rPr>
          <w:sz w:val="24"/>
          <w:szCs w:val="24"/>
          <w:lang w:eastAsia="ru-RU"/>
        </w:rPr>
        <w:t>П</w:t>
      </w:r>
      <w:r w:rsidR="0099066F" w:rsidRPr="00D249BF">
        <w:rPr>
          <w:sz w:val="24"/>
          <w:szCs w:val="24"/>
          <w:lang w:eastAsia="ru-RU"/>
        </w:rPr>
        <w:t>ротоколов.</w:t>
      </w:r>
    </w:p>
    <w:p w:rsidR="00717F60" w:rsidRPr="00D249B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249B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D249BF">
        <w:t xml:space="preserve">Публикация </w:t>
      </w:r>
      <w:r w:rsidR="004B5EB3" w:rsidRPr="00D249BF">
        <w:t>Извещени</w:t>
      </w:r>
      <w:r w:rsidRPr="00D249BF">
        <w:t>я о проведении запроса предложений и Документации</w:t>
      </w:r>
      <w:bookmarkEnd w:id="303"/>
      <w:r w:rsidRPr="00D249BF">
        <w:t xml:space="preserve"> по запросу предложений</w:t>
      </w:r>
      <w:bookmarkEnd w:id="304"/>
      <w:bookmarkEnd w:id="305"/>
    </w:p>
    <w:p w:rsidR="00717F60" w:rsidRPr="00D249B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249BF">
        <w:rPr>
          <w:sz w:val="24"/>
          <w:szCs w:val="24"/>
        </w:rPr>
        <w:t>Извещени</w:t>
      </w:r>
      <w:r w:rsidR="00717F60" w:rsidRPr="00D249B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D249BF">
        <w:rPr>
          <w:sz w:val="24"/>
          <w:szCs w:val="24"/>
        </w:rPr>
        <w:t xml:space="preserve">опубликованы </w:t>
      </w:r>
      <w:r w:rsidR="00717F60" w:rsidRPr="00D249BF">
        <w:rPr>
          <w:sz w:val="24"/>
          <w:szCs w:val="24"/>
        </w:rPr>
        <w:t xml:space="preserve">в порядке, указанном в п. </w:t>
      </w:r>
      <w:r w:rsidR="00007625" w:rsidRPr="00D249BF">
        <w:fldChar w:fldCharType="begin"/>
      </w:r>
      <w:r w:rsidR="00007625" w:rsidRPr="00D249BF">
        <w:instrText xml:space="preserve"> REF _Ref302563524 \n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1.1.1</w:t>
      </w:r>
      <w:r w:rsidR="00007625" w:rsidRPr="00D249BF">
        <w:fldChar w:fldCharType="end"/>
      </w:r>
      <w:r w:rsidR="004C5DD3" w:rsidRPr="00D249BF">
        <w:rPr>
          <w:sz w:val="24"/>
          <w:szCs w:val="24"/>
        </w:rPr>
        <w:t xml:space="preserve"> </w:t>
      </w:r>
      <w:r w:rsidR="004C5DD3" w:rsidRPr="00D249B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249B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249B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249B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D249B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Start w:id="311" w:name="_GoBack"/>
      <w:bookmarkEnd w:id="306"/>
      <w:bookmarkEnd w:id="307"/>
      <w:bookmarkEnd w:id="311"/>
      <w:r w:rsidRPr="00D249BF">
        <w:lastRenderedPageBreak/>
        <w:t xml:space="preserve">Подготовка </w:t>
      </w:r>
      <w:bookmarkEnd w:id="308"/>
      <w:r w:rsidRPr="00D249BF">
        <w:t>Заявок</w:t>
      </w:r>
      <w:bookmarkEnd w:id="309"/>
      <w:bookmarkEnd w:id="310"/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D249BF">
        <w:rPr>
          <w:szCs w:val="24"/>
        </w:rPr>
        <w:t xml:space="preserve">Общие требования к </w:t>
      </w:r>
      <w:r w:rsidR="004B5EB3" w:rsidRPr="00D249BF">
        <w:rPr>
          <w:szCs w:val="24"/>
        </w:rPr>
        <w:t>Заявк</w:t>
      </w:r>
      <w:r w:rsidRPr="00D249BF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D249BF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 xml:space="preserve"> должен подготовить </w:t>
      </w:r>
      <w:r w:rsidR="004B5EB3"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>у, включающую в себя:</w:t>
      </w:r>
    </w:p>
    <w:p w:rsidR="00717F60" w:rsidRPr="00D249B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249B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249B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249BF">
        <w:rPr>
          <w:bCs w:val="0"/>
          <w:spacing w:val="-2"/>
          <w:sz w:val="24"/>
          <w:szCs w:val="24"/>
        </w:rPr>
        <w:t>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5.1</w:t>
      </w:r>
      <w:r w:rsidR="00007625" w:rsidRPr="00D249BF">
        <w:fldChar w:fldCharType="end"/>
      </w:r>
      <w:r w:rsidR="00D80639" w:rsidRPr="00D249BF">
        <w:rPr>
          <w:bCs w:val="0"/>
          <w:sz w:val="24"/>
          <w:szCs w:val="24"/>
          <w:lang w:eastAsia="ru-RU"/>
        </w:rPr>
        <w:t>)</w:t>
      </w:r>
      <w:r w:rsidR="00B71B9D" w:rsidRPr="00D249BF">
        <w:rPr>
          <w:bCs w:val="0"/>
          <w:sz w:val="24"/>
          <w:szCs w:val="24"/>
          <w:lang w:eastAsia="ru-RU"/>
        </w:rPr>
        <w:t>;</w:t>
      </w:r>
    </w:p>
    <w:p w:rsidR="00B71B9D" w:rsidRPr="00D249B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Сводную таблицу стоимости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Pr="00D249B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249B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249BF">
        <w:rPr>
          <w:bCs w:val="0"/>
          <w:sz w:val="24"/>
          <w:szCs w:val="24"/>
        </w:rPr>
        <w:t xml:space="preserve"> 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_Ref440271072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5.2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);</w:t>
      </w:r>
    </w:p>
    <w:p w:rsidR="00717F60" w:rsidRPr="00D249BF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249BF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D249BF">
        <w:rPr>
          <w:sz w:val="24"/>
          <w:szCs w:val="24"/>
        </w:rPr>
        <w:t>Документации</w:t>
      </w:r>
      <w:r w:rsidR="00DA6907" w:rsidRPr="00D249BF">
        <w:rPr>
          <w:bCs w:val="0"/>
          <w:spacing w:val="-1"/>
          <w:sz w:val="24"/>
          <w:szCs w:val="24"/>
        </w:rPr>
        <w:t xml:space="preserve"> </w:t>
      </w:r>
      <w:r w:rsidR="00E17CEB" w:rsidRPr="00D249BF">
        <w:rPr>
          <w:bCs w:val="0"/>
          <w:spacing w:val="-1"/>
          <w:sz w:val="24"/>
          <w:szCs w:val="24"/>
        </w:rPr>
        <w:t>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="009B44CF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5.3</w:t>
      </w:r>
      <w:r w:rsidR="00007625" w:rsidRPr="00D249BF">
        <w:fldChar w:fldCharType="end"/>
      </w:r>
      <w:r w:rsidR="00DA6907" w:rsidRPr="00D249BF">
        <w:rPr>
          <w:bCs w:val="0"/>
          <w:spacing w:val="-1"/>
          <w:sz w:val="24"/>
          <w:szCs w:val="24"/>
        </w:rPr>
        <w:t>)</w:t>
      </w:r>
      <w:r w:rsidR="00E17CEB" w:rsidRPr="00D249BF">
        <w:rPr>
          <w:bCs w:val="0"/>
          <w:spacing w:val="-1"/>
          <w:sz w:val="24"/>
          <w:szCs w:val="24"/>
        </w:rPr>
        <w:t>;</w:t>
      </w:r>
      <w:r w:rsidR="00F030B1" w:rsidRPr="00D249BF">
        <w:rPr>
          <w:bCs w:val="0"/>
          <w:spacing w:val="-1"/>
          <w:sz w:val="24"/>
          <w:szCs w:val="24"/>
        </w:rPr>
        <w:t xml:space="preserve"> </w:t>
      </w:r>
    </w:p>
    <w:p w:rsidR="00717F60" w:rsidRPr="00D249B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График </w:t>
      </w:r>
      <w:r w:rsidR="00F030B1" w:rsidRPr="00D249BF">
        <w:rPr>
          <w:bCs w:val="0"/>
          <w:sz w:val="24"/>
          <w:szCs w:val="24"/>
        </w:rPr>
        <w:t xml:space="preserve">выполнения </w:t>
      </w:r>
      <w:r w:rsidR="00512B0F" w:rsidRPr="00D249BF">
        <w:rPr>
          <w:bCs w:val="0"/>
          <w:sz w:val="24"/>
          <w:szCs w:val="24"/>
        </w:rPr>
        <w:t>поставок</w:t>
      </w:r>
      <w:r w:rsidR="006561C2" w:rsidRPr="00D249BF">
        <w:rPr>
          <w:bCs w:val="0"/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>по</w:t>
      </w:r>
      <w:r w:rsidR="00717F60" w:rsidRPr="00D249B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249BF">
        <w:rPr>
          <w:bCs w:val="0"/>
          <w:sz w:val="24"/>
          <w:szCs w:val="24"/>
        </w:rPr>
        <w:t>Д</w:t>
      </w:r>
      <w:r w:rsidR="00717F60" w:rsidRPr="00D249BF">
        <w:rPr>
          <w:bCs w:val="0"/>
          <w:sz w:val="24"/>
          <w:szCs w:val="24"/>
        </w:rPr>
        <w:t>окументации 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="00717F60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_Ref440271036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5.4</w:t>
      </w:r>
      <w:r w:rsidR="00007625" w:rsidRPr="00D249BF">
        <w:fldChar w:fldCharType="end"/>
      </w:r>
      <w:r w:rsidR="00717F60" w:rsidRPr="00D249BF">
        <w:rPr>
          <w:bCs w:val="0"/>
          <w:sz w:val="24"/>
          <w:szCs w:val="24"/>
        </w:rPr>
        <w:t>);</w:t>
      </w:r>
    </w:p>
    <w:p w:rsidR="00420F24" w:rsidRPr="00D249B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требованиям настоящей </w:t>
      </w:r>
      <w:r w:rsidR="00AE0F91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окументации (подраздел</w:t>
      </w:r>
      <w:r w:rsidR="00420F24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_Ref191386407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3.3.8</w:t>
      </w:r>
      <w:r w:rsidR="00007625" w:rsidRPr="00D249BF">
        <w:fldChar w:fldCharType="end"/>
      </w:r>
      <w:r w:rsidR="00FF4BD0" w:rsidRPr="00D249BF">
        <w:rPr>
          <w:bCs w:val="0"/>
          <w:sz w:val="24"/>
          <w:szCs w:val="24"/>
        </w:rPr>
        <w:t>)</w:t>
      </w:r>
      <w:r w:rsidR="00B71B9D" w:rsidRPr="00D249BF">
        <w:rPr>
          <w:bCs w:val="0"/>
          <w:sz w:val="24"/>
          <w:szCs w:val="24"/>
        </w:rPr>
        <w:t>;</w:t>
      </w:r>
    </w:p>
    <w:p w:rsidR="00717F60" w:rsidRPr="00D249B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окументации 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_Ref93264992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5.5</w:t>
      </w:r>
      <w:r w:rsidR="00007625" w:rsidRPr="00D249BF">
        <w:fldChar w:fldCharType="end"/>
      </w:r>
      <w:r w:rsidR="00B71B9D" w:rsidRPr="00D249BF">
        <w:rPr>
          <w:bCs w:val="0"/>
          <w:sz w:val="24"/>
          <w:szCs w:val="24"/>
        </w:rPr>
        <w:t>);</w:t>
      </w:r>
    </w:p>
    <w:p w:rsidR="00717F60" w:rsidRPr="00D249B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249BF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D249B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249BF">
        <w:rPr>
          <w:bCs w:val="0"/>
          <w:sz w:val="24"/>
          <w:szCs w:val="24"/>
        </w:rPr>
        <w:t>:</w:t>
      </w:r>
      <w:bookmarkEnd w:id="325"/>
    </w:p>
    <w:p w:rsidR="00717F60" w:rsidRPr="00D249B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Письмо о подаче оферты (</w:t>
      </w:r>
      <w:r w:rsidR="00A154B7" w:rsidRPr="00D249BF">
        <w:rPr>
          <w:bCs w:val="0"/>
          <w:spacing w:val="-2"/>
          <w:sz w:val="24"/>
          <w:szCs w:val="24"/>
        </w:rPr>
        <w:t>под</w:t>
      </w:r>
      <w:r w:rsidR="00A154B7" w:rsidRPr="00D249BF">
        <w:rPr>
          <w:bCs w:val="0"/>
          <w:sz w:val="24"/>
          <w:szCs w:val="24"/>
        </w:rPr>
        <w:t>раздел</w:t>
      </w:r>
      <w:r w:rsidR="00F86B89" w:rsidRPr="00D249BF">
        <w:rPr>
          <w:bCs w:val="0"/>
          <w:sz w:val="24"/>
          <w:szCs w:val="24"/>
          <w:lang w:eastAsia="ru-RU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eastAsia="ru-RU"/>
        </w:rPr>
        <w:t>5.1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);</w:t>
      </w:r>
    </w:p>
    <w:p w:rsidR="00D6398A" w:rsidRPr="00D249B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249BF">
        <w:rPr>
          <w:sz w:val="24"/>
          <w:szCs w:val="24"/>
        </w:rPr>
        <w:t xml:space="preserve">Антикоррупционные обязательства (подраздел </w:t>
      </w:r>
      <w:r w:rsidR="00007625" w:rsidRPr="00D249BF">
        <w:fldChar w:fldCharType="begin"/>
      </w:r>
      <w:r w:rsidR="00007625" w:rsidRPr="00D249BF">
        <w:instrText xml:space="preserve"> REF _Ref440271964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5.1.3</w:t>
      </w:r>
      <w:r w:rsidR="00007625" w:rsidRPr="00D249BF">
        <w:fldChar w:fldCharType="end"/>
      </w:r>
      <w:r w:rsidRPr="00D249BF">
        <w:rPr>
          <w:sz w:val="24"/>
          <w:szCs w:val="24"/>
        </w:rPr>
        <w:t>);</w:t>
      </w:r>
    </w:p>
    <w:p w:rsidR="00F463E8" w:rsidRPr="00D249BF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Докумен</w:t>
      </w:r>
      <w:proofErr w:type="gramStart"/>
      <w:r w:rsidRPr="00D249BF">
        <w:rPr>
          <w:sz w:val="24"/>
          <w:szCs w:val="24"/>
        </w:rPr>
        <w:t>т(</w:t>
      </w:r>
      <w:proofErr w:type="gramEnd"/>
      <w:r w:rsidRPr="00D249BF">
        <w:rPr>
          <w:sz w:val="24"/>
          <w:szCs w:val="24"/>
        </w:rPr>
        <w:t xml:space="preserve">ы) в соответствии с </w:t>
      </w:r>
      <w:proofErr w:type="spellStart"/>
      <w:r w:rsidRPr="00D249BF">
        <w:rPr>
          <w:sz w:val="24"/>
          <w:szCs w:val="24"/>
        </w:rPr>
        <w:t>пп</w:t>
      </w:r>
      <w:proofErr w:type="spellEnd"/>
      <w:r w:rsidRPr="00D249BF">
        <w:rPr>
          <w:sz w:val="24"/>
          <w:szCs w:val="24"/>
        </w:rPr>
        <w:t xml:space="preserve">. </w:t>
      </w:r>
      <w:r w:rsidR="00007625" w:rsidRPr="00D249BF">
        <w:fldChar w:fldCharType="begin"/>
      </w:r>
      <w:r w:rsidR="00007625" w:rsidRPr="00D249BF">
        <w:instrText xml:space="preserve"> REF _Ref440279062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б)</w:t>
      </w:r>
      <w:r w:rsidR="00007625" w:rsidRPr="00D249BF">
        <w:fldChar w:fldCharType="end"/>
      </w:r>
      <w:r w:rsidR="00F463E8" w:rsidRPr="00D249BF">
        <w:rPr>
          <w:sz w:val="24"/>
          <w:szCs w:val="24"/>
        </w:rPr>
        <w:t xml:space="preserve"> п. </w:t>
      </w:r>
      <w:r w:rsidR="00007625" w:rsidRPr="00D249BF">
        <w:fldChar w:fldCharType="begin"/>
      </w:r>
      <w:r w:rsidR="00007625" w:rsidRPr="00D249BF">
        <w:instrText xml:space="preserve"> REF _Ref303587815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3.3.8.3</w:t>
      </w:r>
      <w:r w:rsidR="00007625" w:rsidRPr="00D249BF">
        <w:fldChar w:fldCharType="end"/>
      </w:r>
      <w:r w:rsidR="00F463E8" w:rsidRPr="00D249BF">
        <w:rPr>
          <w:sz w:val="24"/>
          <w:szCs w:val="24"/>
        </w:rPr>
        <w:t>;</w:t>
      </w:r>
    </w:p>
    <w:p w:rsidR="00D6398A" w:rsidRPr="00D249B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Техническое предложение (</w:t>
      </w:r>
      <w:r w:rsidRPr="00D249BF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eastAsia="ru-RU"/>
        </w:rPr>
        <w:t>5.3</w:t>
      </w:r>
      <w:r w:rsidR="00007625" w:rsidRPr="00D249BF">
        <w:fldChar w:fldCharType="end"/>
      </w:r>
      <w:r w:rsidR="009B44CF" w:rsidRPr="00D249BF">
        <w:rPr>
          <w:bCs w:val="0"/>
          <w:sz w:val="24"/>
          <w:szCs w:val="24"/>
        </w:rPr>
        <w:t xml:space="preserve">) </w:t>
      </w:r>
      <w:r w:rsidRPr="00D249BF">
        <w:rPr>
          <w:bCs w:val="0"/>
          <w:sz w:val="24"/>
          <w:szCs w:val="24"/>
        </w:rPr>
        <w:t>оформля</w:t>
      </w:r>
      <w:r w:rsidR="009B44CF" w:rsidRPr="00D249BF">
        <w:rPr>
          <w:bCs w:val="0"/>
          <w:sz w:val="24"/>
          <w:szCs w:val="24"/>
        </w:rPr>
        <w:t>е</w:t>
      </w:r>
      <w:r w:rsidRPr="00D249BF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D249B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Сводная таблица стоимости поставок (</w:t>
      </w:r>
      <w:r w:rsidRPr="00D249BF">
        <w:rPr>
          <w:bCs w:val="0"/>
          <w:spacing w:val="-2"/>
          <w:sz w:val="24"/>
          <w:szCs w:val="24"/>
        </w:rPr>
        <w:t>под</w:t>
      </w:r>
      <w:r w:rsidRPr="00D249BF">
        <w:rPr>
          <w:bCs w:val="0"/>
          <w:sz w:val="24"/>
          <w:szCs w:val="24"/>
        </w:rPr>
        <w:t>раздел</w:t>
      </w:r>
      <w:r w:rsidRPr="00D249BF">
        <w:rPr>
          <w:bCs w:val="0"/>
          <w:sz w:val="24"/>
          <w:szCs w:val="24"/>
          <w:lang w:eastAsia="ru-RU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_Ref440274913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eastAsia="ru-RU"/>
        </w:rPr>
        <w:t>5.2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);</w:t>
      </w:r>
    </w:p>
    <w:p w:rsidR="00D6398A" w:rsidRPr="00D249B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График выполнения поставок (</w:t>
      </w:r>
      <w:r w:rsidRPr="00D249BF">
        <w:rPr>
          <w:bCs w:val="0"/>
          <w:spacing w:val="-2"/>
          <w:sz w:val="24"/>
          <w:szCs w:val="24"/>
        </w:rPr>
        <w:t>под</w:t>
      </w:r>
      <w:r w:rsidRPr="00D249BF">
        <w:rPr>
          <w:bCs w:val="0"/>
          <w:sz w:val="24"/>
          <w:szCs w:val="24"/>
        </w:rPr>
        <w:t>раздел</w:t>
      </w:r>
      <w:r w:rsidRPr="00D249BF">
        <w:rPr>
          <w:bCs w:val="0"/>
          <w:sz w:val="24"/>
          <w:szCs w:val="24"/>
          <w:lang w:eastAsia="ru-RU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_Ref440274902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eastAsia="ru-RU"/>
        </w:rPr>
        <w:t>5.4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);</w:t>
      </w:r>
    </w:p>
    <w:p w:rsidR="00D6398A" w:rsidRPr="00D249B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Протокол разногласий к проекту Договора (</w:t>
      </w:r>
      <w:r w:rsidRPr="00D249BF">
        <w:rPr>
          <w:bCs w:val="0"/>
          <w:spacing w:val="-2"/>
          <w:sz w:val="24"/>
          <w:szCs w:val="24"/>
        </w:rPr>
        <w:t>под</w:t>
      </w:r>
      <w:r w:rsidRPr="00D249BF">
        <w:rPr>
          <w:bCs w:val="0"/>
          <w:sz w:val="24"/>
          <w:szCs w:val="24"/>
        </w:rPr>
        <w:t>раздел</w:t>
      </w:r>
      <w:r w:rsidRPr="00D249BF">
        <w:rPr>
          <w:bCs w:val="0"/>
          <w:sz w:val="24"/>
          <w:szCs w:val="24"/>
          <w:lang w:eastAsia="ru-RU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_Ref93264992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eastAsia="ru-RU"/>
        </w:rPr>
        <w:t>5.5</w:t>
      </w:r>
      <w:r w:rsidR="00007625" w:rsidRPr="00D249BF">
        <w:fldChar w:fldCharType="end"/>
      </w:r>
      <w:r w:rsidRPr="00D249BF">
        <w:rPr>
          <w:bCs w:val="0"/>
          <w:sz w:val="24"/>
          <w:szCs w:val="24"/>
          <w:lang w:eastAsia="ru-RU"/>
        </w:rPr>
        <w:t>)</w:t>
      </w:r>
      <w:r w:rsidRPr="00D249BF">
        <w:rPr>
          <w:bCs w:val="0"/>
          <w:sz w:val="24"/>
          <w:szCs w:val="24"/>
        </w:rPr>
        <w:t>;</w:t>
      </w:r>
    </w:p>
    <w:p w:rsidR="0040431D" w:rsidRPr="00D249BF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Анкета Участника запроса предложений (</w:t>
      </w:r>
      <w:r w:rsidRPr="00D249BF">
        <w:rPr>
          <w:bCs w:val="0"/>
          <w:spacing w:val="-2"/>
          <w:sz w:val="24"/>
          <w:szCs w:val="24"/>
        </w:rPr>
        <w:t>под</w:t>
      </w:r>
      <w:r w:rsidRPr="00D249BF">
        <w:rPr>
          <w:bCs w:val="0"/>
          <w:sz w:val="24"/>
          <w:szCs w:val="24"/>
        </w:rPr>
        <w:t>раздел</w:t>
      </w:r>
      <w:r w:rsidRPr="00D249BF">
        <w:rPr>
          <w:bCs w:val="0"/>
          <w:sz w:val="24"/>
          <w:szCs w:val="24"/>
          <w:lang w:eastAsia="ru-RU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_Ref444164229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eastAsia="ru-RU"/>
        </w:rPr>
        <w:t>5.6.1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 </w:t>
      </w:r>
      <w:r w:rsidRPr="00D249BF">
        <w:rPr>
          <w:sz w:val="24"/>
          <w:szCs w:val="24"/>
        </w:rPr>
        <w:t xml:space="preserve">с </w:t>
      </w:r>
      <w:r w:rsidRPr="00D249BF">
        <w:rPr>
          <w:bCs w:val="0"/>
          <w:sz w:val="24"/>
          <w:szCs w:val="24"/>
        </w:rPr>
        <w:t xml:space="preserve">приложением </w:t>
      </w:r>
      <w:proofErr w:type="gramStart"/>
      <w:r w:rsidRPr="00D249BF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D249BF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D249BF">
        <w:rPr>
          <w:bCs w:val="0"/>
          <w:sz w:val="24"/>
          <w:szCs w:val="24"/>
        </w:rPr>
        <w:t>Word</w:t>
      </w:r>
      <w:proofErr w:type="spellEnd"/>
      <w:r w:rsidRPr="00D249BF">
        <w:rPr>
          <w:bCs w:val="0"/>
          <w:sz w:val="24"/>
          <w:szCs w:val="24"/>
        </w:rPr>
        <w:t>;</w:t>
      </w:r>
    </w:p>
    <w:p w:rsidR="0040431D" w:rsidRPr="00D249BF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D249BF">
        <w:rPr>
          <w:sz w:val="24"/>
          <w:szCs w:val="24"/>
        </w:rPr>
        <w:t>й(</w:t>
      </w:r>
      <w:proofErr w:type="spellStart"/>
      <w:proofErr w:type="gramEnd"/>
      <w:r w:rsidRPr="00D249BF">
        <w:rPr>
          <w:sz w:val="24"/>
          <w:szCs w:val="24"/>
        </w:rPr>
        <w:t>ые</w:t>
      </w:r>
      <w:proofErr w:type="spellEnd"/>
      <w:r w:rsidRPr="00D249BF">
        <w:rPr>
          <w:sz w:val="24"/>
          <w:szCs w:val="24"/>
        </w:rPr>
        <w:t>) являет(ют)</w:t>
      </w:r>
      <w:proofErr w:type="spellStart"/>
      <w:r w:rsidRPr="00D249BF">
        <w:rPr>
          <w:sz w:val="24"/>
          <w:szCs w:val="24"/>
        </w:rPr>
        <w:t>ся</w:t>
      </w:r>
      <w:proofErr w:type="spellEnd"/>
      <w:r w:rsidRPr="00D249B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D249BF">
        <w:fldChar w:fldCharType="begin"/>
      </w:r>
      <w:r w:rsidRPr="00D249BF">
        <w:rPr>
          <w:sz w:val="24"/>
          <w:szCs w:val="24"/>
        </w:rPr>
        <w:instrText xml:space="preserve"> REF _Ref491179450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Pr="00D249BF">
        <w:rPr>
          <w:sz w:val="24"/>
          <w:szCs w:val="24"/>
        </w:rPr>
        <w:t>5.6.2</w:t>
      </w:r>
      <w:r w:rsidR="00D161E0" w:rsidRPr="00D249BF">
        <w:fldChar w:fldCharType="end"/>
      </w:r>
      <w:r w:rsidRPr="00D249B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D249BF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D249BF">
        <w:rPr>
          <w:bCs w:val="0"/>
          <w:sz w:val="24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_Ref303587815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3.3.8.3</w:t>
      </w:r>
      <w:r w:rsidR="00007625" w:rsidRPr="00D249BF">
        <w:fldChar w:fldCharType="end"/>
      </w:r>
      <w:r w:rsidR="00F463E8" w:rsidRPr="00D249BF">
        <w:rPr>
          <w:bCs w:val="0"/>
          <w:sz w:val="24"/>
          <w:szCs w:val="24"/>
        </w:rPr>
        <w:t>, за исключением документ</w:t>
      </w:r>
      <w:r w:rsidR="00B30304" w:rsidRPr="00D249BF">
        <w:rPr>
          <w:bCs w:val="0"/>
          <w:sz w:val="24"/>
          <w:szCs w:val="24"/>
        </w:rPr>
        <w:t>ов</w:t>
      </w:r>
      <w:r w:rsidR="00F463E8" w:rsidRPr="00D249BF">
        <w:rPr>
          <w:bCs w:val="0"/>
          <w:sz w:val="24"/>
          <w:szCs w:val="24"/>
        </w:rPr>
        <w:t>, указанн</w:t>
      </w:r>
      <w:r w:rsidR="00B30304" w:rsidRPr="00D249BF">
        <w:rPr>
          <w:bCs w:val="0"/>
          <w:sz w:val="24"/>
          <w:szCs w:val="24"/>
        </w:rPr>
        <w:t>ых</w:t>
      </w:r>
      <w:r w:rsidR="00F463E8" w:rsidRPr="00D249BF">
        <w:rPr>
          <w:bCs w:val="0"/>
          <w:sz w:val="24"/>
          <w:szCs w:val="24"/>
        </w:rPr>
        <w:t xml:space="preserve"> в </w:t>
      </w:r>
      <w:proofErr w:type="spellStart"/>
      <w:r w:rsidR="00F463E8" w:rsidRPr="00D249BF">
        <w:rPr>
          <w:sz w:val="24"/>
          <w:szCs w:val="24"/>
        </w:rPr>
        <w:t>пп</w:t>
      </w:r>
      <w:proofErr w:type="spellEnd"/>
      <w:r w:rsidR="00F463E8" w:rsidRPr="00D249BF">
        <w:rPr>
          <w:sz w:val="24"/>
          <w:szCs w:val="24"/>
        </w:rPr>
        <w:t xml:space="preserve">. </w:t>
      </w:r>
      <w:r w:rsidR="00007625" w:rsidRPr="00D249BF">
        <w:fldChar w:fldCharType="begin"/>
      </w:r>
      <w:r w:rsidR="00007625" w:rsidRPr="00D249BF">
        <w:instrText xml:space="preserve"> REF _Ref440279062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б)</w:t>
      </w:r>
      <w:r w:rsidR="00007625" w:rsidRPr="00D249BF">
        <w:fldChar w:fldCharType="end"/>
      </w:r>
      <w:r w:rsidR="00F958E8" w:rsidRPr="00D249BF">
        <w:rPr>
          <w:sz w:val="24"/>
          <w:szCs w:val="24"/>
        </w:rPr>
        <w:t xml:space="preserve">, </w:t>
      </w:r>
      <w:r w:rsidR="00D161E0" w:rsidRPr="00D249BF">
        <w:fldChar w:fldCharType="begin"/>
      </w:r>
      <w:r w:rsidR="006B2E6B" w:rsidRPr="00D249BF">
        <w:instrText xml:space="preserve"> REF _Ref440372460 \r \h  \* MERGEFORMAT </w:instrText>
      </w:r>
      <w:r w:rsidR="00D161E0" w:rsidRPr="00D249BF">
        <w:fldChar w:fldCharType="separate"/>
      </w:r>
      <w:r w:rsidR="006305A1" w:rsidRPr="00D249BF">
        <w:rPr>
          <w:sz w:val="24"/>
          <w:szCs w:val="24"/>
        </w:rPr>
        <w:t>д)</w:t>
      </w:r>
      <w:r w:rsidR="00D161E0" w:rsidRPr="00D249BF">
        <w:fldChar w:fldCharType="end"/>
      </w:r>
      <w:r w:rsidR="00F958E8" w:rsidRPr="00D249BF">
        <w:rPr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_Ref440372474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м)</w:t>
      </w:r>
      <w:r w:rsidR="00007625" w:rsidRPr="00D249BF">
        <w:fldChar w:fldCharType="end"/>
      </w:r>
      <w:r w:rsidR="00F958E8" w:rsidRPr="00D249BF">
        <w:rPr>
          <w:sz w:val="24"/>
          <w:szCs w:val="24"/>
        </w:rPr>
        <w:t xml:space="preserve">, </w:t>
      </w:r>
      <w:r w:rsidR="00D161E0" w:rsidRPr="00D249BF">
        <w:fldChar w:fldCharType="begin"/>
      </w:r>
      <w:r w:rsidR="006B2E6B" w:rsidRPr="00D249BF">
        <w:instrText xml:space="preserve"> REF _Ref440372477 \r \h  \* MERGEFORMAT </w:instrText>
      </w:r>
      <w:r w:rsidR="00D161E0" w:rsidRPr="00D249BF">
        <w:fldChar w:fldCharType="separate"/>
      </w:r>
      <w:r w:rsidR="006305A1" w:rsidRPr="00D249BF">
        <w:rPr>
          <w:sz w:val="24"/>
          <w:szCs w:val="24"/>
        </w:rPr>
        <w:t>н)</w:t>
      </w:r>
      <w:r w:rsidR="00D161E0" w:rsidRPr="00D249BF">
        <w:fldChar w:fldCharType="end"/>
      </w:r>
      <w:r w:rsidR="00A24167" w:rsidRPr="00D249BF">
        <w:rPr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_Ref442188512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с)</w:t>
      </w:r>
      <w:r w:rsidR="00007625" w:rsidRPr="00D249BF">
        <w:fldChar w:fldCharType="end"/>
      </w:r>
      <w:r w:rsidR="00F463E8" w:rsidRPr="00D249BF">
        <w:rPr>
          <w:sz w:val="24"/>
          <w:szCs w:val="24"/>
        </w:rPr>
        <w:t xml:space="preserve"> п. </w:t>
      </w:r>
      <w:r w:rsidR="00007625" w:rsidRPr="00D249BF">
        <w:fldChar w:fldCharType="begin"/>
      </w:r>
      <w:r w:rsidR="00007625" w:rsidRPr="00D249BF">
        <w:instrText xml:space="preserve"> REF _Ref303587815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3.3.8.3</w:t>
      </w:r>
      <w:r w:rsidR="00007625" w:rsidRPr="00D249BF">
        <w:fldChar w:fldCharType="end"/>
      </w:r>
      <w:r w:rsidR="00D90031" w:rsidRPr="00D249BF">
        <w:rPr>
          <w:bCs w:val="0"/>
          <w:sz w:val="24"/>
          <w:szCs w:val="24"/>
        </w:rPr>
        <w:t>)</w:t>
      </w:r>
      <w:r w:rsidR="00AD3EBC" w:rsidRPr="00D249BF">
        <w:rPr>
          <w:bCs w:val="0"/>
          <w:sz w:val="24"/>
          <w:szCs w:val="24"/>
        </w:rPr>
        <w:t>;</w:t>
      </w:r>
    </w:p>
    <w:p w:rsidR="000E746F" w:rsidRPr="00D249BF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D249BF">
        <w:fldChar w:fldCharType="begin"/>
      </w:r>
      <w:r w:rsidR="00007625" w:rsidRPr="00D249BF">
        <w:instrText xml:space="preserve"> REF _Ref464116309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3.3.10.7</w:t>
      </w:r>
      <w:r w:rsidR="00007625" w:rsidRPr="00D249BF">
        <w:fldChar w:fldCharType="end"/>
      </w:r>
      <w:r w:rsidRPr="00D249BF">
        <w:t>.</w:t>
      </w:r>
      <w:r w:rsidRPr="00D249B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D249BF">
        <w:rPr>
          <w:bCs w:val="0"/>
          <w:sz w:val="24"/>
          <w:szCs w:val="24"/>
        </w:rPr>
        <w:t>;</w:t>
      </w:r>
    </w:p>
    <w:p w:rsidR="006D2FCD" w:rsidRPr="00D249BF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D249BF">
        <w:fldChar w:fldCharType="begin"/>
      </w:r>
      <w:r w:rsidR="00007625" w:rsidRPr="00D249BF">
        <w:instrText xml:space="preserve"> REF _Ref442263553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3.3.14.4</w:t>
      </w:r>
      <w:r w:rsidR="00007625" w:rsidRPr="00D249BF">
        <w:fldChar w:fldCharType="end"/>
      </w:r>
      <w:r w:rsidRPr="00D249BF">
        <w:rPr>
          <w:sz w:val="24"/>
          <w:szCs w:val="24"/>
        </w:rPr>
        <w:t>).</w:t>
      </w:r>
      <w:proofErr w:type="gramEnd"/>
    </w:p>
    <w:p w:rsidR="00717F60" w:rsidRPr="00D249BF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 xml:space="preserve">и такого </w:t>
      </w:r>
      <w:r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249B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 xml:space="preserve">Все формы, указанные в разделе </w:t>
      </w:r>
      <w:r w:rsidR="00007625" w:rsidRPr="00D249BF">
        <w:fldChar w:fldCharType="begin"/>
      </w:r>
      <w:r w:rsidR="00007625" w:rsidRPr="00D249BF">
        <w:instrText xml:space="preserve"> REF _Ref440270602 \r \h  \* MERGEFORMAT </w:instrText>
      </w:r>
      <w:r w:rsidR="00007625" w:rsidRPr="00D249BF">
        <w:fldChar w:fldCharType="separate"/>
      </w:r>
      <w:r w:rsidR="006305A1" w:rsidRPr="00D249BF">
        <w:t>5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249BF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D249BF">
        <w:fldChar w:fldCharType="begin"/>
      </w:r>
      <w:r w:rsidR="00007625" w:rsidRPr="00D249BF">
        <w:instrText xml:space="preserve"> REF _Ref191386419 \n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3.3.2</w:t>
      </w:r>
      <w:r w:rsidR="00007625" w:rsidRPr="00D249BF">
        <w:fldChar w:fldCharType="end"/>
      </w:r>
      <w:r w:rsidR="00717F60" w:rsidRPr="00D249BF">
        <w:rPr>
          <w:bCs w:val="0"/>
          <w:sz w:val="24"/>
          <w:szCs w:val="24"/>
        </w:rPr>
        <w:t>)</w:t>
      </w:r>
      <w:r w:rsidR="008D1B83" w:rsidRPr="00D249BF">
        <w:rPr>
          <w:bCs w:val="0"/>
          <w:sz w:val="24"/>
          <w:szCs w:val="24"/>
        </w:rPr>
        <w:t xml:space="preserve">, </w:t>
      </w:r>
      <w:r w:rsidR="006D2FCD" w:rsidRPr="00D249B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_Ref440272256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5.12</w:t>
      </w:r>
      <w:r w:rsidR="00007625" w:rsidRPr="00D249BF">
        <w:fldChar w:fldCharType="end"/>
      </w:r>
      <w:r w:rsidR="006D2FCD" w:rsidRPr="00D249B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_Ref467569419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5.13</w:t>
      </w:r>
      <w:r w:rsidR="00007625" w:rsidRPr="00D249BF">
        <w:fldChar w:fldCharType="end"/>
      </w:r>
      <w:r w:rsidR="006D2FCD" w:rsidRPr="00D249B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249BF">
        <w:rPr>
          <w:sz w:val="24"/>
          <w:szCs w:val="24"/>
        </w:rPr>
        <w:t>.</w:t>
      </w:r>
      <w:proofErr w:type="gramEnd"/>
    </w:p>
    <w:p w:rsidR="00BD40A3" w:rsidRPr="00D249B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249BF">
        <w:rPr>
          <w:bCs w:val="0"/>
          <w:sz w:val="24"/>
          <w:szCs w:val="24"/>
        </w:rPr>
        <w:t xml:space="preserve">Каждый документ, входящий в </w:t>
      </w:r>
      <w:r w:rsidR="001D6802" w:rsidRPr="00D249BF">
        <w:rPr>
          <w:bCs w:val="0"/>
          <w:sz w:val="24"/>
          <w:szCs w:val="24"/>
        </w:rPr>
        <w:t>Заявку</w:t>
      </w:r>
      <w:r w:rsidRPr="00D249B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249BF">
        <w:rPr>
          <w:bCs w:val="0"/>
          <w:sz w:val="24"/>
          <w:szCs w:val="24"/>
        </w:rPr>
        <w:t>образом</w:t>
      </w:r>
      <w:proofErr w:type="gramEnd"/>
      <w:r w:rsidRPr="00D249B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D249BF">
        <w:rPr>
          <w:bCs w:val="0"/>
          <w:sz w:val="24"/>
          <w:szCs w:val="24"/>
        </w:rPr>
        <w:t xml:space="preserve">. </w:t>
      </w:r>
      <w:r w:rsidR="00123A9F" w:rsidRPr="00D249BF">
        <w:rPr>
          <w:sz w:val="24"/>
          <w:szCs w:val="24"/>
        </w:rPr>
        <w:t xml:space="preserve">В последнем случае копия </w:t>
      </w:r>
      <w:r w:rsidR="007C6A7B" w:rsidRPr="00D249BF">
        <w:rPr>
          <w:bCs w:val="0"/>
          <w:sz w:val="24"/>
          <w:szCs w:val="24"/>
        </w:rPr>
        <w:t xml:space="preserve">доверенности </w:t>
      </w:r>
      <w:r w:rsidR="00123A9F" w:rsidRPr="00D249BF">
        <w:rPr>
          <w:sz w:val="24"/>
          <w:szCs w:val="24"/>
        </w:rPr>
        <w:t>прикладывается к Заявке</w:t>
      </w:r>
      <w:r w:rsidRPr="00D249BF">
        <w:rPr>
          <w:bCs w:val="0"/>
          <w:sz w:val="24"/>
          <w:szCs w:val="24"/>
        </w:rPr>
        <w:t>.</w:t>
      </w:r>
      <w:bookmarkEnd w:id="327"/>
    </w:p>
    <w:p w:rsidR="00BD40A3" w:rsidRPr="00D249B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D249BF">
        <w:rPr>
          <w:bCs w:val="0"/>
          <w:sz w:val="24"/>
          <w:szCs w:val="24"/>
        </w:rPr>
        <w:t xml:space="preserve">Каждый документ, входящий в </w:t>
      </w:r>
      <w:r w:rsidR="001D6802" w:rsidRPr="00D249BF">
        <w:rPr>
          <w:bCs w:val="0"/>
          <w:sz w:val="24"/>
          <w:szCs w:val="24"/>
        </w:rPr>
        <w:t>Заявку</w:t>
      </w:r>
      <w:r w:rsidRPr="00D249BF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D249B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D249BF">
        <w:rPr>
          <w:sz w:val="24"/>
          <w:szCs w:val="24"/>
        </w:rPr>
        <w:t>Заявку</w:t>
      </w:r>
      <w:r w:rsidRPr="00D249BF">
        <w:rPr>
          <w:sz w:val="24"/>
          <w:szCs w:val="24"/>
        </w:rPr>
        <w:t xml:space="preserve"> </w:t>
      </w:r>
      <w:r w:rsidR="000E5AC7" w:rsidRPr="00D249BF">
        <w:rPr>
          <w:sz w:val="24"/>
          <w:szCs w:val="24"/>
        </w:rPr>
        <w:t>Участника</w:t>
      </w:r>
      <w:r w:rsidRPr="00D249BF">
        <w:rPr>
          <w:sz w:val="24"/>
          <w:szCs w:val="24"/>
        </w:rPr>
        <w:t>.</w:t>
      </w:r>
    </w:p>
    <w:p w:rsidR="00BD40A3" w:rsidRPr="00D249B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D249B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249BF">
        <w:rPr>
          <w:bCs w:val="0"/>
          <w:spacing w:val="-1"/>
          <w:sz w:val="24"/>
          <w:szCs w:val="24"/>
        </w:rPr>
        <w:t>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="00B71B9D" w:rsidRPr="00D249BF">
        <w:rPr>
          <w:bCs w:val="0"/>
          <w:spacing w:val="-1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bCs w:val="0"/>
          <w:spacing w:val="-1"/>
          <w:sz w:val="24"/>
          <w:szCs w:val="24"/>
        </w:rPr>
        <w:t>5.3</w:t>
      </w:r>
      <w:r w:rsidR="00007625" w:rsidRPr="00D249BF">
        <w:fldChar w:fldCharType="end"/>
      </w:r>
      <w:r w:rsidR="00B71B9D" w:rsidRPr="00D249BF">
        <w:rPr>
          <w:bCs w:val="0"/>
          <w:spacing w:val="-1"/>
          <w:sz w:val="24"/>
          <w:szCs w:val="24"/>
        </w:rPr>
        <w:t>)</w:t>
      </w:r>
      <w:r w:rsidRPr="00D249B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D249BF">
        <w:rPr>
          <w:szCs w:val="24"/>
        </w:rPr>
        <w:t xml:space="preserve">Заявка </w:t>
      </w:r>
      <w:r w:rsidR="001D1162" w:rsidRPr="00D249BF">
        <w:rPr>
          <w:sz w:val="24"/>
          <w:szCs w:val="24"/>
        </w:rPr>
        <w:t>будет отклонен</w:t>
      </w:r>
      <w:r w:rsidR="001D1162" w:rsidRPr="00D249BF">
        <w:rPr>
          <w:szCs w:val="24"/>
        </w:rPr>
        <w:t>а</w:t>
      </w:r>
      <w:r w:rsidR="001D1162" w:rsidRPr="00D249BF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D249B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Если в Техническом предложении </w:t>
      </w:r>
      <w:r w:rsidR="00B71B9D" w:rsidRPr="00D249BF">
        <w:rPr>
          <w:bCs w:val="0"/>
          <w:spacing w:val="-1"/>
          <w:sz w:val="24"/>
          <w:szCs w:val="24"/>
        </w:rPr>
        <w:t>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="00B71B9D" w:rsidRPr="00D249BF">
        <w:rPr>
          <w:bCs w:val="0"/>
          <w:spacing w:val="-1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bCs w:val="0"/>
          <w:spacing w:val="-1"/>
          <w:sz w:val="24"/>
          <w:szCs w:val="24"/>
        </w:rPr>
        <w:t>5.3</w:t>
      </w:r>
      <w:r w:rsidR="00007625" w:rsidRPr="00D249BF">
        <w:fldChar w:fldCharType="end"/>
      </w:r>
      <w:r w:rsidR="00B71B9D" w:rsidRPr="00D249BF">
        <w:rPr>
          <w:bCs w:val="0"/>
          <w:spacing w:val="-1"/>
          <w:sz w:val="24"/>
          <w:szCs w:val="24"/>
        </w:rPr>
        <w:t>)</w:t>
      </w:r>
      <w:r w:rsidRPr="00D249BF">
        <w:rPr>
          <w:sz w:val="24"/>
          <w:szCs w:val="24"/>
        </w:rPr>
        <w:t xml:space="preserve"> вместо информации, изложенной в п. </w:t>
      </w:r>
      <w:r w:rsidR="00007625" w:rsidRPr="00D249BF">
        <w:fldChar w:fldCharType="begin"/>
      </w:r>
      <w:r w:rsidR="00007625" w:rsidRPr="00D249BF">
        <w:instrText xml:space="preserve"> REF _Ref440271182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3.3.1.9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документации, будет указано «в соответствии с </w:t>
      </w:r>
      <w:r w:rsidRPr="00D249BF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D249BF">
        <w:rPr>
          <w:szCs w:val="24"/>
        </w:rPr>
        <w:t>Заявка</w:t>
      </w:r>
      <w:r w:rsidR="001D1162" w:rsidRPr="00D249BF">
        <w:rPr>
          <w:sz w:val="24"/>
          <w:szCs w:val="24"/>
        </w:rPr>
        <w:t xml:space="preserve"> Участника будет отклонен</w:t>
      </w:r>
      <w:r w:rsidR="001D1162" w:rsidRPr="00D249BF">
        <w:rPr>
          <w:szCs w:val="24"/>
        </w:rPr>
        <w:t>а</w:t>
      </w:r>
      <w:r w:rsidRPr="00D249BF">
        <w:rPr>
          <w:sz w:val="24"/>
          <w:szCs w:val="24"/>
        </w:rPr>
        <w:t>.</w:t>
      </w:r>
    </w:p>
    <w:p w:rsidR="00BD40A3" w:rsidRPr="00D249B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в </w:t>
      </w:r>
      <w:r w:rsidR="00F1041E" w:rsidRPr="00D249BF">
        <w:rPr>
          <w:bCs w:val="0"/>
          <w:sz w:val="24"/>
          <w:szCs w:val="24"/>
        </w:rPr>
        <w:t>Сводн</w:t>
      </w:r>
      <w:r w:rsidR="000E5AC7" w:rsidRPr="00D249BF">
        <w:rPr>
          <w:bCs w:val="0"/>
          <w:sz w:val="24"/>
          <w:szCs w:val="24"/>
        </w:rPr>
        <w:t>ой</w:t>
      </w:r>
      <w:r w:rsidR="00F1041E" w:rsidRPr="00D249BF">
        <w:rPr>
          <w:bCs w:val="0"/>
          <w:sz w:val="24"/>
          <w:szCs w:val="24"/>
        </w:rPr>
        <w:t xml:space="preserve"> таблиц</w:t>
      </w:r>
      <w:r w:rsidR="000E5AC7" w:rsidRPr="00D249BF">
        <w:rPr>
          <w:bCs w:val="0"/>
          <w:sz w:val="24"/>
          <w:szCs w:val="24"/>
        </w:rPr>
        <w:t>е</w:t>
      </w:r>
      <w:r w:rsidR="00F1041E" w:rsidRPr="00D249BF">
        <w:rPr>
          <w:bCs w:val="0"/>
          <w:sz w:val="24"/>
          <w:szCs w:val="24"/>
        </w:rPr>
        <w:t xml:space="preserve"> стоимости</w:t>
      </w:r>
      <w:r w:rsidRPr="00D249BF">
        <w:rPr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="00B71B9D" w:rsidRPr="00D249BF">
        <w:rPr>
          <w:bCs w:val="0"/>
          <w:sz w:val="24"/>
          <w:szCs w:val="24"/>
        </w:rPr>
        <w:t>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="00B71B9D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_Ref440271072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5.2</w:t>
      </w:r>
      <w:r w:rsidR="00007625" w:rsidRPr="00D249BF">
        <w:fldChar w:fldCharType="end"/>
      </w:r>
      <w:r w:rsidR="00B71B9D" w:rsidRPr="00D249BF">
        <w:rPr>
          <w:bCs w:val="0"/>
          <w:sz w:val="24"/>
          <w:szCs w:val="24"/>
        </w:rPr>
        <w:t>)</w:t>
      </w:r>
      <w:r w:rsidRPr="00D249B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D249BF">
        <w:rPr>
          <w:bCs w:val="0"/>
          <w:sz w:val="24"/>
          <w:szCs w:val="24"/>
        </w:rPr>
        <w:t xml:space="preserve">выполнения поставок (раздел </w:t>
      </w:r>
      <w:r w:rsidR="00007625" w:rsidRPr="00D249BF">
        <w:fldChar w:fldCharType="begin"/>
      </w:r>
      <w:r w:rsidR="00007625" w:rsidRPr="00D249BF">
        <w:instrText xml:space="preserve"> REF _Ref440271036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5.4</w:t>
      </w:r>
      <w:r w:rsidR="00007625" w:rsidRPr="00D249BF">
        <w:fldChar w:fldCharType="end"/>
      </w:r>
      <w:r w:rsidR="00B71B9D" w:rsidRPr="00D249BF">
        <w:rPr>
          <w:bCs w:val="0"/>
          <w:sz w:val="24"/>
          <w:szCs w:val="24"/>
        </w:rPr>
        <w:t>)</w:t>
      </w:r>
      <w:r w:rsidRPr="00D249B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249BF">
        <w:rPr>
          <w:bCs w:val="0"/>
          <w:spacing w:val="-2"/>
          <w:sz w:val="24"/>
          <w:szCs w:val="24"/>
        </w:rPr>
        <w:t>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>раздел</w:t>
      </w:r>
      <w:r w:rsidR="00B71B9D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5.1</w:t>
      </w:r>
      <w:r w:rsidR="00007625" w:rsidRPr="00D249BF">
        <w:fldChar w:fldCharType="end"/>
      </w:r>
      <w:r w:rsidR="00B71B9D" w:rsidRPr="00D249BF">
        <w:rPr>
          <w:bCs w:val="0"/>
          <w:sz w:val="24"/>
          <w:szCs w:val="24"/>
          <w:lang w:eastAsia="ru-RU"/>
        </w:rPr>
        <w:t>)</w:t>
      </w:r>
      <w:r w:rsidRPr="00D249B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D249BF">
        <w:rPr>
          <w:bCs w:val="0"/>
          <w:spacing w:val="-2"/>
          <w:sz w:val="24"/>
          <w:szCs w:val="24"/>
        </w:rPr>
        <w:t>(</w:t>
      </w:r>
      <w:r w:rsidR="00B71B9D" w:rsidRPr="00D249BF">
        <w:rPr>
          <w:bCs w:val="0"/>
          <w:sz w:val="24"/>
          <w:szCs w:val="24"/>
        </w:rPr>
        <w:t xml:space="preserve">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5.1</w:t>
      </w:r>
      <w:r w:rsidR="00007625" w:rsidRPr="00D249BF">
        <w:fldChar w:fldCharType="end"/>
      </w:r>
      <w:r w:rsidR="00B71B9D" w:rsidRPr="00D249BF">
        <w:rPr>
          <w:bCs w:val="0"/>
          <w:sz w:val="24"/>
          <w:szCs w:val="24"/>
          <w:lang w:eastAsia="ru-RU"/>
        </w:rPr>
        <w:t>)</w:t>
      </w:r>
      <w:r w:rsidRPr="00D249BF">
        <w:rPr>
          <w:sz w:val="24"/>
          <w:szCs w:val="24"/>
        </w:rPr>
        <w:t>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D249BF">
        <w:rPr>
          <w:szCs w:val="24"/>
        </w:rPr>
        <w:t xml:space="preserve">Порядок подготовки </w:t>
      </w:r>
      <w:r w:rsidR="004B5EB3" w:rsidRPr="00D249BF">
        <w:rPr>
          <w:szCs w:val="24"/>
        </w:rPr>
        <w:t>Заявк</w:t>
      </w:r>
      <w:r w:rsidRPr="00D249BF">
        <w:rPr>
          <w:szCs w:val="24"/>
        </w:rPr>
        <w:t>и через </w:t>
      </w:r>
      <w:bookmarkEnd w:id="331"/>
      <w:bookmarkEnd w:id="332"/>
      <w:bookmarkEnd w:id="333"/>
      <w:r w:rsidRPr="00D249BF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D249BF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 xml:space="preserve">и при оформлении </w:t>
      </w:r>
      <w:r w:rsidR="004B5EB3" w:rsidRPr="00D249BF">
        <w:rPr>
          <w:bCs w:val="0"/>
          <w:sz w:val="24"/>
          <w:szCs w:val="24"/>
        </w:rPr>
        <w:t>Заявк</w:t>
      </w:r>
      <w:r w:rsidR="00FE5731" w:rsidRPr="00D249BF">
        <w:rPr>
          <w:bCs w:val="0"/>
          <w:sz w:val="24"/>
          <w:szCs w:val="24"/>
        </w:rPr>
        <w:t xml:space="preserve">и </w:t>
      </w:r>
      <w:r w:rsidR="00717F60" w:rsidRPr="00D249B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249BF">
        <w:rPr>
          <w:bCs w:val="0"/>
          <w:sz w:val="24"/>
          <w:szCs w:val="24"/>
        </w:rPr>
        <w:t>Д</w:t>
      </w:r>
      <w:r w:rsidR="00717F60" w:rsidRPr="00D249B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249BF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Все файлы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и, размещенные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249BF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Правила оформления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D249BF">
        <w:rPr>
          <w:szCs w:val="24"/>
        </w:rPr>
        <w:t xml:space="preserve">Порядок подготовки </w:t>
      </w:r>
      <w:r w:rsidR="004B5EB3" w:rsidRPr="00D249BF">
        <w:rPr>
          <w:szCs w:val="24"/>
        </w:rPr>
        <w:t>Заявк</w:t>
      </w:r>
      <w:r w:rsidRPr="00D249BF">
        <w:rPr>
          <w:szCs w:val="24"/>
        </w:rPr>
        <w:t xml:space="preserve">и в письменной </w:t>
      </w:r>
      <w:r w:rsidR="00673FC7" w:rsidRPr="00D249BF">
        <w:rPr>
          <w:szCs w:val="24"/>
        </w:rPr>
        <w:t xml:space="preserve">(бумажной) </w:t>
      </w:r>
      <w:r w:rsidRPr="00D249BF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249B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249B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249BF">
        <w:rPr>
          <w:sz w:val="24"/>
          <w:szCs w:val="24"/>
        </w:rPr>
        <w:t xml:space="preserve">(бумажной) </w:t>
      </w:r>
      <w:r w:rsidRPr="00D249BF">
        <w:rPr>
          <w:bCs w:val="0"/>
          <w:sz w:val="24"/>
          <w:szCs w:val="24"/>
        </w:rPr>
        <w:t>форме не предусмотрено</w:t>
      </w:r>
      <w:r w:rsidR="008D1B83" w:rsidRPr="00D249BF">
        <w:rPr>
          <w:bCs w:val="0"/>
          <w:sz w:val="24"/>
          <w:szCs w:val="24"/>
        </w:rPr>
        <w:t xml:space="preserve">, </w:t>
      </w:r>
      <w:r w:rsidR="006D2FCD" w:rsidRPr="00D249B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_Ref440272256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5.12</w:t>
      </w:r>
      <w:r w:rsidR="00007625" w:rsidRPr="00D249BF">
        <w:fldChar w:fldCharType="end"/>
      </w:r>
      <w:r w:rsidR="006D2FCD" w:rsidRPr="00D249B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_Ref467569419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5.13</w:t>
      </w:r>
      <w:r w:rsidR="00007625" w:rsidRPr="00D249BF">
        <w:fldChar w:fldCharType="end"/>
      </w:r>
      <w:r w:rsidR="006D2FCD" w:rsidRPr="00D249B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249BF">
        <w:rPr>
          <w:sz w:val="24"/>
          <w:szCs w:val="24"/>
        </w:rPr>
        <w:t>.</w:t>
      </w:r>
      <w:bookmarkEnd w:id="359"/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D249BF">
        <w:rPr>
          <w:szCs w:val="24"/>
        </w:rPr>
        <w:t xml:space="preserve">Требования к сроку действия </w:t>
      </w:r>
      <w:r w:rsidR="004B5EB3" w:rsidRPr="00D249BF">
        <w:rPr>
          <w:szCs w:val="24"/>
        </w:rPr>
        <w:t>Заявк</w:t>
      </w:r>
      <w:r w:rsidRPr="00D249BF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D249BF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249BF">
        <w:rPr>
          <w:bCs w:val="0"/>
          <w:sz w:val="24"/>
          <w:szCs w:val="24"/>
        </w:rPr>
        <w:t>90</w:t>
      </w:r>
      <w:r w:rsidR="00717F60" w:rsidRPr="00D249B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249BF">
        <w:rPr>
          <w:bCs w:val="0"/>
          <w:sz w:val="24"/>
          <w:szCs w:val="24"/>
        </w:rPr>
        <w:t xml:space="preserve">подачи </w:t>
      </w:r>
      <w:r w:rsidR="00717F60" w:rsidRPr="00D249BF">
        <w:rPr>
          <w:bCs w:val="0"/>
          <w:sz w:val="24"/>
          <w:szCs w:val="24"/>
        </w:rPr>
        <w:t>Заявок</w:t>
      </w:r>
      <w:r w:rsidR="003F5CDB" w:rsidRPr="00D249BF">
        <w:rPr>
          <w:bCs w:val="0"/>
          <w:sz w:val="24"/>
          <w:szCs w:val="24"/>
        </w:rPr>
        <w:t xml:space="preserve"> 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3.4.1.3</w:t>
      </w:r>
      <w:r w:rsidR="00007625" w:rsidRPr="00D249BF">
        <w:fldChar w:fldCharType="end"/>
      </w:r>
      <w:r w:rsidR="003F5CDB" w:rsidRPr="00D249BF">
        <w:rPr>
          <w:bCs w:val="0"/>
          <w:sz w:val="24"/>
          <w:szCs w:val="24"/>
        </w:rPr>
        <w:t>)</w:t>
      </w:r>
      <w:r w:rsidR="00717F60" w:rsidRPr="00D249BF">
        <w:rPr>
          <w:bCs w:val="0"/>
          <w:sz w:val="24"/>
          <w:szCs w:val="24"/>
        </w:rPr>
        <w:t>.</w:t>
      </w:r>
      <w:bookmarkEnd w:id="373"/>
    </w:p>
    <w:p w:rsidR="00717F60" w:rsidRPr="00D249BF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и.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D249BF">
        <w:rPr>
          <w:szCs w:val="24"/>
        </w:rPr>
        <w:t xml:space="preserve">Требования к языку </w:t>
      </w:r>
      <w:r w:rsidR="004B5EB3" w:rsidRPr="00D249BF">
        <w:rPr>
          <w:szCs w:val="24"/>
        </w:rPr>
        <w:t>Заявк</w:t>
      </w:r>
      <w:r w:rsidRPr="00D249BF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D249B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3.3.5.1. </w:t>
      </w:r>
      <w:r w:rsidR="00717F60" w:rsidRPr="00D249BF">
        <w:rPr>
          <w:bCs w:val="0"/>
          <w:sz w:val="24"/>
          <w:szCs w:val="24"/>
        </w:rPr>
        <w:t xml:space="preserve">Все документы, входящие в </w:t>
      </w:r>
      <w:r w:rsidR="004B5EB3"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249BF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249BF">
        <w:rPr>
          <w:bCs w:val="0"/>
          <w:sz w:val="24"/>
          <w:szCs w:val="24"/>
        </w:rPr>
        <w:t>апостилированный</w:t>
      </w:r>
      <w:proofErr w:type="spellEnd"/>
      <w:r w:rsidRPr="00D249B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249BF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D249BF">
        <w:rPr>
          <w:szCs w:val="24"/>
        </w:rPr>
        <w:lastRenderedPageBreak/>
        <w:t xml:space="preserve">Требования к валюте </w:t>
      </w:r>
      <w:r w:rsidR="004B5EB3" w:rsidRPr="00D249BF">
        <w:rPr>
          <w:szCs w:val="24"/>
        </w:rPr>
        <w:t>Заявк</w:t>
      </w:r>
      <w:r w:rsidRPr="00D249BF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249BF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Все суммы денежных сре</w:t>
      </w:r>
      <w:proofErr w:type="gramStart"/>
      <w:r w:rsidRPr="00D249BF">
        <w:rPr>
          <w:bCs w:val="0"/>
          <w:sz w:val="24"/>
          <w:szCs w:val="24"/>
        </w:rPr>
        <w:t>дств в д</w:t>
      </w:r>
      <w:proofErr w:type="gramEnd"/>
      <w:r w:rsidRPr="00D249BF">
        <w:rPr>
          <w:bCs w:val="0"/>
          <w:sz w:val="24"/>
          <w:szCs w:val="24"/>
        </w:rPr>
        <w:t xml:space="preserve">окументах, входящих в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у, должны быть выражены в </w:t>
      </w:r>
      <w:r w:rsidR="002B5717" w:rsidRPr="00D249BF">
        <w:rPr>
          <w:bCs w:val="0"/>
          <w:sz w:val="24"/>
          <w:szCs w:val="24"/>
        </w:rPr>
        <w:t>рублях РФ</w:t>
      </w:r>
      <w:r w:rsidRPr="00D249BF">
        <w:rPr>
          <w:bCs w:val="0"/>
          <w:sz w:val="24"/>
          <w:szCs w:val="24"/>
        </w:rPr>
        <w:t>, за исключением нижеследующего.</w:t>
      </w:r>
    </w:p>
    <w:p w:rsidR="00717F60" w:rsidRPr="00D249BF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D249BF">
        <w:rPr>
          <w:bCs w:val="0"/>
          <w:sz w:val="24"/>
          <w:szCs w:val="24"/>
        </w:rPr>
        <w:t xml:space="preserve">рубли РФ </w:t>
      </w:r>
      <w:r w:rsidRPr="00D249B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249BF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Цена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и фиксируется в </w:t>
      </w:r>
      <w:r w:rsidR="002B5717" w:rsidRPr="00D249BF">
        <w:rPr>
          <w:bCs w:val="0"/>
          <w:sz w:val="24"/>
          <w:szCs w:val="24"/>
        </w:rPr>
        <w:t xml:space="preserve">рублях РФ </w:t>
      </w:r>
      <w:r w:rsidRPr="00D249B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D249BF">
        <w:rPr>
          <w:szCs w:val="24"/>
        </w:rPr>
        <w:t xml:space="preserve">Начальная (максимальная) цена </w:t>
      </w:r>
      <w:r w:rsidR="00123C70" w:rsidRPr="00D249BF">
        <w:rPr>
          <w:szCs w:val="24"/>
        </w:rPr>
        <w:t>Договор</w:t>
      </w:r>
      <w:r w:rsidRPr="00D249BF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D249BF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D249BF">
        <w:rPr>
          <w:bCs w:val="0"/>
          <w:sz w:val="24"/>
          <w:szCs w:val="24"/>
        </w:rPr>
        <w:t xml:space="preserve">Начальная (максимальная) цена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</w:t>
      </w:r>
      <w:r w:rsidR="00216641" w:rsidRPr="00D249BF">
        <w:rPr>
          <w:bCs w:val="0"/>
          <w:sz w:val="24"/>
          <w:szCs w:val="24"/>
        </w:rPr>
        <w:t>:</w:t>
      </w:r>
      <w:bookmarkEnd w:id="411"/>
    </w:p>
    <w:p w:rsidR="00280464" w:rsidRPr="00D249BF" w:rsidRDefault="00216641" w:rsidP="00D249BF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D249BF">
        <w:rPr>
          <w:b/>
          <w:bCs w:val="0"/>
          <w:sz w:val="24"/>
          <w:szCs w:val="24"/>
          <w:u w:val="single"/>
        </w:rPr>
        <w:t>По Лоту №1:</w:t>
      </w:r>
      <w:r w:rsidR="00717F60" w:rsidRPr="00D249BF">
        <w:rPr>
          <w:bCs w:val="0"/>
          <w:sz w:val="24"/>
          <w:szCs w:val="24"/>
        </w:rPr>
        <w:t xml:space="preserve"> </w:t>
      </w:r>
      <w:r w:rsidR="00D249BF" w:rsidRPr="00D249BF">
        <w:rPr>
          <w:rStyle w:val="af2"/>
          <w:sz w:val="24"/>
          <w:szCs w:val="24"/>
        </w:rPr>
        <w:t>1 102 972,00</w:t>
      </w:r>
      <w:r w:rsidR="00D249BF" w:rsidRPr="00D249BF">
        <w:rPr>
          <w:sz w:val="24"/>
          <w:szCs w:val="24"/>
        </w:rPr>
        <w:t xml:space="preserve"> (один миллион сто две тысячи девятьсот семьдесят два) рубля 00 копеек РФ, без учета НДС; НДС составляет </w:t>
      </w:r>
      <w:r w:rsidR="00D249BF" w:rsidRPr="00D249BF">
        <w:rPr>
          <w:rStyle w:val="af2"/>
          <w:sz w:val="24"/>
          <w:szCs w:val="24"/>
        </w:rPr>
        <w:t>198 534,96</w:t>
      </w:r>
      <w:r w:rsidR="00D249BF" w:rsidRPr="00D249BF">
        <w:rPr>
          <w:sz w:val="24"/>
          <w:szCs w:val="24"/>
        </w:rPr>
        <w:t xml:space="preserve"> (сто девяносто восемь тысяч пятьсот тридцать четыре) рубля 96 копеек РФ; </w:t>
      </w:r>
      <w:r w:rsidR="00D249BF" w:rsidRPr="00D249BF">
        <w:rPr>
          <w:rStyle w:val="af2"/>
          <w:sz w:val="24"/>
          <w:szCs w:val="24"/>
        </w:rPr>
        <w:t>1 301 506,96</w:t>
      </w:r>
      <w:r w:rsidR="00D249BF" w:rsidRPr="00D249BF">
        <w:rPr>
          <w:sz w:val="24"/>
          <w:szCs w:val="24"/>
        </w:rPr>
        <w:t xml:space="preserve"> (один миллион триста одна тысяча пятьсот шесть) рублей 96 копеек РФ, с учетом НДС</w:t>
      </w:r>
      <w:r w:rsidR="00280464" w:rsidRPr="00D249BF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D249BF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D249B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D249BF">
        <w:rPr>
          <w:sz w:val="24"/>
          <w:szCs w:val="24"/>
        </w:rPr>
        <w:t>Договора (Лота)</w:t>
      </w:r>
      <w:r w:rsidR="004F657D" w:rsidRPr="00D249BF">
        <w:rPr>
          <w:bCs w:val="0"/>
          <w:sz w:val="24"/>
          <w:szCs w:val="24"/>
        </w:rPr>
        <w:t>.</w:t>
      </w:r>
    </w:p>
    <w:p w:rsidR="00546518" w:rsidRPr="00D249BF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249B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D249BF">
        <w:rPr>
          <w:sz w:val="24"/>
          <w:szCs w:val="24"/>
        </w:rPr>
        <w:t>Договора (Лота)</w:t>
      </w:r>
      <w:r w:rsidRPr="00D249BF">
        <w:rPr>
          <w:sz w:val="24"/>
          <w:szCs w:val="24"/>
        </w:rPr>
        <w:t xml:space="preserve"> по данному филиалу</w:t>
      </w:r>
      <w:r w:rsidR="00546518" w:rsidRPr="00D249BF">
        <w:rPr>
          <w:sz w:val="24"/>
          <w:szCs w:val="24"/>
        </w:rPr>
        <w:t>.</w:t>
      </w:r>
    </w:p>
    <w:p w:rsidR="004F657D" w:rsidRPr="00D249B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Цена в письме о подаче оферты </w:t>
      </w:r>
      <w:r w:rsidR="003F3A69" w:rsidRPr="00D249BF">
        <w:rPr>
          <w:bCs w:val="0"/>
          <w:spacing w:val="-2"/>
          <w:sz w:val="24"/>
          <w:szCs w:val="24"/>
        </w:rPr>
        <w:t>(под</w:t>
      </w:r>
      <w:r w:rsidR="003F3A69" w:rsidRPr="00D249BF">
        <w:rPr>
          <w:bCs w:val="0"/>
          <w:sz w:val="24"/>
          <w:szCs w:val="24"/>
        </w:rPr>
        <w:t xml:space="preserve">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5.1</w:t>
      </w:r>
      <w:r w:rsidR="00007625" w:rsidRPr="00D249BF">
        <w:fldChar w:fldCharType="end"/>
      </w:r>
      <w:r w:rsidR="003F3A69" w:rsidRPr="00D249BF">
        <w:rPr>
          <w:bCs w:val="0"/>
          <w:sz w:val="24"/>
          <w:szCs w:val="24"/>
          <w:lang w:eastAsia="ru-RU"/>
        </w:rPr>
        <w:t>)</w:t>
      </w:r>
      <w:r w:rsidRPr="00D249B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249BF">
        <w:rPr>
          <w:bCs w:val="0"/>
          <w:sz w:val="24"/>
          <w:szCs w:val="24"/>
        </w:rPr>
        <w:t>Сводной таблице стоимости</w:t>
      </w:r>
      <w:r w:rsidRPr="00D249BF">
        <w:rPr>
          <w:bCs w:val="0"/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="003F3A69" w:rsidRPr="00D249BF">
        <w:rPr>
          <w:bCs w:val="0"/>
          <w:sz w:val="24"/>
          <w:szCs w:val="24"/>
        </w:rPr>
        <w:t>(</w:t>
      </w:r>
      <w:r w:rsidR="003F3A69" w:rsidRPr="00D249BF">
        <w:rPr>
          <w:bCs w:val="0"/>
          <w:spacing w:val="-2"/>
          <w:sz w:val="24"/>
          <w:szCs w:val="24"/>
        </w:rPr>
        <w:t>под</w:t>
      </w:r>
      <w:r w:rsidR="003F3A69" w:rsidRPr="00D249BF">
        <w:rPr>
          <w:bCs w:val="0"/>
          <w:sz w:val="24"/>
          <w:szCs w:val="24"/>
        </w:rPr>
        <w:t xml:space="preserve">раздел </w:t>
      </w:r>
      <w:r w:rsidR="00007625" w:rsidRPr="00D249BF">
        <w:fldChar w:fldCharType="begin"/>
      </w:r>
      <w:r w:rsidR="00007625" w:rsidRPr="00D249BF">
        <w:instrText xml:space="preserve"> REF _Ref440271072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5.2</w:t>
      </w:r>
      <w:r w:rsidR="00007625" w:rsidRPr="00D249BF">
        <w:fldChar w:fldCharType="end"/>
      </w:r>
      <w:r w:rsidR="003F3A69" w:rsidRPr="00D249BF">
        <w:rPr>
          <w:bCs w:val="0"/>
          <w:sz w:val="24"/>
          <w:szCs w:val="24"/>
        </w:rPr>
        <w:t>)</w:t>
      </w:r>
      <w:r w:rsidR="007C6A7B" w:rsidRPr="00D249BF">
        <w:rPr>
          <w:bCs w:val="0"/>
          <w:sz w:val="24"/>
          <w:szCs w:val="24"/>
        </w:rPr>
        <w:t xml:space="preserve"> и </w:t>
      </w:r>
      <w:r w:rsidR="007C6A7B" w:rsidRPr="00D249BF">
        <w:rPr>
          <w:sz w:val="24"/>
          <w:szCs w:val="24"/>
        </w:rPr>
        <w:t>на «котировочной доске» ЭТП</w:t>
      </w:r>
      <w:r w:rsidRPr="00D249BF">
        <w:rPr>
          <w:bCs w:val="0"/>
          <w:sz w:val="24"/>
          <w:szCs w:val="24"/>
        </w:rPr>
        <w:t>. В противном случае Заявк</w:t>
      </w:r>
      <w:r w:rsidR="003F5CDB" w:rsidRPr="00D249BF">
        <w:rPr>
          <w:bCs w:val="0"/>
          <w:sz w:val="24"/>
          <w:szCs w:val="24"/>
        </w:rPr>
        <w:t>а</w:t>
      </w:r>
      <w:r w:rsidRPr="00D249BF">
        <w:rPr>
          <w:bCs w:val="0"/>
          <w:sz w:val="24"/>
          <w:szCs w:val="24"/>
        </w:rPr>
        <w:t xml:space="preserve"> Участника будет отклонен</w:t>
      </w:r>
      <w:r w:rsidR="003F5CDB" w:rsidRPr="00D249BF">
        <w:rPr>
          <w:bCs w:val="0"/>
          <w:sz w:val="24"/>
          <w:szCs w:val="24"/>
        </w:rPr>
        <w:t>а</w:t>
      </w:r>
      <w:r w:rsidRPr="00D249B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249B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D249BF">
        <w:fldChar w:fldCharType="begin"/>
      </w:r>
      <w:r w:rsidR="00007625" w:rsidRPr="00D249BF">
        <w:instrText xml:space="preserve"> REF _Ref306138385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3.6.4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D249B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>Начальная (</w:t>
      </w:r>
      <w:r w:rsidR="007C6A7B" w:rsidRPr="00D249BF">
        <w:rPr>
          <w:szCs w:val="24"/>
        </w:rPr>
        <w:t>максимальная</w:t>
      </w:r>
      <w:r w:rsidRPr="00D249BF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D249BF">
        <w:rPr>
          <w:bCs w:val="0"/>
          <w:sz w:val="24"/>
          <w:szCs w:val="24"/>
        </w:rPr>
        <w:t>.</w:t>
      </w:r>
      <w:proofErr w:type="gramEnd"/>
    </w:p>
    <w:p w:rsidR="00034534" w:rsidRPr="00D249BF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D249BF">
        <w:fldChar w:fldCharType="begin"/>
      </w:r>
      <w:r w:rsidR="00007625" w:rsidRPr="00D249BF">
        <w:instrText xml:space="preserve"> REF _Ref465670219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3.11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 данной документации.</w:t>
      </w:r>
    </w:p>
    <w:p w:rsidR="002A5B42" w:rsidRPr="00D249BF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D249BF">
        <w:rPr>
          <w:szCs w:val="24"/>
        </w:rPr>
        <w:lastRenderedPageBreak/>
        <w:t xml:space="preserve">Требования к </w:t>
      </w:r>
      <w:r w:rsidR="009C744E" w:rsidRPr="00D249BF">
        <w:rPr>
          <w:szCs w:val="24"/>
        </w:rPr>
        <w:t>Участник</w:t>
      </w:r>
      <w:r w:rsidRPr="00D249BF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D249BF">
        <w:rPr>
          <w:szCs w:val="24"/>
        </w:rPr>
        <w:t xml:space="preserve"> </w:t>
      </w:r>
    </w:p>
    <w:p w:rsidR="00E71628" w:rsidRPr="00D249B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D249BF">
        <w:rPr>
          <w:bCs w:val="0"/>
          <w:sz w:val="24"/>
          <w:szCs w:val="24"/>
        </w:rPr>
        <w:t xml:space="preserve">Требования к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ам</w:t>
      </w:r>
      <w:bookmarkEnd w:id="427"/>
      <w:r w:rsidRPr="00D249BF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D249BF">
        <w:rPr>
          <w:bCs w:val="0"/>
          <w:sz w:val="24"/>
          <w:szCs w:val="24"/>
        </w:rPr>
        <w:t xml:space="preserve"> у</w:t>
      </w:r>
      <w:r w:rsidRPr="00D249BF">
        <w:rPr>
          <w:bCs w:val="0"/>
          <w:sz w:val="24"/>
          <w:szCs w:val="24"/>
        </w:rPr>
        <w:t xml:space="preserve">частвовать в процедуре </w:t>
      </w:r>
      <w:r w:rsidR="009C744E" w:rsidRPr="00D249BF">
        <w:rPr>
          <w:bCs w:val="0"/>
          <w:sz w:val="24"/>
          <w:szCs w:val="24"/>
        </w:rPr>
        <w:t>З</w:t>
      </w:r>
      <w:r w:rsidRPr="00D249BF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D249BF">
        <w:rPr>
          <w:bCs w:val="0"/>
          <w:sz w:val="24"/>
          <w:szCs w:val="24"/>
        </w:rPr>
        <w:t>(в т.</w:t>
      </w:r>
      <w:r w:rsidR="003129D4" w:rsidRPr="00D249BF">
        <w:rPr>
          <w:bCs w:val="0"/>
          <w:sz w:val="24"/>
          <w:szCs w:val="24"/>
        </w:rPr>
        <w:t xml:space="preserve"> </w:t>
      </w:r>
      <w:r w:rsidR="00E71628" w:rsidRPr="00D249BF">
        <w:rPr>
          <w:bCs w:val="0"/>
          <w:sz w:val="24"/>
          <w:szCs w:val="24"/>
        </w:rPr>
        <w:t xml:space="preserve">ч. </w:t>
      </w:r>
      <w:r w:rsidRPr="00D249BF">
        <w:rPr>
          <w:bCs w:val="0"/>
          <w:sz w:val="24"/>
          <w:szCs w:val="24"/>
        </w:rPr>
        <w:t>индивидуальный предприниматель</w:t>
      </w:r>
      <w:r w:rsidR="00E71628" w:rsidRPr="00D249BF">
        <w:rPr>
          <w:bCs w:val="0"/>
          <w:sz w:val="24"/>
          <w:szCs w:val="24"/>
        </w:rPr>
        <w:t>)</w:t>
      </w:r>
      <w:r w:rsidR="00D249BF" w:rsidRPr="00D249BF">
        <w:rPr>
          <w:bCs w:val="0"/>
          <w:sz w:val="24"/>
          <w:szCs w:val="24"/>
        </w:rPr>
        <w:t xml:space="preserve">, </w:t>
      </w:r>
      <w:r w:rsidR="00D249BF" w:rsidRPr="00D249BF">
        <w:rPr>
          <w:sz w:val="24"/>
          <w:szCs w:val="24"/>
        </w:rPr>
        <w:t>являющееся субъектом малого и среднего предпринимательства</w:t>
      </w:r>
      <w:r w:rsidRPr="00D249BF">
        <w:rPr>
          <w:bCs w:val="0"/>
          <w:sz w:val="24"/>
          <w:szCs w:val="24"/>
        </w:rPr>
        <w:t xml:space="preserve">. </w:t>
      </w:r>
      <w:r w:rsidR="003F330D" w:rsidRPr="00D249BF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D249BF">
        <w:rPr>
          <w:bCs w:val="0"/>
          <w:sz w:val="24"/>
          <w:szCs w:val="24"/>
        </w:rPr>
        <w:t>со</w:t>
      </w:r>
      <w:r w:rsidR="00036006" w:rsidRPr="00D249BF">
        <w:rPr>
          <w:bCs w:val="0"/>
          <w:sz w:val="24"/>
          <w:szCs w:val="24"/>
        </w:rPr>
        <w:t>поставщиков</w:t>
      </w:r>
      <w:proofErr w:type="spellEnd"/>
      <w:r w:rsidR="00036006" w:rsidRPr="00D249BF">
        <w:rPr>
          <w:bCs w:val="0"/>
          <w:sz w:val="24"/>
          <w:szCs w:val="24"/>
        </w:rPr>
        <w:t xml:space="preserve"> в соответствии с пунктом </w:t>
      </w:r>
      <w:r w:rsidR="00007625" w:rsidRPr="00D249BF">
        <w:fldChar w:fldCharType="begin"/>
      </w:r>
      <w:r w:rsidR="00007625" w:rsidRPr="00D249BF">
        <w:instrText xml:space="preserve"> REF _Ref440271628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3.3.9</w:t>
      </w:r>
      <w:r w:rsidR="00007625" w:rsidRPr="00D249BF">
        <w:fldChar w:fldCharType="end"/>
      </w:r>
      <w:r w:rsidR="00036006" w:rsidRPr="00D249BF">
        <w:rPr>
          <w:bCs w:val="0"/>
          <w:sz w:val="24"/>
          <w:szCs w:val="24"/>
        </w:rPr>
        <w:t xml:space="preserve"> не допускается. </w:t>
      </w:r>
      <w:proofErr w:type="gramStart"/>
      <w:r w:rsidRPr="00D249BF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D249BF">
        <w:rPr>
          <w:bCs w:val="0"/>
          <w:sz w:val="24"/>
          <w:szCs w:val="24"/>
        </w:rPr>
        <w:t>У</w:t>
      </w:r>
      <w:r w:rsidRPr="00D249BF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D249BF">
        <w:fldChar w:fldCharType="begin"/>
      </w:r>
      <w:r w:rsidR="00007625" w:rsidRPr="00D249BF">
        <w:instrText xml:space="preserve"> REF _Ref191386461 \n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3.3.10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. При проведении запроса предложений на ЭТП, такое</w:t>
      </w:r>
      <w:r w:rsidRPr="00D249BF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 ЭТП, а также в качестве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D249B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D249B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249BF">
        <w:rPr>
          <w:bCs w:val="0"/>
          <w:sz w:val="24"/>
          <w:szCs w:val="24"/>
        </w:rPr>
        <w:t>З</w:t>
      </w:r>
      <w:r w:rsidRPr="00D249B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,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D249B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D249BF">
        <w:rPr>
          <w:bCs w:val="0"/>
          <w:sz w:val="24"/>
          <w:szCs w:val="24"/>
        </w:rPr>
        <w:t xml:space="preserve">должен </w:t>
      </w:r>
      <w:bookmarkStart w:id="433" w:name="_Ref303669099"/>
      <w:r w:rsidRPr="00D249B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249BF">
        <w:rPr>
          <w:sz w:val="24"/>
          <w:szCs w:val="24"/>
          <w:lang w:eastAsia="ru-RU"/>
        </w:rPr>
        <w:t>исполнения</w:t>
      </w:r>
      <w:r w:rsidRPr="00D249BF">
        <w:rPr>
          <w:bCs w:val="0"/>
          <w:sz w:val="24"/>
          <w:szCs w:val="24"/>
        </w:rPr>
        <w:t xml:space="preserve">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а </w:t>
      </w:r>
      <w:r w:rsidR="009D7F01" w:rsidRPr="00D249B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249B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249BF">
        <w:rPr>
          <w:sz w:val="24"/>
          <w:szCs w:val="24"/>
        </w:rPr>
        <w:t xml:space="preserve">; </w:t>
      </w:r>
      <w:bookmarkEnd w:id="432"/>
      <w:bookmarkEnd w:id="433"/>
    </w:p>
    <w:p w:rsidR="00717F60" w:rsidRPr="00D249B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249BF">
        <w:rPr>
          <w:bCs w:val="0"/>
          <w:sz w:val="24"/>
          <w:szCs w:val="24"/>
        </w:rPr>
        <w:t>Участник</w:t>
      </w:r>
      <w:r w:rsidR="00D4486F" w:rsidRPr="00D249BF">
        <w:rPr>
          <w:bCs w:val="0"/>
          <w:sz w:val="24"/>
          <w:szCs w:val="24"/>
        </w:rPr>
        <w:t>а</w:t>
      </w:r>
      <w:r w:rsidRPr="00D249BF">
        <w:rPr>
          <w:bCs w:val="0"/>
          <w:sz w:val="24"/>
          <w:szCs w:val="24"/>
        </w:rPr>
        <w:t xml:space="preserve"> не должен быть наложен арест, </w:t>
      </w:r>
      <w:r w:rsidRPr="00D249BF">
        <w:rPr>
          <w:sz w:val="24"/>
          <w:szCs w:val="24"/>
          <w:lang w:eastAsia="ru-RU"/>
        </w:rPr>
        <w:t>экономическая</w:t>
      </w:r>
      <w:r w:rsidRPr="00D249BF">
        <w:rPr>
          <w:bCs w:val="0"/>
          <w:sz w:val="24"/>
          <w:szCs w:val="24"/>
        </w:rPr>
        <w:t xml:space="preserve"> деятельность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249B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D249BF">
        <w:rPr>
          <w:sz w:val="24"/>
          <w:szCs w:val="24"/>
          <w:lang w:eastAsia="ru-RU"/>
        </w:rPr>
        <w:t xml:space="preserve">не быть включенным в </w:t>
      </w:r>
      <w:r w:rsidRPr="00D249BF">
        <w:rPr>
          <w:rFonts w:eastAsia="Arial Unicode MS"/>
          <w:sz w:val="24"/>
          <w:szCs w:val="24"/>
          <w:lang w:eastAsia="ru-RU"/>
        </w:rPr>
        <w:t>Реестр</w:t>
      </w:r>
      <w:r w:rsidRPr="00D249BF">
        <w:rPr>
          <w:sz w:val="24"/>
          <w:szCs w:val="24"/>
          <w:lang w:eastAsia="ru-RU"/>
        </w:rPr>
        <w:t xml:space="preserve"> недобросовестных поставщиков</w:t>
      </w:r>
      <w:r w:rsidRPr="00D249B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249BF">
        <w:rPr>
          <w:sz w:val="24"/>
          <w:szCs w:val="24"/>
          <w:lang w:eastAsia="ru-RU"/>
        </w:rPr>
        <w:t xml:space="preserve"> либо в </w:t>
      </w:r>
      <w:r w:rsidRPr="00D249B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D249B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249BF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D249BF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>обладать необходи</w:t>
      </w:r>
      <w:r w:rsidR="00D4486F" w:rsidRPr="00D249BF">
        <w:rPr>
          <w:sz w:val="24"/>
          <w:szCs w:val="24"/>
          <w:lang w:eastAsia="ru-RU"/>
        </w:rPr>
        <w:t>мыми профессиональными знаниями</w:t>
      </w:r>
      <w:r w:rsidRPr="00D249BF">
        <w:rPr>
          <w:sz w:val="24"/>
          <w:szCs w:val="24"/>
          <w:lang w:eastAsia="ru-RU"/>
        </w:rPr>
        <w:t xml:space="preserve"> и репутацие</w:t>
      </w:r>
      <w:r w:rsidR="006732CC" w:rsidRPr="00D249BF">
        <w:rPr>
          <w:sz w:val="24"/>
          <w:szCs w:val="24"/>
          <w:lang w:eastAsia="ru-RU"/>
        </w:rPr>
        <w:t>й, иметь ресурсные возможности:</w:t>
      </w:r>
    </w:p>
    <w:p w:rsidR="009D7F01" w:rsidRPr="00D249BF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D249BF">
        <w:rPr>
          <w:sz w:val="24"/>
          <w:szCs w:val="24"/>
          <w:lang w:eastAsia="ru-RU"/>
        </w:rPr>
        <w:t>должен обладать опытом аналогичных поставок (</w:t>
      </w:r>
      <w:r w:rsidRPr="00D249BF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D249BF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D249BF">
        <w:rPr>
          <w:sz w:val="24"/>
          <w:szCs w:val="24"/>
          <w:lang w:eastAsia="ru-RU"/>
        </w:rPr>
        <w:t>т.ч</w:t>
      </w:r>
      <w:proofErr w:type="spellEnd"/>
      <w:r w:rsidRPr="00D249BF">
        <w:rPr>
          <w:sz w:val="24"/>
          <w:szCs w:val="24"/>
          <w:lang w:eastAsia="ru-RU"/>
        </w:rPr>
        <w:t xml:space="preserve">. объемам поставок </w:t>
      </w:r>
      <w:r w:rsidRPr="00D249BF">
        <w:rPr>
          <w:color w:val="000000"/>
          <w:sz w:val="24"/>
          <w:szCs w:val="24"/>
        </w:rPr>
        <w:t>и общей сумме договора</w:t>
      </w:r>
      <w:r w:rsidRPr="00D249BF">
        <w:rPr>
          <w:sz w:val="24"/>
          <w:szCs w:val="24"/>
          <w:lang w:eastAsia="ru-RU"/>
        </w:rPr>
        <w:t>).</w:t>
      </w:r>
      <w:proofErr w:type="gramEnd"/>
      <w:r w:rsidRPr="00D249BF">
        <w:rPr>
          <w:sz w:val="24"/>
          <w:szCs w:val="24"/>
          <w:lang w:eastAsia="ru-RU"/>
        </w:rPr>
        <w:t xml:space="preserve"> </w:t>
      </w:r>
      <w:r w:rsidRPr="00D249BF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D249BF">
        <w:rPr>
          <w:sz w:val="24"/>
          <w:szCs w:val="24"/>
          <w:lang w:eastAsia="ru-RU"/>
        </w:rPr>
        <w:t xml:space="preserve">. </w:t>
      </w:r>
    </w:p>
    <w:p w:rsidR="00D249BF" w:rsidRPr="00D249BF" w:rsidRDefault="00D249B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D249B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249BF">
        <w:rPr>
          <w:sz w:val="24"/>
          <w:szCs w:val="24"/>
          <w:lang w:eastAsia="ru-RU"/>
        </w:rPr>
        <w:t>ог</w:t>
      </w:r>
      <w:proofErr w:type="gramStart"/>
      <w:r w:rsidR="003776BB" w:rsidRPr="00D249BF">
        <w:rPr>
          <w:sz w:val="24"/>
          <w:szCs w:val="24"/>
          <w:lang w:eastAsia="ru-RU"/>
        </w:rPr>
        <w:t>о(</w:t>
      </w:r>
      <w:proofErr w:type="gramEnd"/>
      <w:r w:rsidRPr="00D249BF">
        <w:rPr>
          <w:sz w:val="24"/>
          <w:szCs w:val="24"/>
          <w:lang w:eastAsia="ru-RU"/>
        </w:rPr>
        <w:t>их</w:t>
      </w:r>
      <w:r w:rsidR="003776BB" w:rsidRPr="00D249BF">
        <w:rPr>
          <w:sz w:val="24"/>
          <w:szCs w:val="24"/>
          <w:lang w:eastAsia="ru-RU"/>
        </w:rPr>
        <w:t>)</w:t>
      </w:r>
      <w:r w:rsidRPr="00D249BF">
        <w:rPr>
          <w:sz w:val="24"/>
          <w:szCs w:val="24"/>
          <w:lang w:eastAsia="ru-RU"/>
        </w:rPr>
        <w:t xml:space="preserve"> задани</w:t>
      </w:r>
      <w:r w:rsidR="003776BB" w:rsidRPr="00D249BF">
        <w:rPr>
          <w:sz w:val="24"/>
          <w:szCs w:val="24"/>
          <w:lang w:eastAsia="ru-RU"/>
        </w:rPr>
        <w:t>я(</w:t>
      </w:r>
      <w:r w:rsidRPr="00D249BF">
        <w:rPr>
          <w:sz w:val="24"/>
          <w:szCs w:val="24"/>
          <w:lang w:eastAsia="ru-RU"/>
        </w:rPr>
        <w:t>й</w:t>
      </w:r>
      <w:r w:rsidR="003776BB" w:rsidRPr="00D249BF">
        <w:rPr>
          <w:sz w:val="24"/>
          <w:szCs w:val="24"/>
          <w:lang w:eastAsia="ru-RU"/>
        </w:rPr>
        <w:t>)</w:t>
      </w:r>
      <w:r w:rsidRPr="00D249B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249BF">
        <w:rPr>
          <w:sz w:val="24"/>
          <w:szCs w:val="24"/>
          <w:lang w:eastAsia="ru-RU"/>
        </w:rPr>
        <w:t>ом(</w:t>
      </w:r>
      <w:r w:rsidRPr="00D249BF">
        <w:rPr>
          <w:sz w:val="24"/>
          <w:szCs w:val="24"/>
          <w:lang w:eastAsia="ru-RU"/>
        </w:rPr>
        <w:t>их</w:t>
      </w:r>
      <w:r w:rsidR="003776BB" w:rsidRPr="00D249BF">
        <w:rPr>
          <w:sz w:val="24"/>
          <w:szCs w:val="24"/>
          <w:lang w:eastAsia="ru-RU"/>
        </w:rPr>
        <w:t>)</w:t>
      </w:r>
      <w:r w:rsidRPr="00D249BF">
        <w:rPr>
          <w:sz w:val="24"/>
          <w:szCs w:val="24"/>
          <w:lang w:eastAsia="ru-RU"/>
        </w:rPr>
        <w:t xml:space="preserve"> задани</w:t>
      </w:r>
      <w:r w:rsidR="003776BB" w:rsidRPr="00D249BF">
        <w:rPr>
          <w:sz w:val="24"/>
          <w:szCs w:val="24"/>
          <w:lang w:eastAsia="ru-RU"/>
        </w:rPr>
        <w:t>и(</w:t>
      </w:r>
      <w:proofErr w:type="spellStart"/>
      <w:r w:rsidRPr="00D249BF">
        <w:rPr>
          <w:sz w:val="24"/>
          <w:szCs w:val="24"/>
          <w:lang w:eastAsia="ru-RU"/>
        </w:rPr>
        <w:t>ях</w:t>
      </w:r>
      <w:proofErr w:type="spellEnd"/>
      <w:r w:rsidR="003776BB" w:rsidRPr="00D249BF">
        <w:rPr>
          <w:sz w:val="24"/>
          <w:szCs w:val="24"/>
          <w:lang w:eastAsia="ru-RU"/>
        </w:rPr>
        <w:t>)</w:t>
      </w:r>
      <w:r w:rsidRPr="00D249BF">
        <w:rPr>
          <w:sz w:val="24"/>
          <w:szCs w:val="24"/>
          <w:lang w:eastAsia="ru-RU"/>
        </w:rPr>
        <w:t xml:space="preserve">) к настоящей </w:t>
      </w:r>
      <w:r w:rsidRPr="00D249BF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D249BF">
        <w:rPr>
          <w:sz w:val="24"/>
          <w:szCs w:val="24"/>
          <w:lang w:eastAsia="ru-RU"/>
        </w:rPr>
        <w:t>ог</w:t>
      </w:r>
      <w:proofErr w:type="gramStart"/>
      <w:r w:rsidR="003776BB" w:rsidRPr="00D249BF">
        <w:rPr>
          <w:sz w:val="24"/>
          <w:szCs w:val="24"/>
          <w:lang w:eastAsia="ru-RU"/>
        </w:rPr>
        <w:t>о(</w:t>
      </w:r>
      <w:proofErr w:type="gramEnd"/>
      <w:r w:rsidRPr="00D249BF">
        <w:rPr>
          <w:sz w:val="24"/>
          <w:szCs w:val="24"/>
          <w:lang w:eastAsia="ru-RU"/>
        </w:rPr>
        <w:t>их</w:t>
      </w:r>
      <w:r w:rsidR="003776BB" w:rsidRPr="00D249BF">
        <w:rPr>
          <w:sz w:val="24"/>
          <w:szCs w:val="24"/>
          <w:lang w:eastAsia="ru-RU"/>
        </w:rPr>
        <w:t>)</w:t>
      </w:r>
      <w:r w:rsidRPr="00D249BF">
        <w:rPr>
          <w:sz w:val="24"/>
          <w:szCs w:val="24"/>
          <w:lang w:eastAsia="ru-RU"/>
        </w:rPr>
        <w:t xml:space="preserve"> задани</w:t>
      </w:r>
      <w:r w:rsidR="003776BB" w:rsidRPr="00D249BF">
        <w:rPr>
          <w:sz w:val="24"/>
          <w:szCs w:val="24"/>
          <w:lang w:eastAsia="ru-RU"/>
        </w:rPr>
        <w:t>я(</w:t>
      </w:r>
      <w:r w:rsidRPr="00D249BF">
        <w:rPr>
          <w:sz w:val="24"/>
          <w:szCs w:val="24"/>
          <w:lang w:eastAsia="ru-RU"/>
        </w:rPr>
        <w:t>й</w:t>
      </w:r>
      <w:r w:rsidR="003776BB" w:rsidRPr="00D249BF">
        <w:rPr>
          <w:sz w:val="24"/>
          <w:szCs w:val="24"/>
          <w:lang w:eastAsia="ru-RU"/>
        </w:rPr>
        <w:t>)</w:t>
      </w:r>
      <w:r w:rsidRPr="00D249B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249BF">
        <w:rPr>
          <w:sz w:val="24"/>
          <w:szCs w:val="24"/>
          <w:lang w:eastAsia="ru-RU"/>
        </w:rPr>
        <w:t>Заявку</w:t>
      </w:r>
      <w:r w:rsidRPr="00D249BF">
        <w:rPr>
          <w:sz w:val="24"/>
          <w:szCs w:val="24"/>
          <w:lang w:eastAsia="ru-RU"/>
        </w:rPr>
        <w:t xml:space="preserve"> Участника.</w:t>
      </w:r>
    </w:p>
    <w:p w:rsidR="00DA1402" w:rsidRPr="00D249BF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D249BF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D249BF">
        <w:rPr>
          <w:sz w:val="24"/>
          <w:szCs w:val="24"/>
        </w:rPr>
        <w:t>ресурсов или недостающих ресурсов</w:t>
      </w:r>
      <w:r w:rsidRPr="00D249BF">
        <w:rPr>
          <w:sz w:val="24"/>
          <w:szCs w:val="24"/>
        </w:rPr>
        <w:t>, с обязательным</w:t>
      </w:r>
      <w:proofErr w:type="gramEnd"/>
      <w:r w:rsidRPr="00D249B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D249BF">
        <w:rPr>
          <w:sz w:val="24"/>
          <w:szCs w:val="24"/>
        </w:rPr>
        <w:t>предоставляются документы</w:t>
      </w:r>
      <w:proofErr w:type="gramEnd"/>
      <w:r w:rsidRPr="00D249B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D249BF">
        <w:rPr>
          <w:sz w:val="24"/>
          <w:szCs w:val="24"/>
        </w:rPr>
        <w:t>аффилированности</w:t>
      </w:r>
      <w:proofErr w:type="spellEnd"/>
      <w:r w:rsidRPr="00D249BF">
        <w:rPr>
          <w:sz w:val="24"/>
          <w:szCs w:val="24"/>
        </w:rPr>
        <w:t xml:space="preserve"> предприятий.</w:t>
      </w:r>
    </w:p>
    <w:p w:rsidR="00717F60" w:rsidRPr="00D249BF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D249B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D249BF">
        <w:rPr>
          <w:sz w:val="24"/>
          <w:szCs w:val="24"/>
        </w:rPr>
        <w:t>пп</w:t>
      </w:r>
      <w:proofErr w:type="spellEnd"/>
      <w:r w:rsidRPr="00D249BF">
        <w:rPr>
          <w:sz w:val="24"/>
          <w:szCs w:val="24"/>
        </w:rPr>
        <w:t xml:space="preserve">. </w:t>
      </w:r>
      <w:r w:rsidR="00007625" w:rsidRPr="00D249BF">
        <w:fldChar w:fldCharType="begin"/>
      </w:r>
      <w:r w:rsidR="00007625" w:rsidRPr="00D249BF">
        <w:instrText xml:space="preserve"> REF _Ref440291364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3.3.8.1</w:t>
      </w:r>
      <w:r w:rsidR="00007625" w:rsidRPr="00D249BF">
        <w:fldChar w:fldCharType="end"/>
      </w:r>
      <w:r w:rsidRPr="00D249BF">
        <w:rPr>
          <w:sz w:val="24"/>
          <w:szCs w:val="24"/>
        </w:rPr>
        <w:t>-</w:t>
      </w:r>
      <w:r w:rsidR="00007625" w:rsidRPr="00D249BF">
        <w:fldChar w:fldCharType="begin"/>
      </w:r>
      <w:r w:rsidR="00007625" w:rsidRPr="00D249BF">
        <w:instrText xml:space="preserve"> REF _Ref303669127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3.3.8.2</w:t>
      </w:r>
      <w:r w:rsidR="00007625" w:rsidRPr="00D249BF">
        <w:fldChar w:fldCharType="end"/>
      </w:r>
      <w:r w:rsidR="00717F60" w:rsidRPr="00D249BF">
        <w:rPr>
          <w:bCs w:val="0"/>
          <w:sz w:val="24"/>
          <w:szCs w:val="24"/>
        </w:rPr>
        <w:t>:</w:t>
      </w:r>
      <w:bookmarkEnd w:id="435"/>
      <w:bookmarkEnd w:id="436"/>
      <w:r w:rsidR="005B074F" w:rsidRPr="00D249BF">
        <w:rPr>
          <w:bCs w:val="0"/>
          <w:sz w:val="24"/>
          <w:szCs w:val="24"/>
        </w:rPr>
        <w:t xml:space="preserve"> </w:t>
      </w:r>
    </w:p>
    <w:p w:rsidR="00553A57" w:rsidRPr="00D249BF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З</w:t>
      </w:r>
      <w:r w:rsidR="00553A57" w:rsidRPr="00D249BF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D249BF">
        <w:rPr>
          <w:sz w:val="24"/>
          <w:szCs w:val="24"/>
        </w:rPr>
        <w:t xml:space="preserve"> (для юридических лиц)</w:t>
      </w:r>
      <w:r w:rsidR="00553A57" w:rsidRPr="00D249BF">
        <w:rPr>
          <w:sz w:val="24"/>
          <w:szCs w:val="24"/>
        </w:rPr>
        <w:t>;</w:t>
      </w:r>
    </w:p>
    <w:p w:rsidR="00553A57" w:rsidRPr="00D249B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D249BF">
        <w:rPr>
          <w:i/>
          <w:sz w:val="24"/>
          <w:szCs w:val="24"/>
        </w:rPr>
        <w:t>для Участников, зарегистрированных на территории РФ:</w:t>
      </w:r>
      <w:r w:rsidRPr="00D249B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D249B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249B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249B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249BF">
        <w:rPr>
          <w:sz w:val="24"/>
          <w:szCs w:val="24"/>
        </w:rPr>
        <w:t>а(</w:t>
      </w:r>
      <w:proofErr w:type="spellStart"/>
      <w:proofErr w:type="gramEnd"/>
      <w:r w:rsidRPr="00D249BF">
        <w:rPr>
          <w:sz w:val="24"/>
          <w:szCs w:val="24"/>
        </w:rPr>
        <w:t>ов</w:t>
      </w:r>
      <w:proofErr w:type="spellEnd"/>
      <w:r w:rsidRPr="00D249B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249BF">
        <w:rPr>
          <w:i/>
          <w:sz w:val="24"/>
          <w:szCs w:val="24"/>
        </w:rPr>
        <w:t>Для Участников и их собственников – иностранных лиц:</w:t>
      </w:r>
      <w:r w:rsidRPr="00D249B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249BF">
        <w:rPr>
          <w:sz w:val="24"/>
          <w:szCs w:val="24"/>
        </w:rPr>
        <w:t>;</w:t>
      </w:r>
      <w:bookmarkEnd w:id="437"/>
    </w:p>
    <w:p w:rsidR="00F82225" w:rsidRPr="00D249B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D249BF">
        <w:rPr>
          <w:sz w:val="24"/>
          <w:szCs w:val="24"/>
        </w:rPr>
        <w:lastRenderedPageBreak/>
        <w:t>выдавшее доверенность;</w:t>
      </w:r>
    </w:p>
    <w:p w:rsidR="00F82225" w:rsidRPr="00D249BF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Информационное письмо о налич</w:t>
      </w:r>
      <w:proofErr w:type="gramStart"/>
      <w:r w:rsidRPr="00D249BF">
        <w:rPr>
          <w:sz w:val="24"/>
          <w:szCs w:val="24"/>
        </w:rPr>
        <w:t>ии у У</w:t>
      </w:r>
      <w:proofErr w:type="gramEnd"/>
      <w:r w:rsidRPr="00D249BF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D249BF">
        <w:rPr>
          <w:sz w:val="24"/>
          <w:szCs w:val="24"/>
        </w:rPr>
        <w:t>аффилированности</w:t>
      </w:r>
      <w:proofErr w:type="spellEnd"/>
      <w:r w:rsidRPr="00D249BF">
        <w:rPr>
          <w:sz w:val="24"/>
          <w:szCs w:val="24"/>
        </w:rPr>
        <w:t xml:space="preserve"> с сотрудниками Заказчика или Организатора</w:t>
      </w:r>
      <w:r w:rsidR="00A600E3" w:rsidRPr="00D249BF">
        <w:rPr>
          <w:sz w:val="24"/>
          <w:szCs w:val="24"/>
        </w:rPr>
        <w:t xml:space="preserve"> (</w:t>
      </w:r>
      <w:r w:rsidR="003F3A69" w:rsidRPr="00D249BF">
        <w:rPr>
          <w:sz w:val="24"/>
          <w:szCs w:val="24"/>
        </w:rPr>
        <w:t>подраздел</w:t>
      </w:r>
      <w:r w:rsidR="00A600E3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_Ref440271993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5.9</w:t>
      </w:r>
      <w:r w:rsidR="00007625" w:rsidRPr="00D249BF">
        <w:fldChar w:fldCharType="end"/>
      </w:r>
      <w:r w:rsidR="00A600E3" w:rsidRPr="00D249BF">
        <w:rPr>
          <w:sz w:val="24"/>
          <w:szCs w:val="24"/>
        </w:rPr>
        <w:t>)</w:t>
      </w:r>
      <w:r w:rsidR="00F82225" w:rsidRPr="00D249BF">
        <w:rPr>
          <w:sz w:val="24"/>
          <w:szCs w:val="24"/>
        </w:rPr>
        <w:t>;</w:t>
      </w:r>
    </w:p>
    <w:p w:rsidR="00F82225" w:rsidRPr="00D249B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D249BF">
        <w:rPr>
          <w:sz w:val="24"/>
          <w:szCs w:val="24"/>
        </w:rPr>
        <w:t>Антикоррупционные обязательства</w:t>
      </w:r>
      <w:r w:rsidR="00A154B7" w:rsidRPr="00D249BF">
        <w:rPr>
          <w:sz w:val="24"/>
          <w:szCs w:val="24"/>
        </w:rPr>
        <w:t xml:space="preserve"> </w:t>
      </w:r>
      <w:r w:rsidR="00A154B7" w:rsidRPr="00D249BF">
        <w:rPr>
          <w:bCs w:val="0"/>
          <w:sz w:val="24"/>
          <w:szCs w:val="24"/>
        </w:rPr>
        <w:t>по форме, приведенн</w:t>
      </w:r>
      <w:r w:rsidR="00F80103" w:rsidRPr="00D249BF">
        <w:rPr>
          <w:bCs w:val="0"/>
          <w:sz w:val="24"/>
          <w:szCs w:val="24"/>
        </w:rPr>
        <w:t>ой</w:t>
      </w:r>
      <w:r w:rsidR="00A154B7" w:rsidRPr="00D249BF">
        <w:rPr>
          <w:bCs w:val="0"/>
          <w:sz w:val="24"/>
          <w:szCs w:val="24"/>
        </w:rPr>
        <w:t xml:space="preserve"> в настоящей Документации</w:t>
      </w:r>
      <w:r w:rsidR="00A600E3" w:rsidRPr="00D249BF">
        <w:rPr>
          <w:sz w:val="24"/>
          <w:szCs w:val="24"/>
        </w:rPr>
        <w:t xml:space="preserve"> (</w:t>
      </w:r>
      <w:r w:rsidR="003F3A69" w:rsidRPr="00D249BF">
        <w:rPr>
          <w:sz w:val="24"/>
          <w:szCs w:val="24"/>
        </w:rPr>
        <w:t>подраздел</w:t>
      </w:r>
      <w:r w:rsidR="00A600E3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_Ref440271964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5.1.3</w:t>
      </w:r>
      <w:r w:rsidR="00007625" w:rsidRPr="00D249BF">
        <w:fldChar w:fldCharType="end"/>
      </w:r>
      <w:r w:rsidR="00A600E3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;</w:t>
      </w:r>
      <w:bookmarkEnd w:id="438"/>
    </w:p>
    <w:p w:rsidR="009948B4" w:rsidRPr="00D249BF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D249B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D249BF">
        <w:rPr>
          <w:sz w:val="24"/>
          <w:szCs w:val="24"/>
        </w:rPr>
        <w:t>подраздел</w:t>
      </w:r>
      <w:r w:rsidR="007705A5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_Ref440272035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5.10</w:t>
      </w:r>
      <w:r w:rsidR="00007625" w:rsidRPr="00D249BF">
        <w:fldChar w:fldCharType="end"/>
      </w:r>
      <w:r w:rsidR="009948B4" w:rsidRPr="00D249BF">
        <w:rPr>
          <w:sz w:val="24"/>
          <w:szCs w:val="24"/>
        </w:rPr>
        <w:t>);</w:t>
      </w:r>
    </w:p>
    <w:p w:rsidR="00F82225" w:rsidRPr="00D249B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Согласие на обработку персональных данных</w:t>
      </w:r>
      <w:r w:rsidR="00A600E3" w:rsidRPr="00D249BF">
        <w:rPr>
          <w:sz w:val="24"/>
          <w:szCs w:val="24"/>
        </w:rPr>
        <w:t xml:space="preserve"> </w:t>
      </w:r>
      <w:r w:rsidR="00A92723" w:rsidRPr="00D249B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249BF">
        <w:rPr>
          <w:sz w:val="24"/>
          <w:szCs w:val="24"/>
        </w:rPr>
        <w:t>(</w:t>
      </w:r>
      <w:r w:rsidR="003F3A69" w:rsidRPr="00D249BF">
        <w:rPr>
          <w:sz w:val="24"/>
          <w:szCs w:val="24"/>
        </w:rPr>
        <w:t>подраздел</w:t>
      </w:r>
      <w:r w:rsidR="00A600E3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_Ref440272051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5.11</w:t>
      </w:r>
      <w:r w:rsidR="00007625" w:rsidRPr="00D249BF">
        <w:fldChar w:fldCharType="end"/>
      </w:r>
      <w:r w:rsidR="00A600E3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;</w:t>
      </w:r>
    </w:p>
    <w:p w:rsidR="00F82225" w:rsidRPr="00D249BF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Копи</w:t>
      </w:r>
      <w:r w:rsidR="00DA1402" w:rsidRPr="00D249BF">
        <w:rPr>
          <w:sz w:val="24"/>
          <w:szCs w:val="24"/>
        </w:rPr>
        <w:t>ю</w:t>
      </w:r>
      <w:r w:rsidR="00F82225" w:rsidRPr="00D249BF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D249BF">
        <w:rPr>
          <w:sz w:val="24"/>
          <w:szCs w:val="24"/>
        </w:rPr>
        <w:t>Заявок</w:t>
      </w:r>
      <w:r w:rsidR="00F82225" w:rsidRPr="00D249BF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D249BF">
        <w:rPr>
          <w:sz w:val="24"/>
          <w:szCs w:val="24"/>
        </w:rPr>
        <w:t xml:space="preserve"> (</w:t>
      </w:r>
      <w:r w:rsidR="00E45C56" w:rsidRPr="00D249BF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D249BF">
        <w:rPr>
          <w:sz w:val="24"/>
          <w:szCs w:val="24"/>
        </w:rPr>
        <w:t>)</w:t>
      </w:r>
      <w:r w:rsidR="00F82225" w:rsidRPr="00D249BF">
        <w:rPr>
          <w:sz w:val="24"/>
          <w:szCs w:val="24"/>
        </w:rPr>
        <w:t>;</w:t>
      </w:r>
      <w:proofErr w:type="gramEnd"/>
    </w:p>
    <w:p w:rsidR="00F82225" w:rsidRPr="00D249BF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Копи</w:t>
      </w:r>
      <w:r w:rsidR="00DA1402" w:rsidRPr="00D249BF">
        <w:rPr>
          <w:sz w:val="24"/>
          <w:szCs w:val="24"/>
        </w:rPr>
        <w:t>ю</w:t>
      </w:r>
      <w:r w:rsidR="00F82225" w:rsidRPr="00D249BF">
        <w:rPr>
          <w:sz w:val="24"/>
          <w:szCs w:val="24"/>
        </w:rPr>
        <w:t xml:space="preserve"> справки</w:t>
      </w:r>
      <w:r w:rsidR="00B016D1" w:rsidRPr="00D249BF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D249BF">
        <w:rPr>
          <w:sz w:val="24"/>
          <w:szCs w:val="24"/>
        </w:rPr>
        <w:t>форма</w:t>
      </w:r>
      <w:proofErr w:type="gramEnd"/>
      <w:r w:rsidR="00F82225" w:rsidRPr="00D249BF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D249BF">
        <w:rPr>
          <w:sz w:val="24"/>
          <w:szCs w:val="24"/>
        </w:rPr>
        <w:t>Заявок</w:t>
      </w:r>
      <w:r w:rsidR="00F82225" w:rsidRPr="00D249BF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D249BF">
        <w:rPr>
          <w:sz w:val="24"/>
          <w:szCs w:val="24"/>
        </w:rPr>
        <w:t xml:space="preserve"> (</w:t>
      </w:r>
      <w:r w:rsidR="00DA1402" w:rsidRPr="00D249BF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D249BF">
        <w:rPr>
          <w:sz w:val="24"/>
          <w:szCs w:val="24"/>
        </w:rPr>
        <w:t>)</w:t>
      </w:r>
      <w:r w:rsidR="00F82225" w:rsidRPr="00D249BF">
        <w:rPr>
          <w:sz w:val="24"/>
          <w:szCs w:val="24"/>
        </w:rPr>
        <w:t>;</w:t>
      </w:r>
    </w:p>
    <w:p w:rsidR="00F82225" w:rsidRPr="00D249B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D249BF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D249B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249BF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D249B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D249BF">
        <w:rPr>
          <w:sz w:val="24"/>
          <w:szCs w:val="24"/>
        </w:rPr>
        <w:t xml:space="preserve"> от 29.07.1998 N 34н;</w:t>
      </w:r>
    </w:p>
    <w:p w:rsidR="00F82225" w:rsidRPr="00D249B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D249BF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D249B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Копии Налоговой </w:t>
      </w:r>
      <w:hyperlink r:id="rId34" w:history="1">
        <w:r w:rsidRPr="00D249BF">
          <w:rPr>
            <w:sz w:val="24"/>
            <w:szCs w:val="24"/>
          </w:rPr>
          <w:t>декларации</w:t>
        </w:r>
      </w:hyperlink>
      <w:r w:rsidRPr="00D249BF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D249BF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D249B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249BF">
        <w:rPr>
          <w:sz w:val="24"/>
          <w:szCs w:val="24"/>
        </w:rPr>
        <w:t>Уведомление о применении УСНО;</w:t>
      </w:r>
    </w:p>
    <w:p w:rsidR="00F82225" w:rsidRPr="00D249B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249BF">
        <w:rPr>
          <w:b/>
          <w:sz w:val="24"/>
          <w:szCs w:val="24"/>
          <w:u w:val="single"/>
        </w:rPr>
        <w:t>Для индивидуальных предпринимателей:</w:t>
      </w:r>
      <w:r w:rsidRPr="00D249BF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D249BF">
        <w:rPr>
          <w:sz w:val="24"/>
          <w:szCs w:val="24"/>
        </w:rPr>
        <w:t>аналогичные</w:t>
      </w:r>
      <w:proofErr w:type="gramEnd"/>
      <w:r w:rsidRPr="00D249BF">
        <w:rPr>
          <w:sz w:val="24"/>
          <w:szCs w:val="24"/>
        </w:rPr>
        <w:t xml:space="preserve"> по сути и содержанию вышеуказанным;</w:t>
      </w:r>
    </w:p>
    <w:p w:rsidR="00F82225" w:rsidRPr="00D249B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D249BF">
        <w:rPr>
          <w:sz w:val="24"/>
          <w:szCs w:val="24"/>
        </w:rPr>
        <w:t xml:space="preserve"> (</w:t>
      </w:r>
      <w:r w:rsidR="00DA1402" w:rsidRPr="00D249BF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;</w:t>
      </w:r>
    </w:p>
    <w:p w:rsidR="00F82225" w:rsidRPr="00D249BF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D249BF">
        <w:rPr>
          <w:sz w:val="24"/>
          <w:szCs w:val="24"/>
        </w:rPr>
        <w:t>Анкет</w:t>
      </w:r>
      <w:r w:rsidR="00DA1402" w:rsidRPr="00D249BF">
        <w:rPr>
          <w:sz w:val="24"/>
          <w:szCs w:val="24"/>
        </w:rPr>
        <w:t>у</w:t>
      </w:r>
      <w:r w:rsidRPr="00D249BF">
        <w:rPr>
          <w:sz w:val="24"/>
          <w:szCs w:val="24"/>
        </w:rPr>
        <w:t xml:space="preserve"> Участника закупки</w:t>
      </w:r>
      <w:r w:rsidR="00A154B7" w:rsidRPr="00D249BF">
        <w:rPr>
          <w:sz w:val="24"/>
          <w:szCs w:val="24"/>
        </w:rPr>
        <w:t xml:space="preserve"> </w:t>
      </w:r>
      <w:r w:rsidR="00A154B7" w:rsidRPr="00D249B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249BF">
        <w:rPr>
          <w:sz w:val="24"/>
          <w:szCs w:val="24"/>
        </w:rPr>
        <w:t xml:space="preserve"> </w:t>
      </w:r>
      <w:r w:rsidR="009948B4" w:rsidRPr="00D249BF">
        <w:rPr>
          <w:sz w:val="24"/>
          <w:szCs w:val="24"/>
        </w:rPr>
        <w:t>(</w:t>
      </w:r>
      <w:r w:rsidR="003F3A69" w:rsidRPr="00D249BF">
        <w:rPr>
          <w:sz w:val="24"/>
          <w:szCs w:val="24"/>
        </w:rPr>
        <w:t>подраздел</w:t>
      </w:r>
      <w:r w:rsidR="009948B4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_Ref440272119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5.6.1</w:t>
      </w:r>
      <w:r w:rsidR="00007625" w:rsidRPr="00D249BF">
        <w:fldChar w:fldCharType="end"/>
      </w:r>
      <w:r w:rsidR="009948B4" w:rsidRPr="00D249BF">
        <w:rPr>
          <w:sz w:val="24"/>
          <w:szCs w:val="24"/>
        </w:rPr>
        <w:t>)</w:t>
      </w:r>
      <w:r w:rsidR="005436EC" w:rsidRPr="00D249BF">
        <w:rPr>
          <w:sz w:val="24"/>
          <w:szCs w:val="24"/>
        </w:rPr>
        <w:t xml:space="preserve"> с приложением </w:t>
      </w:r>
      <w:proofErr w:type="gramStart"/>
      <w:r w:rsidR="005436EC" w:rsidRPr="00D249BF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D249BF">
        <w:rPr>
          <w:bCs w:val="0"/>
          <w:sz w:val="24"/>
          <w:szCs w:val="24"/>
        </w:rPr>
        <w:t xml:space="preserve"> предложений, выполненн</w:t>
      </w:r>
      <w:r w:rsidR="00067238" w:rsidRPr="00D249BF">
        <w:rPr>
          <w:bCs w:val="0"/>
          <w:sz w:val="24"/>
          <w:szCs w:val="24"/>
        </w:rPr>
        <w:t>ого</w:t>
      </w:r>
      <w:r w:rsidR="005436EC" w:rsidRPr="00D249BF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D249BF">
        <w:rPr>
          <w:bCs w:val="0"/>
          <w:sz w:val="24"/>
          <w:szCs w:val="24"/>
        </w:rPr>
        <w:t>Word</w:t>
      </w:r>
      <w:proofErr w:type="spellEnd"/>
      <w:r w:rsidR="00F82225" w:rsidRPr="00D249BF">
        <w:rPr>
          <w:sz w:val="24"/>
          <w:szCs w:val="24"/>
        </w:rPr>
        <w:t>;</w:t>
      </w:r>
      <w:bookmarkEnd w:id="439"/>
    </w:p>
    <w:p w:rsidR="00F82225" w:rsidRPr="00D249BF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D249BF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D249BF">
          <w:rPr>
            <w:rStyle w:val="a7"/>
            <w:sz w:val="24"/>
            <w:szCs w:val="24"/>
          </w:rPr>
          <w:t>https://rmsp.nalog.ru</w:t>
        </w:r>
      </w:hyperlink>
      <w:r w:rsidRPr="00D249BF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D249BF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D249BF">
        <w:rPr>
          <w:sz w:val="24"/>
          <w:szCs w:val="24"/>
        </w:rPr>
        <w:t>й(</w:t>
      </w:r>
      <w:proofErr w:type="spellStart"/>
      <w:proofErr w:type="gramEnd"/>
      <w:r w:rsidRPr="00D249BF">
        <w:rPr>
          <w:sz w:val="24"/>
          <w:szCs w:val="24"/>
        </w:rPr>
        <w:t>ые</w:t>
      </w:r>
      <w:proofErr w:type="spellEnd"/>
      <w:r w:rsidRPr="00D249BF">
        <w:rPr>
          <w:sz w:val="24"/>
          <w:szCs w:val="24"/>
        </w:rPr>
        <w:t>) являет(ют)</w:t>
      </w:r>
      <w:proofErr w:type="spellStart"/>
      <w:r w:rsidRPr="00D249BF">
        <w:rPr>
          <w:sz w:val="24"/>
          <w:szCs w:val="24"/>
        </w:rPr>
        <w:t>ся</w:t>
      </w:r>
      <w:proofErr w:type="spellEnd"/>
      <w:r w:rsidRPr="00D249B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D249BF">
        <w:rPr>
          <w:sz w:val="24"/>
          <w:szCs w:val="24"/>
        </w:rPr>
        <w:fldChar w:fldCharType="begin"/>
      </w:r>
      <w:r w:rsidRPr="00D249BF">
        <w:rPr>
          <w:sz w:val="24"/>
          <w:szCs w:val="24"/>
        </w:rPr>
        <w:instrText xml:space="preserve"> REF _Ref491179450 \r \h </w:instrText>
      </w:r>
      <w:r w:rsidR="00D161E0" w:rsidRPr="00D249BF">
        <w:rPr>
          <w:sz w:val="24"/>
          <w:szCs w:val="24"/>
        </w:rPr>
      </w:r>
      <w:r w:rsidR="00D249BF">
        <w:rPr>
          <w:sz w:val="24"/>
          <w:szCs w:val="24"/>
        </w:rPr>
        <w:instrText xml:space="preserve"> \* MERGEFORMAT </w:instrText>
      </w:r>
      <w:r w:rsidR="00D161E0" w:rsidRPr="00D249BF">
        <w:rPr>
          <w:sz w:val="24"/>
          <w:szCs w:val="24"/>
        </w:rPr>
        <w:fldChar w:fldCharType="separate"/>
      </w:r>
      <w:r w:rsidRPr="00D249BF">
        <w:rPr>
          <w:sz w:val="24"/>
          <w:szCs w:val="24"/>
        </w:rPr>
        <w:t>5.6.2</w:t>
      </w:r>
      <w:r w:rsidR="00D161E0" w:rsidRPr="00D249BF">
        <w:rPr>
          <w:sz w:val="24"/>
          <w:szCs w:val="24"/>
        </w:rPr>
        <w:fldChar w:fldCharType="end"/>
      </w:r>
      <w:r w:rsidRPr="00D249B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249BF">
        <w:rPr>
          <w:sz w:val="24"/>
          <w:szCs w:val="24"/>
        </w:rPr>
        <w:t>;</w:t>
      </w:r>
      <w:bookmarkEnd w:id="440"/>
    </w:p>
    <w:p w:rsidR="00920CB0" w:rsidRPr="00D249BF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Справк</w:t>
      </w:r>
      <w:r w:rsidR="00DA1402" w:rsidRPr="00D249BF">
        <w:rPr>
          <w:sz w:val="24"/>
          <w:szCs w:val="24"/>
        </w:rPr>
        <w:t>у</w:t>
      </w:r>
      <w:r w:rsidRPr="00D249BF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D249B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D249BF">
        <w:rPr>
          <w:sz w:val="24"/>
          <w:szCs w:val="24"/>
        </w:rPr>
        <w:t xml:space="preserve"> (</w:t>
      </w:r>
      <w:r w:rsidR="003C2207" w:rsidRPr="00D249BF">
        <w:rPr>
          <w:sz w:val="24"/>
          <w:szCs w:val="24"/>
        </w:rPr>
        <w:t>подраздел</w:t>
      </w:r>
      <w:r w:rsidR="005111C8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_Ref449017073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5.7</w:t>
      </w:r>
      <w:r w:rsidR="00007625" w:rsidRPr="00D249BF">
        <w:fldChar w:fldCharType="end"/>
      </w:r>
      <w:r w:rsidR="009948B4" w:rsidRPr="00D249BF">
        <w:rPr>
          <w:sz w:val="24"/>
          <w:szCs w:val="24"/>
        </w:rPr>
        <w:t>)</w:t>
      </w:r>
      <w:r w:rsidR="00920CB0" w:rsidRPr="00D249BF">
        <w:rPr>
          <w:sz w:val="24"/>
          <w:szCs w:val="24"/>
        </w:rPr>
        <w:t>;</w:t>
      </w:r>
    </w:p>
    <w:p w:rsidR="007705A5" w:rsidRPr="00D249B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D249BF">
        <w:rPr>
          <w:sz w:val="24"/>
          <w:szCs w:val="24"/>
        </w:rPr>
        <w:t>— Справка о кадровых ресурсах (</w:t>
      </w:r>
      <w:r w:rsidR="003C2207" w:rsidRPr="00D249BF">
        <w:rPr>
          <w:sz w:val="24"/>
          <w:szCs w:val="24"/>
        </w:rPr>
        <w:t>подраздел</w:t>
      </w:r>
      <w:r w:rsidR="007705A5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_Ref55336398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5.8</w:t>
      </w:r>
      <w:r w:rsidR="00007625" w:rsidRPr="00D249BF">
        <w:fldChar w:fldCharType="end"/>
      </w:r>
      <w:r w:rsidR="007705A5" w:rsidRPr="00D249BF">
        <w:rPr>
          <w:sz w:val="24"/>
          <w:szCs w:val="24"/>
        </w:rPr>
        <w:t>);</w:t>
      </w:r>
    </w:p>
    <w:p w:rsidR="00920CB0" w:rsidRPr="00D249BF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D249BF">
        <w:rPr>
          <w:sz w:val="24"/>
          <w:szCs w:val="24"/>
        </w:rPr>
        <w:lastRenderedPageBreak/>
        <w:t>выполнения аналогичных договоров (</w:t>
      </w:r>
      <w:r w:rsidR="00E45C56" w:rsidRPr="00D249BF">
        <w:rPr>
          <w:sz w:val="24"/>
          <w:szCs w:val="24"/>
        </w:rPr>
        <w:t>желательное требование, предоставляется Участником при наличии</w:t>
      </w:r>
      <w:r w:rsidRPr="00D249BF">
        <w:rPr>
          <w:sz w:val="24"/>
          <w:szCs w:val="24"/>
        </w:rPr>
        <w:t>)</w:t>
      </w:r>
      <w:r w:rsidR="006305A1" w:rsidRPr="00D249BF">
        <w:rPr>
          <w:sz w:val="24"/>
          <w:szCs w:val="24"/>
        </w:rPr>
        <w:t>.</w:t>
      </w:r>
      <w:r w:rsidR="006305A1" w:rsidRPr="00D249BF">
        <w:rPr>
          <w:iCs/>
          <w:sz w:val="24"/>
          <w:szCs w:val="24"/>
        </w:rPr>
        <w:t xml:space="preserve"> </w:t>
      </w:r>
      <w:proofErr w:type="gramStart"/>
      <w:r w:rsidR="006305A1" w:rsidRPr="00D249BF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D249BF">
        <w:rPr>
          <w:sz w:val="24"/>
          <w:szCs w:val="24"/>
        </w:rPr>
        <w:t>;</w:t>
      </w:r>
      <w:proofErr w:type="gramEnd"/>
    </w:p>
    <w:p w:rsidR="007705A5" w:rsidRPr="00D249B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D249BF">
        <w:rPr>
          <w:sz w:val="24"/>
          <w:szCs w:val="24"/>
        </w:rPr>
        <w:t xml:space="preserve">Соглашение о неустойке </w:t>
      </w:r>
      <w:r w:rsidR="00A154B7" w:rsidRPr="00D249B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>(</w:t>
      </w:r>
      <w:r w:rsidR="003C2207" w:rsidRPr="00D249BF">
        <w:rPr>
          <w:sz w:val="24"/>
          <w:szCs w:val="24"/>
        </w:rPr>
        <w:t>подраздел</w:t>
      </w:r>
      <w:r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_Ref440272256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5.12</w:t>
      </w:r>
      <w:r w:rsidR="00007625" w:rsidRPr="00D249BF">
        <w:fldChar w:fldCharType="end"/>
      </w:r>
      <w:r w:rsidRPr="00D249BF">
        <w:rPr>
          <w:sz w:val="24"/>
          <w:szCs w:val="24"/>
        </w:rPr>
        <w:t>)</w:t>
      </w:r>
      <w:r w:rsidR="006D2FCD" w:rsidRPr="00D249BF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249BF">
        <w:rPr>
          <w:sz w:val="24"/>
          <w:szCs w:val="24"/>
        </w:rPr>
        <w:t>дств в к</w:t>
      </w:r>
      <w:proofErr w:type="gramEnd"/>
      <w:r w:rsidR="006D2FCD" w:rsidRPr="00D249BF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249BF">
        <w:rPr>
          <w:sz w:val="24"/>
          <w:szCs w:val="24"/>
        </w:rPr>
        <w:t>;</w:t>
      </w:r>
      <w:bookmarkEnd w:id="441"/>
    </w:p>
    <w:p w:rsidR="007705A5" w:rsidRPr="00D249B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249BF">
        <w:rPr>
          <w:sz w:val="24"/>
          <w:szCs w:val="24"/>
        </w:rPr>
        <w:t xml:space="preserve">, </w:t>
      </w:r>
      <w:r w:rsidR="00A154B7" w:rsidRPr="00D249B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249BF">
        <w:rPr>
          <w:sz w:val="24"/>
          <w:szCs w:val="24"/>
        </w:rPr>
        <w:t xml:space="preserve"> (</w:t>
      </w:r>
      <w:r w:rsidR="003C2207" w:rsidRPr="00D249BF">
        <w:rPr>
          <w:sz w:val="24"/>
          <w:szCs w:val="24"/>
        </w:rPr>
        <w:t>подраздел</w:t>
      </w:r>
      <w:r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_Ref440272274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5.14</w:t>
      </w:r>
      <w:r w:rsidR="00007625" w:rsidRPr="00D249BF">
        <w:fldChar w:fldCharType="end"/>
      </w:r>
      <w:r w:rsidRPr="00D249BF">
        <w:rPr>
          <w:sz w:val="24"/>
          <w:szCs w:val="24"/>
        </w:rPr>
        <w:t>)</w:t>
      </w:r>
      <w:r w:rsidR="00DA7E38" w:rsidRPr="00D249BF">
        <w:rPr>
          <w:sz w:val="24"/>
          <w:szCs w:val="24"/>
        </w:rPr>
        <w:t xml:space="preserve"> (</w:t>
      </w:r>
      <w:r w:rsidR="00E45C56" w:rsidRPr="00D249BF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;</w:t>
      </w:r>
    </w:p>
    <w:p w:rsidR="007705A5" w:rsidRPr="00D249B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D249BF">
        <w:rPr>
          <w:sz w:val="24"/>
          <w:szCs w:val="24"/>
        </w:rPr>
        <w:t>Участника</w:t>
      </w:r>
      <w:r w:rsidRPr="00D249BF">
        <w:rPr>
          <w:sz w:val="24"/>
          <w:szCs w:val="24"/>
        </w:rPr>
        <w:t xml:space="preserve"> крупной) – справку в произвольной форме;</w:t>
      </w:r>
    </w:p>
    <w:p w:rsidR="007705A5" w:rsidRPr="00D249B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D249BF">
        <w:rPr>
          <w:i/>
          <w:sz w:val="24"/>
          <w:szCs w:val="24"/>
        </w:rPr>
        <w:t>(Примечание:</w:t>
      </w:r>
      <w:proofErr w:type="gramEnd"/>
      <w:r w:rsidRPr="00D249BF">
        <w:rPr>
          <w:i/>
          <w:sz w:val="24"/>
          <w:szCs w:val="24"/>
        </w:rPr>
        <w:t xml:space="preserve"> Таковыми документами являются:</w:t>
      </w:r>
    </w:p>
    <w:p w:rsidR="007705A5" w:rsidRPr="00D249B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D249BF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D249BF">
        <w:rPr>
          <w:i/>
          <w:sz w:val="24"/>
          <w:szCs w:val="24"/>
        </w:rPr>
        <w:t>Участника</w:t>
      </w:r>
      <w:r w:rsidRPr="00D249B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D249B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D249BF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D249BF">
        <w:rPr>
          <w:i/>
          <w:sz w:val="24"/>
          <w:szCs w:val="24"/>
        </w:rPr>
        <w:t>Участник</w:t>
      </w:r>
      <w:r w:rsidRPr="00D249B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D249BF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D249BF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D249B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 xml:space="preserve">заверенный </w:t>
      </w:r>
      <w:r w:rsidR="00D15381" w:rsidRPr="00D249BF">
        <w:rPr>
          <w:sz w:val="24"/>
          <w:szCs w:val="24"/>
        </w:rPr>
        <w:t>Участником</w:t>
      </w:r>
      <w:r w:rsidRPr="00D249BF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D249BF">
        <w:rPr>
          <w:sz w:val="24"/>
          <w:szCs w:val="24"/>
        </w:rPr>
        <w:t>Участника</w:t>
      </w:r>
      <w:r w:rsidRPr="00D249BF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D249B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D249BF">
        <w:rPr>
          <w:i/>
          <w:sz w:val="24"/>
          <w:szCs w:val="24"/>
        </w:rPr>
        <w:t>(Примечание:</w:t>
      </w:r>
      <w:proofErr w:type="gramEnd"/>
      <w:r w:rsidRPr="00D249BF">
        <w:rPr>
          <w:i/>
          <w:sz w:val="24"/>
          <w:szCs w:val="24"/>
        </w:rPr>
        <w:t xml:space="preserve"> Таковыми документами являются:</w:t>
      </w:r>
    </w:p>
    <w:p w:rsidR="007705A5" w:rsidRPr="00D249B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D249BF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D249BF">
        <w:rPr>
          <w:i/>
          <w:sz w:val="24"/>
          <w:szCs w:val="24"/>
        </w:rPr>
        <w:t>Участника</w:t>
      </w:r>
      <w:r w:rsidRPr="00D249B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D249B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D249BF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D249BF">
        <w:rPr>
          <w:i/>
          <w:sz w:val="24"/>
          <w:szCs w:val="24"/>
        </w:rPr>
        <w:t>Участник</w:t>
      </w:r>
      <w:r w:rsidRPr="00D249B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D249BF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D249BF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D249BF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D249B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D249B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Копию (выписку </w:t>
      </w:r>
      <w:r w:rsidR="00BD40A3" w:rsidRPr="00D249BF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034534" w:rsidRPr="00D249BF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 xml:space="preserve">Документы, предусмотренные п. </w:t>
      </w:r>
      <w:r w:rsidR="00007625" w:rsidRPr="00D249BF">
        <w:fldChar w:fldCharType="begin"/>
      </w:r>
      <w:r w:rsidR="00007625" w:rsidRPr="00D249BF">
        <w:instrText xml:space="preserve"> REF _Ref465675151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3.11.2</w:t>
      </w:r>
      <w:r w:rsidR="00007625" w:rsidRPr="00D249BF">
        <w:fldChar w:fldCharType="end"/>
      </w:r>
      <w:r w:rsidR="00991C07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D249BF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249BF">
        <w:rPr>
          <w:sz w:val="24"/>
          <w:szCs w:val="24"/>
        </w:rPr>
        <w:t>Иные документы, которые</w:t>
      </w:r>
      <w:r w:rsidR="007705A5" w:rsidRPr="00D249BF">
        <w:rPr>
          <w:sz w:val="24"/>
          <w:szCs w:val="24"/>
        </w:rPr>
        <w:t>,</w:t>
      </w:r>
      <w:r w:rsidRPr="00D249BF">
        <w:rPr>
          <w:sz w:val="24"/>
          <w:szCs w:val="24"/>
        </w:rPr>
        <w:t xml:space="preserve"> по мнению Участника</w:t>
      </w:r>
      <w:r w:rsidR="007705A5" w:rsidRPr="00D249BF">
        <w:rPr>
          <w:sz w:val="24"/>
          <w:szCs w:val="24"/>
        </w:rPr>
        <w:t>,</w:t>
      </w:r>
      <w:r w:rsidRPr="00D249BF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D249BF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D249BF">
        <w:rPr>
          <w:bCs w:val="0"/>
          <w:sz w:val="24"/>
          <w:szCs w:val="24"/>
        </w:rPr>
        <w:t>Заявку</w:t>
      </w:r>
      <w:r w:rsidRPr="00D249BF">
        <w:rPr>
          <w:bCs w:val="0"/>
          <w:sz w:val="24"/>
          <w:szCs w:val="24"/>
        </w:rPr>
        <w:t xml:space="preserve"> </w:t>
      </w:r>
      <w:r w:rsidR="00B20653" w:rsidRPr="00D249BF">
        <w:rPr>
          <w:bCs w:val="0"/>
          <w:sz w:val="24"/>
          <w:szCs w:val="24"/>
        </w:rPr>
        <w:t>Участника</w:t>
      </w:r>
      <w:r w:rsidRPr="00D249BF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D249B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249BF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249B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249B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249B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249BF">
        <w:rPr>
          <w:sz w:val="24"/>
          <w:szCs w:val="24"/>
        </w:rPr>
        <w:t xml:space="preserve">- </w:t>
      </w:r>
      <w:r w:rsidR="00BA1CD4" w:rsidRPr="00D249BF">
        <w:rPr>
          <w:sz w:val="24"/>
          <w:szCs w:val="24"/>
          <w:lang w:val="x-none"/>
        </w:rPr>
        <w:t>иные нарушения существенны</w:t>
      </w:r>
      <w:r w:rsidR="00BA1CD4" w:rsidRPr="00D249BF">
        <w:rPr>
          <w:sz w:val="24"/>
          <w:szCs w:val="24"/>
        </w:rPr>
        <w:t xml:space="preserve">х </w:t>
      </w:r>
      <w:r w:rsidR="00BA1CD4" w:rsidRPr="00D249BF">
        <w:rPr>
          <w:sz w:val="24"/>
          <w:szCs w:val="24"/>
          <w:lang w:val="x-none"/>
        </w:rPr>
        <w:t xml:space="preserve">условий заключенных договоров </w:t>
      </w:r>
      <w:r w:rsidRPr="00D249BF">
        <w:rPr>
          <w:sz w:val="24"/>
          <w:szCs w:val="24"/>
        </w:rPr>
        <w:t xml:space="preserve"> поставок.</w:t>
      </w:r>
    </w:p>
    <w:p w:rsidR="005B074F" w:rsidRPr="00D249BF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D249BF">
        <w:rPr>
          <w:bCs w:val="0"/>
          <w:sz w:val="24"/>
          <w:szCs w:val="24"/>
        </w:rPr>
        <w:t xml:space="preserve"> </w:t>
      </w:r>
      <w:r w:rsidR="00DA1402" w:rsidRPr="00D249BF">
        <w:rPr>
          <w:bCs w:val="0"/>
          <w:sz w:val="24"/>
          <w:szCs w:val="24"/>
        </w:rPr>
        <w:t>правоустанавливающих документов</w:t>
      </w:r>
      <w:r w:rsidR="00A44B30" w:rsidRPr="00D249BF">
        <w:rPr>
          <w:bCs w:val="0"/>
          <w:sz w:val="24"/>
          <w:szCs w:val="24"/>
        </w:rPr>
        <w:t>.</w:t>
      </w:r>
    </w:p>
    <w:p w:rsidR="00717F60" w:rsidRPr="00D249B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ом к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е.</w:t>
      </w:r>
    </w:p>
    <w:p w:rsidR="00717F60" w:rsidRPr="00D249B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lastRenderedPageBreak/>
        <w:t>В случае</w:t>
      </w:r>
      <w:proofErr w:type="gramStart"/>
      <w:r w:rsidRPr="00D249BF">
        <w:rPr>
          <w:bCs w:val="0"/>
          <w:sz w:val="24"/>
          <w:szCs w:val="24"/>
        </w:rPr>
        <w:t>,</w:t>
      </w:r>
      <w:proofErr w:type="gramEnd"/>
      <w:r w:rsidRPr="00D249BF">
        <w:rPr>
          <w:bCs w:val="0"/>
          <w:sz w:val="24"/>
          <w:szCs w:val="24"/>
        </w:rPr>
        <w:t xml:space="preserve"> если по каким-либо причинам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 данному требованию.</w:t>
      </w:r>
    </w:p>
    <w:p w:rsidR="00717F60" w:rsidRPr="00D249B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</w:t>
      </w:r>
      <w:proofErr w:type="gramStart"/>
      <w:r w:rsidRPr="00D249BF">
        <w:rPr>
          <w:sz w:val="24"/>
          <w:szCs w:val="24"/>
        </w:rPr>
        <w:t>предоставляет аналогичные документы</w:t>
      </w:r>
      <w:proofErr w:type="gramEnd"/>
      <w:r w:rsidRPr="00D249B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249BF">
        <w:rPr>
          <w:sz w:val="24"/>
          <w:szCs w:val="24"/>
        </w:rPr>
        <w:t>апостилированы</w:t>
      </w:r>
      <w:proofErr w:type="spellEnd"/>
      <w:r w:rsidRPr="00D249BF">
        <w:rPr>
          <w:sz w:val="24"/>
          <w:szCs w:val="24"/>
        </w:rPr>
        <w:t xml:space="preserve">, в противном случае </w:t>
      </w:r>
      <w:r w:rsidR="00F85CCF" w:rsidRPr="00D249BF">
        <w:rPr>
          <w:sz w:val="24"/>
          <w:szCs w:val="24"/>
        </w:rPr>
        <w:t>З</w:t>
      </w:r>
      <w:r w:rsidR="00F81E4D" w:rsidRPr="00D249BF">
        <w:rPr>
          <w:sz w:val="24"/>
          <w:szCs w:val="24"/>
        </w:rPr>
        <w:t xml:space="preserve">акупочная </w:t>
      </w:r>
      <w:r w:rsidRPr="00D249BF">
        <w:rPr>
          <w:sz w:val="24"/>
          <w:szCs w:val="24"/>
        </w:rPr>
        <w:t xml:space="preserve">комиссия вправе не рассматривать документы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а.</w:t>
      </w:r>
    </w:p>
    <w:p w:rsidR="009B44CF" w:rsidRPr="00D249BF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D249B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D249BF">
        <w:rPr>
          <w:sz w:val="24"/>
          <w:szCs w:val="24"/>
        </w:rPr>
        <w:t>я(</w:t>
      </w:r>
      <w:proofErr w:type="gramEnd"/>
      <w:r w:rsidRPr="00D249BF">
        <w:rPr>
          <w:sz w:val="24"/>
          <w:szCs w:val="24"/>
        </w:rPr>
        <w:t>ей) данной продукции</w:t>
      </w:r>
      <w:r w:rsidR="005A6816" w:rsidRPr="00D249BF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D249BF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D249BF">
        <w:rPr>
          <w:sz w:val="24"/>
          <w:szCs w:val="24"/>
        </w:rPr>
        <w:t>неконтрафактной</w:t>
      </w:r>
      <w:proofErr w:type="spellEnd"/>
      <w:r w:rsidRPr="00D249BF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D249BF">
        <w:rPr>
          <w:sz w:val="24"/>
          <w:szCs w:val="24"/>
        </w:rPr>
        <w:t>шеф-монтажа</w:t>
      </w:r>
      <w:proofErr w:type="gramEnd"/>
      <w:r w:rsidRPr="00D249BF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249BF">
        <w:rPr>
          <w:sz w:val="24"/>
          <w:szCs w:val="24"/>
        </w:rPr>
        <w:t>подтверждающий</w:t>
      </w:r>
      <w:proofErr w:type="gramEnd"/>
      <w:r w:rsidRPr="00D249B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D249BF">
        <w:rPr>
          <w:sz w:val="24"/>
          <w:szCs w:val="24"/>
        </w:rPr>
        <w:t>лем, и/или информационных писем</w:t>
      </w:r>
      <w:r w:rsidRPr="00D249BF">
        <w:rPr>
          <w:sz w:val="24"/>
          <w:szCs w:val="24"/>
        </w:rPr>
        <w:t>.</w:t>
      </w:r>
      <w:bookmarkEnd w:id="443"/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D249BF">
        <w:rPr>
          <w:szCs w:val="24"/>
        </w:rPr>
        <w:t xml:space="preserve">Привлечение </w:t>
      </w:r>
      <w:bookmarkEnd w:id="444"/>
      <w:proofErr w:type="spellStart"/>
      <w:r w:rsidR="005B074F" w:rsidRPr="00D249BF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D249BF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Привлечение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ами</w:t>
      </w:r>
      <w:r w:rsidR="00717F60" w:rsidRPr="00D249B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249BF">
        <w:rPr>
          <w:bCs w:val="0"/>
          <w:sz w:val="24"/>
          <w:szCs w:val="24"/>
        </w:rPr>
        <w:t>сопоставщиков</w:t>
      </w:r>
      <w:proofErr w:type="spellEnd"/>
      <w:r w:rsidRPr="00D249BF">
        <w:rPr>
          <w:bCs w:val="0"/>
          <w:sz w:val="24"/>
          <w:szCs w:val="24"/>
        </w:rPr>
        <w:t xml:space="preserve"> не допускается.</w:t>
      </w:r>
      <w:r w:rsidR="003F6889" w:rsidRPr="00D249BF">
        <w:rPr>
          <w:bCs w:val="0"/>
          <w:sz w:val="24"/>
          <w:szCs w:val="24"/>
        </w:rPr>
        <w:t xml:space="preserve"> 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D249BF">
        <w:rPr>
          <w:szCs w:val="24"/>
        </w:rPr>
        <w:t xml:space="preserve">Участие в запросе предложений коллективных </w:t>
      </w:r>
      <w:r w:rsidR="009C744E" w:rsidRPr="00D249BF">
        <w:rPr>
          <w:szCs w:val="24"/>
        </w:rPr>
        <w:t>Участник</w:t>
      </w:r>
      <w:r w:rsidRPr="00D249BF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D249B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249BF" w:rsidDel="009C744E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_Ref191386482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3.3.8.1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249BF">
        <w:rPr>
          <w:bCs w:val="0"/>
          <w:sz w:val="24"/>
          <w:szCs w:val="24"/>
        </w:rPr>
        <w:t xml:space="preserve">поставки, </w:t>
      </w:r>
      <w:r w:rsidR="0007043F" w:rsidRPr="00D249BF">
        <w:rPr>
          <w:sz w:val="24"/>
          <w:szCs w:val="24"/>
        </w:rPr>
        <w:t>работы</w:t>
      </w:r>
      <w:r w:rsidR="0091430E" w:rsidRPr="00D249BF">
        <w:rPr>
          <w:sz w:val="24"/>
          <w:szCs w:val="24"/>
        </w:rPr>
        <w:t xml:space="preserve">, </w:t>
      </w:r>
      <w:r w:rsidR="0007043F" w:rsidRPr="00D249BF">
        <w:rPr>
          <w:sz w:val="24"/>
          <w:szCs w:val="24"/>
        </w:rPr>
        <w:t>услуги</w:t>
      </w:r>
      <w:r w:rsidRPr="00D249BF">
        <w:rPr>
          <w:bCs w:val="0"/>
          <w:sz w:val="24"/>
          <w:szCs w:val="24"/>
        </w:rPr>
        <w:t>.</w:t>
      </w:r>
    </w:p>
    <w:p w:rsidR="00717F60" w:rsidRPr="00D249B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Если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а подается коллективным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D249BF">
        <w:fldChar w:fldCharType="begin"/>
      </w:r>
      <w:r w:rsidR="00007625" w:rsidRPr="00D249BF">
        <w:instrText xml:space="preserve"> REF _Ref191386407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3.3.8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249BF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окументации, изложенным в п.</w:t>
      </w:r>
      <w:r w:rsidR="00D161E0" w:rsidRPr="00D249BF">
        <w:fldChar w:fldCharType="begin"/>
      </w:r>
      <w:r w:rsidR="00B80887" w:rsidRPr="00D249BF">
        <w:rPr>
          <w:bCs w:val="0"/>
          <w:sz w:val="24"/>
          <w:szCs w:val="24"/>
        </w:rPr>
        <w:instrText xml:space="preserve"> REF _Ref303669127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Cs w:val="0"/>
          <w:sz w:val="24"/>
          <w:szCs w:val="24"/>
        </w:rPr>
        <w:t>3.3.8.2</w:t>
      </w:r>
      <w:r w:rsidR="00D161E0" w:rsidRPr="00D249BF">
        <w:fldChar w:fldCharType="end"/>
      </w:r>
      <w:r w:rsidRPr="00D249BF">
        <w:rPr>
          <w:bCs w:val="0"/>
          <w:sz w:val="24"/>
          <w:szCs w:val="24"/>
        </w:rPr>
        <w:t>.</w:t>
      </w:r>
    </w:p>
    <w:p w:rsidR="00717F60" w:rsidRPr="00D249B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D249BF">
        <w:rPr>
          <w:bCs w:val="0"/>
          <w:sz w:val="24"/>
          <w:szCs w:val="24"/>
        </w:rPr>
        <w:t>Юридические лица</w:t>
      </w:r>
      <w:r w:rsidR="001F0956" w:rsidRPr="00D249BF">
        <w:rPr>
          <w:bCs w:val="0"/>
          <w:sz w:val="24"/>
          <w:szCs w:val="24"/>
        </w:rPr>
        <w:t>, физические лица</w:t>
      </w:r>
      <w:r w:rsidR="00A15A79" w:rsidRPr="00D249BF">
        <w:rPr>
          <w:bCs w:val="0"/>
          <w:sz w:val="24"/>
          <w:szCs w:val="24"/>
        </w:rPr>
        <w:t>,</w:t>
      </w:r>
      <w:r w:rsidRPr="00D249BF">
        <w:rPr>
          <w:bCs w:val="0"/>
          <w:sz w:val="24"/>
          <w:szCs w:val="24"/>
        </w:rPr>
        <w:t xml:space="preserve"> </w:t>
      </w:r>
      <w:r w:rsidR="001F0956" w:rsidRPr="00D249BF">
        <w:rPr>
          <w:bCs w:val="0"/>
          <w:sz w:val="24"/>
          <w:szCs w:val="24"/>
        </w:rPr>
        <w:t xml:space="preserve">в том числе </w:t>
      </w:r>
      <w:r w:rsidRPr="00D249B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249BF">
        <w:rPr>
          <w:bCs w:val="0"/>
          <w:sz w:val="24"/>
          <w:szCs w:val="24"/>
        </w:rPr>
        <w:t xml:space="preserve">оссийской </w:t>
      </w:r>
      <w:r w:rsidRPr="00D249BF">
        <w:rPr>
          <w:bCs w:val="0"/>
          <w:sz w:val="24"/>
          <w:szCs w:val="24"/>
        </w:rPr>
        <w:t>Ф</w:t>
      </w:r>
      <w:r w:rsidR="007F3FB7" w:rsidRPr="00D249BF">
        <w:rPr>
          <w:bCs w:val="0"/>
          <w:sz w:val="24"/>
          <w:szCs w:val="24"/>
        </w:rPr>
        <w:t>едерации</w:t>
      </w:r>
      <w:r w:rsidRPr="00D249BF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D249B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D249B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249BF">
        <w:rPr>
          <w:bCs w:val="0"/>
          <w:sz w:val="24"/>
          <w:szCs w:val="24"/>
        </w:rPr>
        <w:t>З</w:t>
      </w:r>
      <w:r w:rsidRPr="00D249B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а;</w:t>
      </w:r>
      <w:bookmarkEnd w:id="472"/>
    </w:p>
    <w:p w:rsidR="00717F60" w:rsidRPr="00D249B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249BF">
        <w:rPr>
          <w:bCs w:val="0"/>
          <w:sz w:val="24"/>
          <w:szCs w:val="24"/>
        </w:rPr>
        <w:t xml:space="preserve">поставок, </w:t>
      </w:r>
      <w:r w:rsidR="0007043F" w:rsidRPr="00D249BF">
        <w:rPr>
          <w:sz w:val="24"/>
          <w:szCs w:val="24"/>
        </w:rPr>
        <w:t>работ</w:t>
      </w:r>
      <w:r w:rsidR="0091430E" w:rsidRPr="00D249BF">
        <w:rPr>
          <w:sz w:val="24"/>
          <w:szCs w:val="24"/>
        </w:rPr>
        <w:t>,</w:t>
      </w:r>
      <w:r w:rsidR="009C744E" w:rsidRPr="00D249BF">
        <w:rPr>
          <w:sz w:val="24"/>
          <w:szCs w:val="24"/>
        </w:rPr>
        <w:t xml:space="preserve"> </w:t>
      </w:r>
      <w:r w:rsidR="0091430E" w:rsidRPr="00D249BF">
        <w:rPr>
          <w:sz w:val="24"/>
          <w:szCs w:val="24"/>
        </w:rPr>
        <w:t>услуг</w:t>
      </w:r>
      <w:r w:rsidR="000E024A" w:rsidRPr="00D249BF">
        <w:rPr>
          <w:bCs w:val="0"/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 xml:space="preserve">между членами коллективного </w:t>
      </w:r>
      <w:r w:rsidR="009C744E" w:rsidRPr="00D249BF">
        <w:rPr>
          <w:bCs w:val="0"/>
          <w:sz w:val="24"/>
          <w:szCs w:val="24"/>
        </w:rPr>
        <w:lastRenderedPageBreak/>
        <w:t>У</w:t>
      </w:r>
      <w:r w:rsidRPr="00D249BF">
        <w:rPr>
          <w:bCs w:val="0"/>
          <w:sz w:val="24"/>
          <w:szCs w:val="24"/>
        </w:rPr>
        <w:t>частника;</w:t>
      </w:r>
    </w:p>
    <w:p w:rsidR="00717F60" w:rsidRPr="00D249B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249B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а;</w:t>
      </w:r>
    </w:p>
    <w:p w:rsidR="00717F60" w:rsidRPr="00D249B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249B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249BF">
        <w:rPr>
          <w:bCs w:val="0"/>
          <w:sz w:val="24"/>
          <w:szCs w:val="24"/>
        </w:rPr>
        <w:t>,</w:t>
      </w:r>
      <w:proofErr w:type="gramEnd"/>
      <w:r w:rsidRPr="00D249BF">
        <w:rPr>
          <w:bCs w:val="0"/>
          <w:sz w:val="24"/>
          <w:szCs w:val="24"/>
        </w:rPr>
        <w:t xml:space="preserve"> чем срок действия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а;</w:t>
      </w:r>
    </w:p>
    <w:p w:rsidR="00717F60" w:rsidRPr="00D249B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D249B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D249BF">
        <w:rPr>
          <w:bCs w:val="0"/>
          <w:sz w:val="24"/>
          <w:szCs w:val="24"/>
        </w:rPr>
        <w:t xml:space="preserve"> </w:t>
      </w:r>
    </w:p>
    <w:p w:rsidR="00DB109A" w:rsidRPr="00D249BF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D249BF">
        <w:rPr>
          <w:bCs w:val="0"/>
          <w:sz w:val="24"/>
          <w:szCs w:val="24"/>
        </w:rPr>
        <w:t>а</w:t>
      </w:r>
      <w:r w:rsidRPr="00D249B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D249BF">
        <w:fldChar w:fldCharType="begin"/>
      </w:r>
      <w:r w:rsidR="00007625" w:rsidRPr="00D249BF">
        <w:instrText xml:space="preserve"> REF _Ref307563248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val="en-US"/>
        </w:rPr>
        <w:t>a</w:t>
      </w:r>
      <w:r w:rsidR="006305A1" w:rsidRPr="00D249BF">
        <w:rPr>
          <w:bCs w:val="0"/>
          <w:sz w:val="24"/>
          <w:szCs w:val="24"/>
        </w:rPr>
        <w:t>)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- </w:t>
      </w:r>
      <w:r w:rsidR="00007625" w:rsidRPr="00D249BF">
        <w:fldChar w:fldCharType="begin"/>
      </w:r>
      <w:r w:rsidR="00007625" w:rsidRPr="00D249BF">
        <w:instrText xml:space="preserve"> REF _Ref307563262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  <w:lang w:val="en-US"/>
        </w:rPr>
        <w:t>g</w:t>
      </w:r>
      <w:r w:rsidR="006305A1" w:rsidRPr="00D249BF">
        <w:rPr>
          <w:bCs w:val="0"/>
          <w:sz w:val="24"/>
          <w:szCs w:val="24"/>
        </w:rPr>
        <w:t>)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п. </w:t>
      </w:r>
      <w:r w:rsidR="00007625" w:rsidRPr="00D249BF">
        <w:fldChar w:fldCharType="begin"/>
      </w:r>
      <w:r w:rsidR="00007625" w:rsidRPr="00D249BF">
        <w:instrText xml:space="preserve"> REF _Ref306032591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3.3.10.4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249BF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249BF">
        <w:rPr>
          <w:bCs w:val="0"/>
          <w:sz w:val="24"/>
          <w:szCs w:val="24"/>
        </w:rPr>
        <w:t>.</w:t>
      </w:r>
    </w:p>
    <w:p w:rsidR="00717F60" w:rsidRPr="00D249B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D249B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 готовит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D249B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_Ref303669127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3.3.8.2</w:t>
      </w:r>
      <w:r w:rsidR="00007625" w:rsidRPr="00D249BF">
        <w:fldChar w:fldCharType="end"/>
      </w:r>
      <w:r w:rsidR="00717F60" w:rsidRPr="00D249BF">
        <w:rPr>
          <w:bCs w:val="0"/>
          <w:sz w:val="24"/>
          <w:szCs w:val="24"/>
        </w:rPr>
        <w:t>)</w:t>
      </w:r>
      <w:r w:rsidR="008941A2" w:rsidRPr="00D249B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D249BF">
        <w:rPr>
          <w:bCs w:val="0"/>
          <w:sz w:val="24"/>
          <w:szCs w:val="24"/>
        </w:rPr>
        <w:t>пп</w:t>
      </w:r>
      <w:proofErr w:type="spellEnd"/>
      <w:r w:rsidR="008941A2" w:rsidRPr="00D249BF">
        <w:rPr>
          <w:sz w:val="24"/>
          <w:szCs w:val="24"/>
        </w:rPr>
        <w:t xml:space="preserve">. </w:t>
      </w:r>
      <w:r w:rsidR="00007625" w:rsidRPr="00D249BF">
        <w:fldChar w:fldCharType="begin"/>
      </w:r>
      <w:r w:rsidR="00007625" w:rsidRPr="00D249BF">
        <w:instrText xml:space="preserve"> REF _Ref442188512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с)</w:t>
      </w:r>
      <w:r w:rsidR="00007625" w:rsidRPr="00D249BF">
        <w:fldChar w:fldCharType="end"/>
      </w:r>
      <w:r w:rsidR="008941A2" w:rsidRPr="00D249BF">
        <w:rPr>
          <w:sz w:val="24"/>
          <w:szCs w:val="24"/>
        </w:rPr>
        <w:t xml:space="preserve"> и </w:t>
      </w:r>
      <w:r w:rsidR="00D161E0" w:rsidRPr="00D249BF">
        <w:fldChar w:fldCharType="begin"/>
      </w:r>
      <w:r w:rsidR="006B2E6B" w:rsidRPr="00D249BF">
        <w:instrText xml:space="preserve"> REF _Ref464462966 \r \h  \* MERGEFORMAT </w:instrText>
      </w:r>
      <w:r w:rsidR="00D161E0" w:rsidRPr="00D249BF">
        <w:fldChar w:fldCharType="separate"/>
      </w:r>
      <w:r w:rsidR="006305A1" w:rsidRPr="00D249BF">
        <w:rPr>
          <w:sz w:val="24"/>
          <w:szCs w:val="24"/>
        </w:rPr>
        <w:t>х)</w:t>
      </w:r>
      <w:r w:rsidR="00D161E0" w:rsidRPr="00D249BF">
        <w:fldChar w:fldCharType="end"/>
      </w:r>
      <w:r w:rsidR="008941A2" w:rsidRPr="00D249BF">
        <w:rPr>
          <w:sz w:val="24"/>
          <w:szCs w:val="24"/>
        </w:rPr>
        <w:t xml:space="preserve"> п. </w:t>
      </w:r>
      <w:r w:rsidR="00007625" w:rsidRPr="00D249BF">
        <w:fldChar w:fldCharType="begin"/>
      </w:r>
      <w:r w:rsidR="00007625" w:rsidRPr="00D249BF">
        <w:instrText xml:space="preserve"> REF _Ref303587815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3.3.8.3</w:t>
      </w:r>
      <w:r w:rsidR="00007625" w:rsidRPr="00D249BF">
        <w:fldChar w:fldCharType="end"/>
      </w:r>
      <w:r w:rsidR="008941A2" w:rsidRPr="00D249BF">
        <w:rPr>
          <w:sz w:val="24"/>
          <w:szCs w:val="24"/>
        </w:rPr>
        <w:t>, подаются Лидером коллективного участника</w:t>
      </w:r>
      <w:r w:rsidR="00717F60" w:rsidRPr="00D249BF">
        <w:rPr>
          <w:bCs w:val="0"/>
          <w:sz w:val="24"/>
          <w:szCs w:val="24"/>
        </w:rPr>
        <w:t>;</w:t>
      </w:r>
    </w:p>
    <w:p w:rsidR="00717F60" w:rsidRPr="00D249B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Заявк</w:t>
      </w:r>
      <w:r w:rsidR="00AD3EBC" w:rsidRPr="00D249B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="00AD3EBC" w:rsidRPr="00D249BF">
        <w:rPr>
          <w:bCs w:val="0"/>
          <w:sz w:val="24"/>
          <w:szCs w:val="24"/>
        </w:rPr>
        <w:t>а;</w:t>
      </w:r>
    </w:p>
    <w:p w:rsidR="00717F60" w:rsidRPr="00D249B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 состав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и дополнительн</w:t>
      </w:r>
      <w:r w:rsidR="00717F60" w:rsidRPr="00D249B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>а;</w:t>
      </w:r>
    </w:p>
    <w:p w:rsidR="00717F60" w:rsidRPr="00D249B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249BF">
        <w:rPr>
          <w:bCs w:val="0"/>
          <w:sz w:val="24"/>
          <w:szCs w:val="24"/>
        </w:rPr>
        <w:t>и</w:t>
      </w:r>
      <w:r w:rsidR="00717F60" w:rsidRPr="00D249B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249BF">
        <w:rPr>
          <w:bCs w:val="0"/>
          <w:sz w:val="24"/>
          <w:szCs w:val="24"/>
        </w:rPr>
        <w:t xml:space="preserve">выполнения </w:t>
      </w:r>
      <w:r w:rsidR="005B074F" w:rsidRPr="00D249BF">
        <w:rPr>
          <w:bCs w:val="0"/>
          <w:sz w:val="24"/>
          <w:szCs w:val="24"/>
        </w:rPr>
        <w:t>работ/оказания услуг/</w:t>
      </w:r>
      <w:r w:rsidR="0007043F" w:rsidRPr="00D249BF">
        <w:rPr>
          <w:bCs w:val="0"/>
          <w:sz w:val="24"/>
          <w:szCs w:val="24"/>
        </w:rPr>
        <w:t>поставок</w:t>
      </w:r>
      <w:r w:rsidR="005B074F" w:rsidRPr="00D249BF">
        <w:rPr>
          <w:bCs w:val="0"/>
          <w:sz w:val="24"/>
          <w:szCs w:val="24"/>
        </w:rPr>
        <w:t xml:space="preserve"> товаров</w:t>
      </w:r>
      <w:proofErr w:type="gramEnd"/>
      <w:r w:rsidR="0007043F" w:rsidRPr="00D249BF">
        <w:rPr>
          <w:bCs w:val="0"/>
          <w:sz w:val="24"/>
          <w:szCs w:val="24"/>
        </w:rPr>
        <w:t xml:space="preserve"> </w:t>
      </w:r>
      <w:r w:rsidR="00717F60" w:rsidRPr="00D249BF">
        <w:rPr>
          <w:bCs w:val="0"/>
          <w:sz w:val="24"/>
          <w:szCs w:val="24"/>
        </w:rPr>
        <w:t xml:space="preserve">между членами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249BF">
        <w:rPr>
          <w:bCs w:val="0"/>
          <w:sz w:val="24"/>
          <w:szCs w:val="24"/>
        </w:rPr>
        <w:t>под</w:t>
      </w:r>
      <w:r w:rsidR="00717F60" w:rsidRPr="00D249BF">
        <w:rPr>
          <w:bCs w:val="0"/>
          <w:sz w:val="24"/>
          <w:szCs w:val="24"/>
        </w:rPr>
        <w:t>раздел</w:t>
      </w:r>
      <w:r w:rsidR="003C2207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_Ref440272510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5.15</w:t>
      </w:r>
      <w:r w:rsidR="00007625" w:rsidRPr="00D249BF">
        <w:fldChar w:fldCharType="end"/>
      </w:r>
      <w:r w:rsidR="00717F60" w:rsidRPr="00D249BF">
        <w:rPr>
          <w:bCs w:val="0"/>
          <w:sz w:val="24"/>
          <w:szCs w:val="24"/>
        </w:rPr>
        <w:t>)</w:t>
      </w:r>
      <w:r w:rsidR="00AE556B" w:rsidRPr="00D249BF">
        <w:rPr>
          <w:bCs w:val="0"/>
          <w:sz w:val="24"/>
          <w:szCs w:val="24"/>
        </w:rPr>
        <w:t xml:space="preserve">. Указанная форма </w:t>
      </w:r>
      <w:r w:rsidR="00AE556B" w:rsidRPr="00D249B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249BF">
        <w:rPr>
          <w:bCs w:val="0"/>
          <w:sz w:val="24"/>
          <w:szCs w:val="24"/>
        </w:rPr>
        <w:t>.</w:t>
      </w:r>
    </w:p>
    <w:p w:rsidR="00717F60" w:rsidRPr="00D249B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249BF">
        <w:rPr>
          <w:sz w:val="24"/>
          <w:szCs w:val="24"/>
        </w:rPr>
        <w:t xml:space="preserve">объемов выполняемых </w:t>
      </w:r>
      <w:r w:rsidR="0007043F" w:rsidRPr="00D249BF">
        <w:rPr>
          <w:bCs w:val="0"/>
          <w:sz w:val="24"/>
          <w:szCs w:val="24"/>
        </w:rPr>
        <w:t xml:space="preserve">поставок, </w:t>
      </w:r>
      <w:r w:rsidR="0007043F" w:rsidRPr="00D249BF">
        <w:rPr>
          <w:sz w:val="24"/>
          <w:szCs w:val="24"/>
        </w:rPr>
        <w:t>работ</w:t>
      </w:r>
      <w:r w:rsidR="0091430E" w:rsidRPr="00D249BF">
        <w:rPr>
          <w:sz w:val="24"/>
          <w:szCs w:val="24"/>
        </w:rPr>
        <w:t>,</w:t>
      </w:r>
      <w:r w:rsidR="00F85CCF" w:rsidRPr="00D249BF">
        <w:rPr>
          <w:sz w:val="24"/>
          <w:szCs w:val="24"/>
        </w:rPr>
        <w:t xml:space="preserve"> </w:t>
      </w:r>
      <w:r w:rsidR="0007043F" w:rsidRPr="00D249BF">
        <w:rPr>
          <w:sz w:val="24"/>
          <w:szCs w:val="24"/>
        </w:rPr>
        <w:t>услуг</w:t>
      </w:r>
      <w:r w:rsidR="00BE62BA" w:rsidRPr="00D249BF">
        <w:rPr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 xml:space="preserve">между членами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а. Не подлежащие суммированию показатели</w:t>
      </w:r>
      <w:r w:rsidR="00EE2EFB" w:rsidRPr="00D249B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249BF">
        <w:rPr>
          <w:bCs w:val="0"/>
          <w:sz w:val="24"/>
          <w:szCs w:val="24"/>
        </w:rPr>
        <w:t>указанных</w:t>
      </w:r>
      <w:proofErr w:type="gramEnd"/>
      <w:r w:rsidR="00EE2EFB" w:rsidRPr="00D249BF">
        <w:rPr>
          <w:bCs w:val="0"/>
          <w:sz w:val="24"/>
          <w:szCs w:val="24"/>
        </w:rPr>
        <w:t xml:space="preserve"> </w:t>
      </w:r>
      <w:r w:rsidR="00D77DCB" w:rsidRPr="00D249BF">
        <w:rPr>
          <w:bCs w:val="0"/>
          <w:sz w:val="24"/>
          <w:szCs w:val="24"/>
        </w:rPr>
        <w:t>п.</w:t>
      </w:r>
      <w:r w:rsidR="009C744E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_Ref440291364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3.3.8.1</w:t>
      </w:r>
      <w:r w:rsidR="00007625" w:rsidRPr="00D249BF">
        <w:fldChar w:fldCharType="end"/>
      </w:r>
      <w:r w:rsidR="00D77DCB" w:rsidRPr="00D249BF">
        <w:rPr>
          <w:bCs w:val="0"/>
          <w:sz w:val="24"/>
          <w:szCs w:val="24"/>
        </w:rPr>
        <w:t xml:space="preserve">) </w:t>
      </w:r>
      <w:r w:rsidRPr="00D249B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249B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D249BF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D249B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249B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249BF">
        <w:rPr>
          <w:bCs w:val="0"/>
          <w:iCs/>
          <w:sz w:val="24"/>
          <w:szCs w:val="24"/>
        </w:rPr>
        <w:t>Заявк</w:t>
      </w:r>
      <w:r w:rsidRPr="00D249BF">
        <w:rPr>
          <w:bCs w:val="0"/>
          <w:iCs/>
          <w:sz w:val="24"/>
          <w:szCs w:val="24"/>
        </w:rPr>
        <w:t xml:space="preserve">и </w:t>
      </w:r>
      <w:r w:rsidR="009C744E" w:rsidRPr="00D249BF">
        <w:rPr>
          <w:bCs w:val="0"/>
          <w:iCs/>
          <w:sz w:val="24"/>
          <w:szCs w:val="24"/>
        </w:rPr>
        <w:t>Участник</w:t>
      </w:r>
      <w:r w:rsidRPr="00D249B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249BF">
        <w:rPr>
          <w:bCs w:val="0"/>
          <w:sz w:val="24"/>
          <w:szCs w:val="24"/>
        </w:rPr>
        <w:t>окументации по запросу предложений</w:t>
      </w:r>
      <w:r w:rsidRPr="00D249B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249BF">
        <w:rPr>
          <w:bCs w:val="0"/>
          <w:iCs/>
          <w:sz w:val="24"/>
          <w:szCs w:val="24"/>
        </w:rPr>
        <w:t>Д</w:t>
      </w:r>
      <w:r w:rsidRPr="00D249BF">
        <w:rPr>
          <w:bCs w:val="0"/>
          <w:iCs/>
          <w:sz w:val="24"/>
          <w:szCs w:val="24"/>
        </w:rPr>
        <w:t>окументации должны быть направ</w:t>
      </w:r>
      <w:r w:rsidR="003B4C1B" w:rsidRPr="00D249BF">
        <w:rPr>
          <w:bCs w:val="0"/>
          <w:iCs/>
          <w:sz w:val="24"/>
          <w:szCs w:val="24"/>
        </w:rPr>
        <w:t>лены через ЭТП или в письменной</w:t>
      </w:r>
      <w:r w:rsidR="00673FC7" w:rsidRPr="00D249BF">
        <w:rPr>
          <w:sz w:val="24"/>
          <w:szCs w:val="24"/>
        </w:rPr>
        <w:t xml:space="preserve"> </w:t>
      </w:r>
      <w:r w:rsidRPr="00D249B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249BF">
        <w:rPr>
          <w:bCs w:val="0"/>
          <w:iCs/>
          <w:sz w:val="24"/>
          <w:szCs w:val="24"/>
        </w:rPr>
        <w:t>Участник</w:t>
      </w:r>
      <w:r w:rsidRPr="00D249BF">
        <w:rPr>
          <w:bCs w:val="0"/>
          <w:iCs/>
          <w:sz w:val="24"/>
          <w:szCs w:val="24"/>
        </w:rPr>
        <w:t>а.</w:t>
      </w:r>
    </w:p>
    <w:p w:rsidR="00717F60" w:rsidRPr="00D249B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и.</w:t>
      </w:r>
    </w:p>
    <w:p w:rsidR="00717F60" w:rsidRPr="00D249B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249B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249BF">
        <w:rPr>
          <w:bCs w:val="0"/>
          <w:sz w:val="24"/>
          <w:szCs w:val="24"/>
        </w:rPr>
        <w:t>окументации по запросу предложений</w:t>
      </w:r>
      <w:r w:rsidRPr="00D249B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249BF">
        <w:rPr>
          <w:bCs w:val="0"/>
          <w:iCs/>
          <w:sz w:val="24"/>
          <w:szCs w:val="24"/>
        </w:rPr>
        <w:t>,</w:t>
      </w:r>
      <w:proofErr w:type="gramEnd"/>
      <w:r w:rsidRPr="00D249B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249BF">
        <w:rPr>
          <w:bCs w:val="0"/>
          <w:iCs/>
          <w:sz w:val="24"/>
          <w:szCs w:val="24"/>
        </w:rPr>
        <w:t>Д</w:t>
      </w:r>
      <w:r w:rsidRPr="00D249B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D249BF">
        <w:rPr>
          <w:bCs w:val="0"/>
          <w:iCs/>
          <w:sz w:val="24"/>
          <w:szCs w:val="24"/>
        </w:rPr>
        <w:t>внесение изменений в Д</w:t>
      </w:r>
      <w:r w:rsidR="007441D3" w:rsidRPr="00D249BF">
        <w:rPr>
          <w:bCs w:val="0"/>
          <w:sz w:val="24"/>
          <w:szCs w:val="24"/>
        </w:rPr>
        <w:t>окументацию по запросу предложений</w:t>
      </w:r>
      <w:r w:rsidR="007441D3" w:rsidRPr="00D249BF">
        <w:rPr>
          <w:bCs w:val="0"/>
          <w:iCs/>
          <w:sz w:val="24"/>
          <w:szCs w:val="24"/>
        </w:rPr>
        <w:t xml:space="preserve"> (п. </w:t>
      </w:r>
      <w:r w:rsidR="00007625" w:rsidRPr="00D249BF">
        <w:fldChar w:fldCharType="begin"/>
      </w:r>
      <w:r w:rsidR="00007625" w:rsidRPr="00D249BF">
        <w:instrText xml:space="preserve"> REF _Ref440969765 \r \h  \* MERGEFORMAT </w:instrText>
      </w:r>
      <w:r w:rsidR="00007625" w:rsidRPr="00D249BF">
        <w:fldChar w:fldCharType="separate"/>
      </w:r>
      <w:r w:rsidR="006305A1" w:rsidRPr="00D249BF">
        <w:rPr>
          <w:bCs w:val="0"/>
          <w:iCs/>
          <w:sz w:val="24"/>
          <w:szCs w:val="24"/>
        </w:rPr>
        <w:t>3.3.12</w:t>
      </w:r>
      <w:r w:rsidR="00007625" w:rsidRPr="00D249BF">
        <w:fldChar w:fldCharType="end"/>
      </w:r>
      <w:r w:rsidR="007441D3" w:rsidRPr="00D249BF">
        <w:rPr>
          <w:bCs w:val="0"/>
          <w:iCs/>
          <w:sz w:val="24"/>
          <w:szCs w:val="24"/>
        </w:rPr>
        <w:t xml:space="preserve">) и, при необходимости, </w:t>
      </w:r>
      <w:r w:rsidRPr="00D249B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D249BF">
        <w:fldChar w:fldCharType="begin"/>
      </w:r>
      <w:r w:rsidR="00007625" w:rsidRPr="00D249BF">
        <w:instrText xml:space="preserve"> REF _Ref440289401 \r \h  \* MERGEFORMAT </w:instrText>
      </w:r>
      <w:r w:rsidR="00007625" w:rsidRPr="00D249BF">
        <w:fldChar w:fldCharType="separate"/>
      </w:r>
      <w:r w:rsidR="006305A1" w:rsidRPr="00D249BF">
        <w:rPr>
          <w:bCs w:val="0"/>
          <w:iCs/>
          <w:sz w:val="24"/>
          <w:szCs w:val="24"/>
        </w:rPr>
        <w:t>3.3.13</w:t>
      </w:r>
      <w:r w:rsidR="00007625" w:rsidRPr="00D249BF">
        <w:fldChar w:fldCharType="end"/>
      </w:r>
      <w:r w:rsidR="00400D7D" w:rsidRPr="00D249BF">
        <w:rPr>
          <w:bCs w:val="0"/>
          <w:iCs/>
          <w:sz w:val="24"/>
          <w:szCs w:val="24"/>
        </w:rPr>
        <w:t xml:space="preserve"> </w:t>
      </w:r>
      <w:r w:rsidR="007D07A7" w:rsidRPr="00D249BF">
        <w:rPr>
          <w:bCs w:val="0"/>
          <w:iCs/>
          <w:sz w:val="24"/>
          <w:szCs w:val="24"/>
        </w:rPr>
        <w:t>Д</w:t>
      </w:r>
      <w:r w:rsidRPr="00D249BF">
        <w:rPr>
          <w:bCs w:val="0"/>
          <w:iCs/>
          <w:sz w:val="24"/>
          <w:szCs w:val="24"/>
        </w:rPr>
        <w:t>окументации</w:t>
      </w:r>
      <w:r w:rsidR="007D07A7" w:rsidRPr="00D249BF">
        <w:rPr>
          <w:bCs w:val="0"/>
          <w:iCs/>
          <w:sz w:val="24"/>
          <w:szCs w:val="24"/>
        </w:rPr>
        <w:t xml:space="preserve"> по запросу предложений</w:t>
      </w:r>
      <w:r w:rsidRPr="00D249BF">
        <w:rPr>
          <w:bCs w:val="0"/>
          <w:iCs/>
          <w:sz w:val="24"/>
          <w:szCs w:val="24"/>
        </w:rPr>
        <w:t>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D249BF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D249BF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249BF">
        <w:rPr>
          <w:bCs w:val="0"/>
          <w:iCs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249BF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Все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D249BF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D249BF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249BF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Все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и, оформившие свое участие в запросе </w:t>
      </w:r>
      <w:r w:rsidRPr="00D249BF">
        <w:rPr>
          <w:sz w:val="24"/>
          <w:szCs w:val="24"/>
        </w:rPr>
        <w:t xml:space="preserve">предложений </w:t>
      </w:r>
      <w:r w:rsidRPr="00D249B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D249BF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D249BF">
        <w:rPr>
          <w:bCs w:val="0"/>
          <w:szCs w:val="24"/>
          <w:lang w:eastAsia="ru-RU"/>
        </w:rPr>
        <w:t xml:space="preserve">Обеспечение </w:t>
      </w:r>
      <w:proofErr w:type="gramStart"/>
      <w:r w:rsidRPr="00D249BF">
        <w:rPr>
          <w:szCs w:val="24"/>
        </w:rPr>
        <w:t>исполнения</w:t>
      </w:r>
      <w:r w:rsidRPr="00D249BF">
        <w:rPr>
          <w:bCs w:val="0"/>
          <w:szCs w:val="24"/>
          <w:lang w:eastAsia="ru-RU"/>
        </w:rPr>
        <w:t xml:space="preserve"> </w:t>
      </w:r>
      <w:r w:rsidR="00D12816" w:rsidRPr="00D249BF">
        <w:rPr>
          <w:bCs w:val="0"/>
          <w:szCs w:val="24"/>
          <w:lang w:eastAsia="ru-RU"/>
        </w:rPr>
        <w:t xml:space="preserve">обязательств </w:t>
      </w:r>
      <w:r w:rsidR="009C744E" w:rsidRPr="00D249BF">
        <w:rPr>
          <w:bCs w:val="0"/>
          <w:szCs w:val="24"/>
          <w:lang w:eastAsia="ru-RU"/>
        </w:rPr>
        <w:t>Участник</w:t>
      </w:r>
      <w:r w:rsidRPr="00D249BF">
        <w:rPr>
          <w:bCs w:val="0"/>
          <w:szCs w:val="24"/>
          <w:lang w:eastAsia="ru-RU"/>
        </w:rPr>
        <w:t>а запроса предложений</w:t>
      </w:r>
      <w:proofErr w:type="gramEnd"/>
      <w:r w:rsidRPr="00D249BF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249BF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Участник</w:t>
      </w:r>
      <w:r w:rsidR="00932C0A" w:rsidRPr="00D249BF">
        <w:rPr>
          <w:bCs w:val="0"/>
          <w:sz w:val="24"/>
          <w:szCs w:val="24"/>
        </w:rPr>
        <w:t xml:space="preserve"> </w:t>
      </w:r>
      <w:r w:rsidR="0089163E" w:rsidRPr="00D249BF">
        <w:rPr>
          <w:bCs w:val="0"/>
          <w:sz w:val="24"/>
          <w:szCs w:val="24"/>
        </w:rPr>
        <w:t xml:space="preserve">запроса предложений </w:t>
      </w:r>
      <w:r w:rsidR="00932C0A" w:rsidRPr="00D249BF">
        <w:rPr>
          <w:bCs w:val="0"/>
          <w:sz w:val="24"/>
          <w:szCs w:val="24"/>
        </w:rPr>
        <w:t xml:space="preserve">в составе своей </w:t>
      </w:r>
      <w:r w:rsidR="004B5EB3" w:rsidRPr="00D249BF">
        <w:rPr>
          <w:bCs w:val="0"/>
          <w:sz w:val="24"/>
          <w:szCs w:val="24"/>
        </w:rPr>
        <w:t>Заявк</w:t>
      </w:r>
      <w:r w:rsidR="00932C0A" w:rsidRPr="00D249BF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D249BF">
        <w:rPr>
          <w:bCs w:val="0"/>
          <w:sz w:val="24"/>
          <w:szCs w:val="24"/>
        </w:rPr>
        <w:t>запросе предложений</w:t>
      </w:r>
      <w:r w:rsidR="00932C0A" w:rsidRPr="00D249BF">
        <w:rPr>
          <w:bCs w:val="0"/>
          <w:sz w:val="24"/>
          <w:szCs w:val="24"/>
        </w:rPr>
        <w:t xml:space="preserve"> и подачей </w:t>
      </w:r>
      <w:r w:rsidR="004B5EB3" w:rsidRPr="00D249BF">
        <w:rPr>
          <w:bCs w:val="0"/>
          <w:sz w:val="24"/>
          <w:szCs w:val="24"/>
        </w:rPr>
        <w:t>Заявк</w:t>
      </w:r>
      <w:r w:rsidR="00932C0A" w:rsidRPr="00D249BF">
        <w:rPr>
          <w:bCs w:val="0"/>
          <w:sz w:val="24"/>
          <w:szCs w:val="24"/>
        </w:rPr>
        <w:t xml:space="preserve">и, на сумму </w:t>
      </w:r>
      <w:r w:rsidR="00D249BF" w:rsidRPr="00D249BF">
        <w:rPr>
          <w:bCs w:val="0"/>
          <w:sz w:val="24"/>
          <w:szCs w:val="24"/>
        </w:rPr>
        <w:t>2</w:t>
      </w:r>
      <w:r w:rsidR="00932C0A" w:rsidRPr="00D249BF">
        <w:rPr>
          <w:bCs w:val="0"/>
          <w:sz w:val="24"/>
          <w:szCs w:val="24"/>
        </w:rPr>
        <w:t xml:space="preserve">% от стоимости </w:t>
      </w:r>
      <w:r w:rsidR="004B5EB3" w:rsidRPr="00D249BF">
        <w:rPr>
          <w:bCs w:val="0"/>
          <w:sz w:val="24"/>
          <w:szCs w:val="24"/>
        </w:rPr>
        <w:t>Заявк</w:t>
      </w:r>
      <w:r w:rsidR="00932C0A" w:rsidRPr="00D249BF">
        <w:rPr>
          <w:bCs w:val="0"/>
          <w:sz w:val="24"/>
          <w:szCs w:val="24"/>
        </w:rPr>
        <w:t xml:space="preserve">и, с учетом НДС. </w:t>
      </w:r>
    </w:p>
    <w:p w:rsidR="00932C0A" w:rsidRPr="00D249B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249BF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249BF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 w:rsidRPr="00D249BF">
        <w:fldChar w:fldCharType="begin"/>
      </w:r>
      <w:r w:rsidR="00007625" w:rsidRPr="00D249BF">
        <w:instrText xml:space="preserve"> REF _Ref467168844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3.3.14.3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D249BF">
        <w:fldChar w:fldCharType="begin"/>
      </w:r>
      <w:r w:rsidR="00007625" w:rsidRPr="00D249BF">
        <w:instrText xml:space="preserve"> REF _Ref442263553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3.3.14.4</w:t>
      </w:r>
      <w:r w:rsidR="00007625" w:rsidRPr="00D249BF">
        <w:fldChar w:fldCharType="end"/>
      </w:r>
      <w:r w:rsidRPr="00D249BF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249BF">
        <w:rPr>
          <w:bCs w:val="0"/>
          <w:sz w:val="24"/>
          <w:szCs w:val="24"/>
        </w:rPr>
        <w:t>.</w:t>
      </w:r>
    </w:p>
    <w:p w:rsidR="006D2FCD" w:rsidRPr="00D249B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249BF">
        <w:rPr>
          <w:sz w:val="24"/>
          <w:szCs w:val="24"/>
        </w:rPr>
        <w:t>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249BF">
        <w:rPr>
          <w:sz w:val="24"/>
          <w:szCs w:val="24"/>
        </w:rPr>
        <w:t>:</w:t>
      </w:r>
    </w:p>
    <w:p w:rsidR="00932C0A" w:rsidRPr="00D249B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D249BF">
        <w:rPr>
          <w:sz w:val="24"/>
          <w:szCs w:val="24"/>
        </w:rPr>
        <w:t>Форма соглашения о неустойке должна</w:t>
      </w:r>
      <w:r w:rsidR="00ED01BF" w:rsidRPr="00D249BF">
        <w:rPr>
          <w:sz w:val="24"/>
          <w:szCs w:val="24"/>
        </w:rPr>
        <w:t xml:space="preserve"> соответствовать требованиям ст</w:t>
      </w:r>
      <w:r w:rsidRPr="00D249BF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D249BF">
        <w:rPr>
          <w:sz w:val="24"/>
          <w:szCs w:val="24"/>
        </w:rPr>
        <w:t xml:space="preserve"> и быть подготовлена по </w:t>
      </w:r>
      <w:r w:rsidR="005818B2" w:rsidRPr="00D249BF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D249BF">
        <w:rPr>
          <w:sz w:val="24"/>
          <w:szCs w:val="24"/>
        </w:rPr>
        <w:t xml:space="preserve"> (</w:t>
      </w:r>
      <w:r w:rsidR="003C2207" w:rsidRPr="00D249BF">
        <w:rPr>
          <w:sz w:val="24"/>
          <w:szCs w:val="24"/>
          <w:lang w:eastAsia="ru-RU"/>
        </w:rPr>
        <w:t xml:space="preserve">подраздел </w:t>
      </w:r>
      <w:r w:rsidR="00007625" w:rsidRPr="00D249BF">
        <w:fldChar w:fldCharType="begin"/>
      </w:r>
      <w:r w:rsidR="00007625" w:rsidRPr="00D249BF">
        <w:instrText xml:space="preserve"> REF _Ref440272678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  <w:lang w:eastAsia="ru-RU"/>
        </w:rPr>
        <w:t>5.12</w:t>
      </w:r>
      <w:r w:rsidR="00007625" w:rsidRPr="00D249BF">
        <w:fldChar w:fldCharType="end"/>
      </w:r>
      <w:r w:rsidR="003C2207" w:rsidRPr="00D249BF">
        <w:rPr>
          <w:sz w:val="24"/>
          <w:szCs w:val="24"/>
        </w:rPr>
        <w:t>)</w:t>
      </w:r>
      <w:r w:rsidR="000A6857" w:rsidRPr="00D249BF">
        <w:rPr>
          <w:sz w:val="24"/>
          <w:szCs w:val="24"/>
        </w:rPr>
        <w:t>.</w:t>
      </w:r>
    </w:p>
    <w:p w:rsidR="00932C0A" w:rsidRPr="00D249B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D249BF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D249BF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D249BF">
        <w:rPr>
          <w:sz w:val="24"/>
          <w:szCs w:val="24"/>
        </w:rPr>
        <w:t>запросе предложений</w:t>
      </w:r>
      <w:r w:rsidRPr="00D249BF">
        <w:rPr>
          <w:sz w:val="24"/>
          <w:szCs w:val="24"/>
        </w:rPr>
        <w:t>:</w:t>
      </w:r>
      <w:bookmarkEnd w:id="532"/>
      <w:bookmarkEnd w:id="533"/>
    </w:p>
    <w:p w:rsidR="00932C0A" w:rsidRPr="00D249B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изменения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D249BF">
        <w:fldChar w:fldCharType="begin"/>
      </w:r>
      <w:r w:rsidR="00007625" w:rsidRPr="00D249BF">
        <w:instrText xml:space="preserve"> REF _Ref306008743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3.3.4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3.4.1.3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);</w:t>
      </w:r>
    </w:p>
    <w:p w:rsidR="00932C0A" w:rsidRPr="00D249B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D249BF">
        <w:rPr>
          <w:bCs w:val="0"/>
          <w:sz w:val="24"/>
          <w:szCs w:val="24"/>
        </w:rPr>
        <w:t>, предоставлени</w:t>
      </w:r>
      <w:r w:rsidR="00987F8E" w:rsidRPr="00D249BF">
        <w:rPr>
          <w:bCs w:val="0"/>
          <w:sz w:val="24"/>
          <w:szCs w:val="24"/>
        </w:rPr>
        <w:t>я</w:t>
      </w:r>
      <w:r w:rsidR="00D4486F" w:rsidRPr="00D249BF">
        <w:rPr>
          <w:bCs w:val="0"/>
          <w:sz w:val="24"/>
          <w:szCs w:val="24"/>
        </w:rPr>
        <w:t xml:space="preserve"> </w:t>
      </w:r>
      <w:r w:rsidR="00AA2F2F" w:rsidRPr="00D249BF">
        <w:rPr>
          <w:sz w:val="24"/>
          <w:szCs w:val="24"/>
        </w:rPr>
        <w:t xml:space="preserve">фальсифицированных </w:t>
      </w:r>
      <w:r w:rsidR="00D4486F" w:rsidRPr="00D249BF">
        <w:rPr>
          <w:bCs w:val="0"/>
          <w:sz w:val="24"/>
          <w:szCs w:val="24"/>
        </w:rPr>
        <w:t>документов</w:t>
      </w:r>
      <w:r w:rsidRPr="00D249BF">
        <w:rPr>
          <w:bCs w:val="0"/>
          <w:sz w:val="24"/>
          <w:szCs w:val="24"/>
        </w:rPr>
        <w:t xml:space="preserve">, приведенных в составе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и;</w:t>
      </w:r>
    </w:p>
    <w:p w:rsidR="00932C0A" w:rsidRPr="00D249B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 xml:space="preserve">отказа </w:t>
      </w:r>
      <w:r w:rsidR="009C744E" w:rsidRPr="00D249BF">
        <w:rPr>
          <w:bCs w:val="0"/>
          <w:sz w:val="24"/>
          <w:szCs w:val="24"/>
        </w:rPr>
        <w:t>Участник</w:t>
      </w:r>
      <w:r w:rsidR="004C5164" w:rsidRPr="00D249BF">
        <w:rPr>
          <w:bCs w:val="0"/>
          <w:sz w:val="24"/>
          <w:szCs w:val="24"/>
        </w:rPr>
        <w:t xml:space="preserve">а </w:t>
      </w:r>
      <w:r w:rsidR="007D07A7" w:rsidRPr="00D249BF">
        <w:rPr>
          <w:bCs w:val="0"/>
          <w:sz w:val="24"/>
          <w:szCs w:val="24"/>
        </w:rPr>
        <w:t xml:space="preserve">запроса </w:t>
      </w:r>
      <w:r w:rsidR="00D536DC" w:rsidRPr="00D249BF">
        <w:rPr>
          <w:bCs w:val="0"/>
          <w:sz w:val="24"/>
          <w:szCs w:val="24"/>
        </w:rPr>
        <w:t>предложений</w:t>
      </w:r>
      <w:r w:rsidR="004C5164" w:rsidRPr="00D249BF">
        <w:rPr>
          <w:bCs w:val="0"/>
          <w:sz w:val="24"/>
          <w:szCs w:val="24"/>
        </w:rPr>
        <w:t xml:space="preserve">, </w:t>
      </w:r>
      <w:r w:rsidR="004C5164" w:rsidRPr="00D249BF">
        <w:rPr>
          <w:sz w:val="24"/>
          <w:szCs w:val="24"/>
        </w:rPr>
        <w:t xml:space="preserve">чья </w:t>
      </w:r>
      <w:r w:rsidR="004B5EB3"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лучшей,</w:t>
      </w:r>
      <w:r w:rsidR="00D536DC" w:rsidRPr="00D249BF">
        <w:rPr>
          <w:bCs w:val="0"/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 xml:space="preserve">либо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</w:t>
      </w:r>
      <w:r w:rsidR="00D536DC" w:rsidRPr="00D249BF">
        <w:rPr>
          <w:bCs w:val="0"/>
          <w:sz w:val="24"/>
          <w:szCs w:val="24"/>
        </w:rPr>
        <w:t>запроса предложений</w:t>
      </w:r>
      <w:r w:rsidRPr="00D249BF">
        <w:rPr>
          <w:bCs w:val="0"/>
          <w:sz w:val="24"/>
          <w:szCs w:val="24"/>
        </w:rPr>
        <w:t>, давшего предпоследн</w:t>
      </w:r>
      <w:r w:rsidR="00FE5731" w:rsidRPr="00D249BF">
        <w:rPr>
          <w:bCs w:val="0"/>
          <w:sz w:val="24"/>
          <w:szCs w:val="24"/>
        </w:rPr>
        <w:t>юю</w:t>
      </w:r>
      <w:r w:rsidRPr="00D249BF">
        <w:rPr>
          <w:bCs w:val="0"/>
          <w:sz w:val="24"/>
          <w:szCs w:val="24"/>
        </w:rPr>
        <w:t xml:space="preserve"> </w:t>
      </w:r>
      <w:r w:rsidR="004B5EB3" w:rsidRPr="00D249BF">
        <w:rPr>
          <w:bCs w:val="0"/>
          <w:sz w:val="24"/>
          <w:szCs w:val="24"/>
        </w:rPr>
        <w:t>Заявк</w:t>
      </w:r>
      <w:r w:rsidR="00FE5731" w:rsidRPr="00D249BF">
        <w:rPr>
          <w:bCs w:val="0"/>
          <w:sz w:val="24"/>
          <w:szCs w:val="24"/>
        </w:rPr>
        <w:t xml:space="preserve">у </w:t>
      </w:r>
      <w:r w:rsidRPr="00D249BF">
        <w:rPr>
          <w:bCs w:val="0"/>
          <w:sz w:val="24"/>
          <w:szCs w:val="24"/>
        </w:rPr>
        <w:t xml:space="preserve">по цене при условии уклонения </w:t>
      </w:r>
      <w:r w:rsidR="009C744E" w:rsidRPr="00D249BF">
        <w:rPr>
          <w:bCs w:val="0"/>
          <w:sz w:val="24"/>
          <w:szCs w:val="24"/>
        </w:rPr>
        <w:t>Участник</w:t>
      </w:r>
      <w:r w:rsidR="004C5164" w:rsidRPr="00D249BF">
        <w:rPr>
          <w:bCs w:val="0"/>
          <w:sz w:val="24"/>
          <w:szCs w:val="24"/>
        </w:rPr>
        <w:t xml:space="preserve">а </w:t>
      </w:r>
      <w:r w:rsidR="00FE5731" w:rsidRPr="00D249BF">
        <w:rPr>
          <w:bCs w:val="0"/>
          <w:sz w:val="24"/>
          <w:szCs w:val="24"/>
        </w:rPr>
        <w:t>запроса предложений</w:t>
      </w:r>
      <w:r w:rsidR="004C5164" w:rsidRPr="00D249BF">
        <w:rPr>
          <w:bCs w:val="0"/>
          <w:sz w:val="24"/>
          <w:szCs w:val="24"/>
        </w:rPr>
        <w:t xml:space="preserve">, </w:t>
      </w:r>
      <w:r w:rsidR="004C5164" w:rsidRPr="00D249BF">
        <w:rPr>
          <w:sz w:val="24"/>
          <w:szCs w:val="24"/>
        </w:rPr>
        <w:t xml:space="preserve">чья </w:t>
      </w:r>
      <w:r w:rsidR="004B5EB3"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лучшей,</w:t>
      </w:r>
      <w:r w:rsidR="00FE5731" w:rsidRPr="00D249BF">
        <w:rPr>
          <w:bCs w:val="0"/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 xml:space="preserve">от заключения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а либо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</w:t>
      </w:r>
      <w:r w:rsidR="007A439E" w:rsidRPr="00D249BF">
        <w:rPr>
          <w:bCs w:val="0"/>
          <w:sz w:val="24"/>
          <w:szCs w:val="24"/>
        </w:rPr>
        <w:t>запроса предложений</w:t>
      </w:r>
      <w:r w:rsidRPr="00D249BF">
        <w:rPr>
          <w:bCs w:val="0"/>
          <w:sz w:val="24"/>
          <w:szCs w:val="24"/>
        </w:rPr>
        <w:t xml:space="preserve">, признанного единственным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окументации</w:t>
      </w:r>
      <w:r w:rsidR="007D07A7" w:rsidRPr="00D249BF">
        <w:rPr>
          <w:bCs w:val="0"/>
          <w:sz w:val="24"/>
          <w:szCs w:val="24"/>
        </w:rPr>
        <w:t xml:space="preserve"> по запросу предложений</w:t>
      </w:r>
      <w:r w:rsidRPr="00D249BF">
        <w:rPr>
          <w:bCs w:val="0"/>
          <w:sz w:val="24"/>
          <w:szCs w:val="24"/>
        </w:rPr>
        <w:t xml:space="preserve">, заключить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 в установленном настоящей </w:t>
      </w:r>
      <w:r w:rsidR="007D07A7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окументацией порядке (п</w:t>
      </w:r>
      <w:r w:rsidR="00403042" w:rsidRPr="00D249BF">
        <w:rPr>
          <w:bCs w:val="0"/>
          <w:sz w:val="24"/>
          <w:szCs w:val="24"/>
        </w:rPr>
        <w:t>.</w:t>
      </w:r>
      <w:r w:rsidR="00991C07" w:rsidRPr="00D249BF">
        <w:rPr>
          <w:bCs w:val="0"/>
          <w:sz w:val="24"/>
          <w:szCs w:val="24"/>
        </w:rPr>
        <w:t xml:space="preserve"> </w:t>
      </w:r>
      <w:r w:rsidR="00D161E0" w:rsidRPr="00D249BF">
        <w:fldChar w:fldCharType="begin"/>
      </w:r>
      <w:r w:rsidR="00991C07" w:rsidRPr="00D249BF">
        <w:rPr>
          <w:bCs w:val="0"/>
          <w:sz w:val="24"/>
          <w:szCs w:val="24"/>
        </w:rPr>
        <w:instrText xml:space="preserve"> REF _Ref468462141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Cs w:val="0"/>
          <w:sz w:val="24"/>
          <w:szCs w:val="24"/>
        </w:rPr>
        <w:t>3.12</w:t>
      </w:r>
      <w:r w:rsidR="00D161E0" w:rsidRPr="00D249BF">
        <w:fldChar w:fldCharType="end"/>
      </w:r>
      <w:r w:rsidRPr="00D249BF">
        <w:rPr>
          <w:bCs w:val="0"/>
          <w:sz w:val="24"/>
          <w:szCs w:val="24"/>
        </w:rPr>
        <w:t>);</w:t>
      </w:r>
      <w:proofErr w:type="gramEnd"/>
    </w:p>
    <w:p w:rsidR="00932C0A" w:rsidRPr="00D249B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отказа </w:t>
      </w:r>
      <w:r w:rsidR="009C744E" w:rsidRPr="00D249BF">
        <w:rPr>
          <w:bCs w:val="0"/>
          <w:sz w:val="24"/>
          <w:szCs w:val="24"/>
        </w:rPr>
        <w:t>Участник</w:t>
      </w:r>
      <w:r w:rsidR="004C5164" w:rsidRPr="00D249BF">
        <w:rPr>
          <w:bCs w:val="0"/>
          <w:sz w:val="24"/>
          <w:szCs w:val="24"/>
        </w:rPr>
        <w:t xml:space="preserve">а </w:t>
      </w:r>
      <w:r w:rsidR="007A439E" w:rsidRPr="00D249BF">
        <w:rPr>
          <w:bCs w:val="0"/>
          <w:sz w:val="24"/>
          <w:szCs w:val="24"/>
        </w:rPr>
        <w:t>запроса предложений</w:t>
      </w:r>
      <w:r w:rsidR="004C5164" w:rsidRPr="00D249BF">
        <w:rPr>
          <w:bCs w:val="0"/>
          <w:sz w:val="24"/>
          <w:szCs w:val="24"/>
        </w:rPr>
        <w:t xml:space="preserve">, </w:t>
      </w:r>
      <w:r w:rsidR="004C5164" w:rsidRPr="00D249BF">
        <w:rPr>
          <w:sz w:val="24"/>
          <w:szCs w:val="24"/>
        </w:rPr>
        <w:t xml:space="preserve">чья </w:t>
      </w:r>
      <w:r w:rsidR="004B5EB3" w:rsidRPr="00D249BF">
        <w:rPr>
          <w:sz w:val="24"/>
          <w:szCs w:val="24"/>
        </w:rPr>
        <w:t>Заявк</w:t>
      </w:r>
      <w:r w:rsidR="004C5164" w:rsidRPr="00D249BF">
        <w:rPr>
          <w:sz w:val="24"/>
          <w:szCs w:val="24"/>
        </w:rPr>
        <w:t>а признана лучшей,</w:t>
      </w:r>
      <w:r w:rsidR="007A439E" w:rsidRPr="00D249BF">
        <w:rPr>
          <w:bCs w:val="0"/>
          <w:sz w:val="24"/>
          <w:szCs w:val="24"/>
        </w:rPr>
        <w:t xml:space="preserve"> </w:t>
      </w:r>
      <w:r w:rsidRPr="00D249BF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у</w:t>
      </w:r>
      <w:r w:rsidR="00B80887" w:rsidRPr="00D249BF">
        <w:rPr>
          <w:bCs w:val="0"/>
          <w:sz w:val="24"/>
          <w:szCs w:val="24"/>
        </w:rPr>
        <w:t xml:space="preserve"> (п.</w:t>
      </w:r>
      <w:r w:rsidR="00991C07" w:rsidRPr="00D249BF">
        <w:rPr>
          <w:bCs w:val="0"/>
          <w:sz w:val="24"/>
          <w:szCs w:val="24"/>
        </w:rPr>
        <w:t xml:space="preserve"> </w:t>
      </w:r>
      <w:r w:rsidR="00D161E0" w:rsidRPr="00D249BF">
        <w:rPr>
          <w:bCs w:val="0"/>
          <w:sz w:val="24"/>
          <w:szCs w:val="24"/>
        </w:rPr>
        <w:fldChar w:fldCharType="begin"/>
      </w:r>
      <w:r w:rsidR="00991C07" w:rsidRPr="00D249BF">
        <w:rPr>
          <w:bCs w:val="0"/>
          <w:sz w:val="24"/>
          <w:szCs w:val="24"/>
        </w:rPr>
        <w:instrText xml:space="preserve"> REF _Ref472412231 \r \h </w:instrText>
      </w:r>
      <w:r w:rsidR="00D161E0" w:rsidRPr="00D249BF">
        <w:rPr>
          <w:bCs w:val="0"/>
          <w:sz w:val="24"/>
          <w:szCs w:val="24"/>
        </w:rPr>
      </w:r>
      <w:r w:rsidR="00D249BF">
        <w:rPr>
          <w:bCs w:val="0"/>
          <w:sz w:val="24"/>
          <w:szCs w:val="24"/>
        </w:rPr>
        <w:instrText xml:space="preserve"> \* MERGEFORMAT </w:instrText>
      </w:r>
      <w:r w:rsidR="00D161E0" w:rsidRPr="00D249BF">
        <w:rPr>
          <w:bCs w:val="0"/>
          <w:sz w:val="24"/>
          <w:szCs w:val="24"/>
        </w:rPr>
        <w:fldChar w:fldCharType="separate"/>
      </w:r>
      <w:r w:rsidR="006305A1" w:rsidRPr="00D249BF">
        <w:rPr>
          <w:bCs w:val="0"/>
          <w:sz w:val="24"/>
          <w:szCs w:val="24"/>
        </w:rPr>
        <w:t>3.13</w:t>
      </w:r>
      <w:r w:rsidR="00D161E0" w:rsidRPr="00D249BF">
        <w:rPr>
          <w:bCs w:val="0"/>
          <w:sz w:val="24"/>
          <w:szCs w:val="24"/>
        </w:rPr>
        <w:fldChar w:fldCharType="end"/>
      </w:r>
      <w:r w:rsidR="00B80887" w:rsidRPr="00D249BF">
        <w:rPr>
          <w:bCs w:val="0"/>
          <w:sz w:val="24"/>
          <w:szCs w:val="24"/>
        </w:rPr>
        <w:t>)</w:t>
      </w:r>
      <w:r w:rsidR="00311F48" w:rsidRPr="00D249BF">
        <w:rPr>
          <w:bCs w:val="0"/>
          <w:sz w:val="24"/>
          <w:szCs w:val="24"/>
        </w:rPr>
        <w:t>.</w:t>
      </w:r>
    </w:p>
    <w:p w:rsidR="00932C0A" w:rsidRPr="00D249B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D249BF">
        <w:rPr>
          <w:sz w:val="24"/>
          <w:szCs w:val="24"/>
        </w:rPr>
        <w:t xml:space="preserve">В случаях, указанных в п. </w:t>
      </w:r>
      <w:r w:rsidR="00007625" w:rsidRPr="00D249BF">
        <w:fldChar w:fldCharType="begin"/>
      </w:r>
      <w:r w:rsidR="00007625" w:rsidRPr="00D249BF">
        <w:instrText xml:space="preserve"> REF _Ref305753174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3.3.14.3.2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D249BF" w:rsidRPr="00D249BF">
        <w:rPr>
          <w:sz w:val="24"/>
          <w:szCs w:val="24"/>
        </w:rPr>
        <w:t>2</w:t>
      </w:r>
      <w:r w:rsidR="000A7A8E" w:rsidRPr="00D249BF">
        <w:rPr>
          <w:sz w:val="24"/>
          <w:szCs w:val="24"/>
        </w:rPr>
        <w:t>% от стоимости Заявки, с учетом НДС.</w:t>
      </w:r>
    </w:p>
    <w:p w:rsidR="00932C0A" w:rsidRPr="00D249BF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D249BF">
        <w:rPr>
          <w:sz w:val="24"/>
          <w:szCs w:val="24"/>
        </w:rPr>
        <w:t>Участник</w:t>
      </w:r>
      <w:r w:rsidR="00932C0A" w:rsidRPr="00D249BF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D249B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D249BF">
        <w:rPr>
          <w:sz w:val="24"/>
          <w:szCs w:val="24"/>
        </w:rPr>
        <w:t>Участник должен предоставить оригинал соглашения о неустойке (</w:t>
      </w:r>
      <w:r w:rsidRPr="00D249BF">
        <w:rPr>
          <w:sz w:val="24"/>
          <w:szCs w:val="24"/>
          <w:lang w:eastAsia="ru-RU"/>
        </w:rPr>
        <w:t xml:space="preserve">подраздел </w:t>
      </w:r>
      <w:r w:rsidR="00007625" w:rsidRPr="00D249BF">
        <w:fldChar w:fldCharType="begin"/>
      </w:r>
      <w:r w:rsidR="00007625" w:rsidRPr="00D249BF">
        <w:instrText xml:space="preserve"> REF _Ref440272256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  <w:lang w:eastAsia="ru-RU"/>
        </w:rPr>
        <w:t>5.12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D249BF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D249BF">
        <w:rPr>
          <w:sz w:val="24"/>
          <w:szCs w:val="24"/>
        </w:rPr>
        <w:t>(</w:t>
      </w:r>
      <w:r w:rsidRPr="00D249BF">
        <w:rPr>
          <w:sz w:val="24"/>
          <w:szCs w:val="24"/>
          <w:lang w:eastAsia="ru-RU"/>
        </w:rPr>
        <w:t xml:space="preserve">подраздел </w:t>
      </w:r>
      <w:r w:rsidR="00007625" w:rsidRPr="00D249BF">
        <w:fldChar w:fldCharType="begin"/>
      </w:r>
      <w:r w:rsidR="00007625" w:rsidRPr="00D249BF">
        <w:instrText xml:space="preserve"> REF _Ref441574460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  <w:lang w:eastAsia="ru-RU"/>
        </w:rPr>
        <w:t>5.13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3.4.1.3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Документации, по адресу: </w:t>
      </w:r>
      <w:r w:rsidR="00DC32FC" w:rsidRPr="00D249BF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D249BF">
        <w:rPr>
          <w:sz w:val="24"/>
          <w:szCs w:val="24"/>
        </w:rPr>
        <w:t>каб</w:t>
      </w:r>
      <w:proofErr w:type="spellEnd"/>
      <w:r w:rsidR="00DC32FC" w:rsidRPr="00D249BF">
        <w:rPr>
          <w:sz w:val="24"/>
          <w:szCs w:val="24"/>
        </w:rPr>
        <w:t xml:space="preserve">. №303, исполнительный сотрудник - </w:t>
      </w:r>
      <w:r w:rsidR="008770BA" w:rsidRPr="00D249BF">
        <w:rPr>
          <w:sz w:val="24"/>
          <w:szCs w:val="24"/>
        </w:rPr>
        <w:t>Горностаева</w:t>
      </w:r>
      <w:r w:rsidR="00DC32FC" w:rsidRPr="00D249BF">
        <w:rPr>
          <w:sz w:val="24"/>
          <w:szCs w:val="24"/>
        </w:rPr>
        <w:t xml:space="preserve"> Татьяна Валентиновна, контактный телефон (495) 747-92-92</w:t>
      </w:r>
      <w:r w:rsidRPr="00D249BF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D249B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Пометка «</w:t>
      </w:r>
      <w:r w:rsidRPr="00D249BF">
        <w:rPr>
          <w:bCs w:val="0"/>
          <w:sz w:val="24"/>
          <w:szCs w:val="24"/>
        </w:rPr>
        <w:t xml:space="preserve"> Соглашение о неустойке</w:t>
      </w:r>
      <w:r w:rsidRPr="00D249BF">
        <w:rPr>
          <w:sz w:val="24"/>
          <w:szCs w:val="24"/>
        </w:rPr>
        <w:t>»;</w:t>
      </w:r>
    </w:p>
    <w:p w:rsidR="008D1B83" w:rsidRPr="00D249B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D249BF">
        <w:fldChar w:fldCharType="begin"/>
      </w:r>
      <w:r w:rsidR="00007625" w:rsidRPr="00D249BF">
        <w:instrText xml:space="preserve"> REF _Ref191386085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1.1.1</w:t>
      </w:r>
      <w:r w:rsidR="00007625" w:rsidRPr="00D249BF">
        <w:fldChar w:fldCharType="end"/>
      </w:r>
      <w:r w:rsidRPr="00D249BF">
        <w:rPr>
          <w:sz w:val="24"/>
          <w:szCs w:val="24"/>
        </w:rPr>
        <w:t>;</w:t>
      </w:r>
    </w:p>
    <w:p w:rsidR="008D1B83" w:rsidRPr="00D249B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D249B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предмет Договора в соответствии с пунктом </w:t>
      </w:r>
      <w:r w:rsidR="00007625" w:rsidRPr="00D249BF">
        <w:fldChar w:fldCharType="begin"/>
      </w:r>
      <w:r w:rsidR="00007625" w:rsidRPr="00D249BF">
        <w:instrText xml:space="preserve"> REF _Ref303323780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1.1.4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</w:p>
    <w:p w:rsidR="008D1B83" w:rsidRPr="00D249B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D249BF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D249BF">
        <w:fldChar w:fldCharType="begin"/>
      </w:r>
      <w:r w:rsidR="00007625" w:rsidRPr="00D249BF">
        <w:instrText xml:space="preserve"> REF _Ref467569911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3.3.14.5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Документации.</w:t>
      </w:r>
    </w:p>
    <w:p w:rsidR="006D2FCD" w:rsidRPr="00D249B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249BF">
        <w:rPr>
          <w:sz w:val="24"/>
          <w:szCs w:val="24"/>
        </w:rPr>
        <w:t>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249B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249B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szCs w:val="24"/>
        </w:rPr>
        <w:t>3.4.1.3</w:t>
      </w:r>
      <w:r w:rsidR="00007625" w:rsidRPr="00D249BF">
        <w:fldChar w:fldCharType="end"/>
      </w:r>
      <w:r w:rsidRPr="00D249BF">
        <w:rPr>
          <w:szCs w:val="24"/>
        </w:rPr>
        <w:t>). В случае</w:t>
      </w:r>
      <w:proofErr w:type="gramStart"/>
      <w:r w:rsidRPr="00D249BF">
        <w:rPr>
          <w:szCs w:val="24"/>
        </w:rPr>
        <w:t>,</w:t>
      </w:r>
      <w:proofErr w:type="gramEnd"/>
      <w:r w:rsidRPr="00D249BF">
        <w:rPr>
          <w:szCs w:val="24"/>
        </w:rPr>
        <w:t xml:space="preserve"> если на момент истечения срока окончания приема Заявок 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szCs w:val="24"/>
        </w:rPr>
        <w:t>3.4.1.3</w:t>
      </w:r>
      <w:r w:rsidR="00007625" w:rsidRPr="00D249BF">
        <w:fldChar w:fldCharType="end"/>
      </w:r>
      <w:r w:rsidRPr="00D249BF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249B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249BF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249BF">
        <w:rPr>
          <w:szCs w:val="24"/>
        </w:rPr>
        <w:t>дств в к</w:t>
      </w:r>
      <w:proofErr w:type="gramEnd"/>
      <w:r w:rsidRPr="00D249BF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249BF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249BF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249BF">
        <w:rPr>
          <w:szCs w:val="24"/>
        </w:rPr>
        <w:t>дств пр</w:t>
      </w:r>
      <w:proofErr w:type="gramEnd"/>
      <w:r w:rsidRPr="00D249BF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249BF">
        <w:rPr>
          <w:szCs w:val="24"/>
        </w:rPr>
        <w:t>дств в к</w:t>
      </w:r>
      <w:proofErr w:type="gramEnd"/>
      <w:r w:rsidRPr="00D249BF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249B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249B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249B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249BF">
        <w:rPr>
          <w:rFonts w:eastAsia="Calibri"/>
          <w:szCs w:val="24"/>
          <w:lang w:eastAsia="en-US"/>
        </w:rPr>
        <w:t xml:space="preserve"> копию </w:t>
      </w:r>
      <w:r w:rsidRPr="00D249BF">
        <w:rPr>
          <w:szCs w:val="24"/>
        </w:rPr>
        <w:t>платежного</w:t>
      </w:r>
      <w:r w:rsidRPr="00D249B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D249BF">
        <w:fldChar w:fldCharType="begin"/>
      </w:r>
      <w:r w:rsidR="00007625" w:rsidRPr="00D249BF">
        <w:instrText xml:space="preserve"> REF _Ref55335823 \r \h  \* MERGEFORMAT </w:instrText>
      </w:r>
      <w:r w:rsidR="00007625" w:rsidRPr="00D249BF">
        <w:fldChar w:fldCharType="separate"/>
      </w:r>
      <w:r w:rsidR="006305A1" w:rsidRPr="00D249BF">
        <w:rPr>
          <w:rFonts w:eastAsia="Calibri"/>
          <w:szCs w:val="24"/>
          <w:lang w:eastAsia="en-US"/>
        </w:rPr>
        <w:t>5.6</w:t>
      </w:r>
      <w:r w:rsidR="00007625" w:rsidRPr="00D249BF">
        <w:fldChar w:fldCharType="end"/>
      </w:r>
      <w:r w:rsidRPr="00D249B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D249BF">
        <w:rPr>
          <w:rFonts w:eastAsia="Calibri"/>
          <w:szCs w:val="24"/>
          <w:lang w:eastAsia="en-US"/>
        </w:rPr>
        <w:t>Горностаевой</w:t>
      </w:r>
      <w:r w:rsidRPr="00D249BF">
        <w:rPr>
          <w:rFonts w:eastAsia="Calibri"/>
          <w:szCs w:val="24"/>
          <w:lang w:eastAsia="en-US"/>
        </w:rPr>
        <w:t xml:space="preserve"> Татьяне</w:t>
      </w:r>
      <w:proofErr w:type="gramEnd"/>
      <w:r w:rsidRPr="00D249B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D249BF">
          <w:rPr>
            <w:rFonts w:eastAsia="Calibri"/>
            <w:u w:val="single"/>
            <w:lang w:eastAsia="en-US"/>
          </w:rPr>
          <w:t>Gornostaeva.TV@mrsk-1.ru</w:t>
        </w:r>
      </w:hyperlink>
      <w:r w:rsidRPr="00D249B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249BF">
        <w:rPr>
          <w:szCs w:val="24"/>
        </w:rPr>
        <w:t xml:space="preserve">до момента истечения срока окончания приема заявок 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szCs w:val="24"/>
        </w:rPr>
        <w:t>3.4.1.3</w:t>
      </w:r>
      <w:r w:rsidR="00007625" w:rsidRPr="00D249BF">
        <w:fldChar w:fldCharType="end"/>
      </w:r>
      <w:r w:rsidRPr="00D249BF">
        <w:rPr>
          <w:szCs w:val="24"/>
        </w:rPr>
        <w:t>).</w:t>
      </w:r>
    </w:p>
    <w:p w:rsidR="006D2FCD" w:rsidRPr="00D249B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249BF">
        <w:rPr>
          <w:rFonts w:eastAsia="Calibri"/>
          <w:szCs w:val="24"/>
          <w:lang w:eastAsia="en-US"/>
        </w:rPr>
        <w:t>Реквизиты</w:t>
      </w:r>
      <w:r w:rsidRPr="00D249BF">
        <w:rPr>
          <w:szCs w:val="24"/>
        </w:rPr>
        <w:t xml:space="preserve"> Заказчика для перечисления денежных сре</w:t>
      </w:r>
      <w:proofErr w:type="gramStart"/>
      <w:r w:rsidRPr="00D249BF">
        <w:rPr>
          <w:szCs w:val="24"/>
        </w:rPr>
        <w:t>дств в к</w:t>
      </w:r>
      <w:proofErr w:type="gramEnd"/>
      <w:r w:rsidRPr="00D249BF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D249BF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D249BF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D249BF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249BF">
        <w:rPr>
          <w:sz w:val="24"/>
          <w:szCs w:val="24"/>
        </w:rPr>
        <w:t>ИНН/КПП: 6901067107/997450001</w:t>
      </w:r>
    </w:p>
    <w:p w:rsidR="006D2FCD" w:rsidRPr="00D249B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249BF">
        <w:rPr>
          <w:sz w:val="24"/>
          <w:szCs w:val="24"/>
        </w:rPr>
        <w:t>р</w:t>
      </w:r>
      <w:proofErr w:type="gramEnd"/>
      <w:r w:rsidRPr="00D249BF">
        <w:rPr>
          <w:sz w:val="24"/>
          <w:szCs w:val="24"/>
        </w:rPr>
        <w:t>/с: 40702810000000019885 в ПАО РОСБАНК</w:t>
      </w:r>
    </w:p>
    <w:p w:rsidR="006D2FCD" w:rsidRPr="00D249B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249BF">
        <w:rPr>
          <w:sz w:val="24"/>
          <w:szCs w:val="24"/>
        </w:rPr>
        <w:t>БИК: 044525256</w:t>
      </w:r>
    </w:p>
    <w:p w:rsidR="006D2FCD" w:rsidRPr="00D249B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249BF">
        <w:rPr>
          <w:sz w:val="24"/>
          <w:szCs w:val="24"/>
        </w:rPr>
        <w:t>к/с: 30101810000000000256</w:t>
      </w:r>
    </w:p>
    <w:p w:rsidR="006D2FCD" w:rsidRPr="00D249B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249BF">
        <w:rPr>
          <w:rFonts w:eastAsia="Calibri"/>
          <w:szCs w:val="24"/>
          <w:lang w:eastAsia="en-US"/>
        </w:rPr>
        <w:t>Предоставленное</w:t>
      </w:r>
      <w:r w:rsidRPr="00D249B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249B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249BF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249BF">
        <w:rPr>
          <w:szCs w:val="24"/>
        </w:rPr>
        <w:t>Запросе предложений</w:t>
      </w:r>
      <w:r w:rsidRPr="00D249BF">
        <w:rPr>
          <w:sz w:val="24"/>
          <w:szCs w:val="24"/>
        </w:rPr>
        <w:t>;</w:t>
      </w:r>
    </w:p>
    <w:p w:rsidR="006D2FCD" w:rsidRPr="00D249B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249BF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249B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249B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249BF">
        <w:rPr>
          <w:szCs w:val="24"/>
        </w:rPr>
        <w:t>Запросе предложений</w:t>
      </w:r>
      <w:r w:rsidRPr="00D249BF">
        <w:rPr>
          <w:sz w:val="24"/>
          <w:szCs w:val="24"/>
        </w:rPr>
        <w:t xml:space="preserve"> несостоявшимся;</w:t>
      </w:r>
    </w:p>
    <w:p w:rsidR="006D2FCD" w:rsidRPr="00D249B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249B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249BF">
        <w:rPr>
          <w:color w:val="FF0000"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(раздел </w:t>
      </w:r>
      <w:r w:rsidR="00007625" w:rsidRPr="00D249BF">
        <w:fldChar w:fldCharType="begin"/>
      </w:r>
      <w:r w:rsidR="00007625" w:rsidRPr="00D249BF">
        <w:instrText xml:space="preserve"> REF _Ref306140451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3.14</w:t>
      </w:r>
      <w:r w:rsidR="00007625" w:rsidRPr="00D249BF">
        <w:fldChar w:fldCharType="end"/>
      </w:r>
      <w:r w:rsidRPr="00D249BF">
        <w:rPr>
          <w:sz w:val="24"/>
          <w:szCs w:val="24"/>
        </w:rPr>
        <w:t>);</w:t>
      </w:r>
    </w:p>
    <w:p w:rsidR="006D2FCD" w:rsidRPr="00D249BF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249B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D249BF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249B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249BF">
        <w:rPr>
          <w:sz w:val="24"/>
          <w:szCs w:val="24"/>
        </w:rPr>
        <w:t>ств тр</w:t>
      </w:r>
      <w:proofErr w:type="gramEnd"/>
      <w:r w:rsidRPr="00D249BF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D249BF">
        <w:rPr>
          <w:bCs w:val="0"/>
          <w:sz w:val="24"/>
          <w:szCs w:val="24"/>
        </w:rPr>
        <w:t>.</w:t>
      </w:r>
      <w:bookmarkEnd w:id="538"/>
      <w:bookmarkEnd w:id="540"/>
    </w:p>
    <w:p w:rsidR="00717F60" w:rsidRPr="00D249B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D249BF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D249BF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D249B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249B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ом через ЭТП в отсканированном виде</w:t>
      </w:r>
      <w:r w:rsidR="005436EC" w:rsidRPr="00D249BF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D249BF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D249BF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D249BF">
        <w:rPr>
          <w:bCs w:val="0"/>
          <w:sz w:val="24"/>
          <w:szCs w:val="24"/>
        </w:rPr>
        <w:t>Word</w:t>
      </w:r>
      <w:proofErr w:type="spellEnd"/>
      <w:r w:rsidR="005436EC" w:rsidRPr="00D249BF">
        <w:rPr>
          <w:bCs w:val="0"/>
          <w:sz w:val="24"/>
          <w:szCs w:val="24"/>
        </w:rPr>
        <w:t>)</w:t>
      </w:r>
      <w:r w:rsidRPr="00D249BF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D249BF">
        <w:rPr>
          <w:bCs w:val="0"/>
          <w:sz w:val="24"/>
          <w:szCs w:val="24"/>
        </w:rPr>
        <w:t>pdf</w:t>
      </w:r>
      <w:proofErr w:type="spellEnd"/>
      <w:r w:rsidRPr="00D249B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249BF">
        <w:rPr>
          <w:bCs w:val="0"/>
          <w:sz w:val="24"/>
          <w:szCs w:val="24"/>
        </w:rPr>
        <w:t xml:space="preserve">электронных </w:t>
      </w:r>
      <w:r w:rsidRPr="00D249B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249BF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D249BF">
        <w:rPr>
          <w:bCs w:val="0"/>
          <w:sz w:val="24"/>
          <w:szCs w:val="24"/>
        </w:rPr>
        <w:t>Заявк</w:t>
      </w:r>
      <w:r w:rsidR="00717F60" w:rsidRPr="00D249BF">
        <w:rPr>
          <w:bCs w:val="0"/>
          <w:sz w:val="24"/>
          <w:szCs w:val="24"/>
        </w:rPr>
        <w:t xml:space="preserve">и на ЭТП могут быть поданы до </w:t>
      </w:r>
      <w:r w:rsidR="002B5044" w:rsidRPr="00D249BF">
        <w:rPr>
          <w:b/>
          <w:bCs w:val="0"/>
          <w:sz w:val="24"/>
          <w:szCs w:val="24"/>
        </w:rPr>
        <w:t xml:space="preserve">12 часов 00 минут </w:t>
      </w:r>
      <w:r w:rsidR="00D249BF" w:rsidRPr="00D249BF">
        <w:rPr>
          <w:b/>
          <w:bCs w:val="0"/>
          <w:sz w:val="24"/>
          <w:szCs w:val="24"/>
        </w:rPr>
        <w:t>16</w:t>
      </w:r>
      <w:r w:rsidR="002B5044" w:rsidRPr="00D249BF">
        <w:rPr>
          <w:b/>
          <w:bCs w:val="0"/>
          <w:sz w:val="24"/>
          <w:szCs w:val="24"/>
        </w:rPr>
        <w:t xml:space="preserve"> </w:t>
      </w:r>
      <w:r w:rsidR="00D249BF" w:rsidRPr="00D249BF">
        <w:rPr>
          <w:b/>
          <w:bCs w:val="0"/>
          <w:sz w:val="24"/>
          <w:szCs w:val="24"/>
        </w:rPr>
        <w:t>февраля</w:t>
      </w:r>
      <w:r w:rsidR="002B5044" w:rsidRPr="00D249BF">
        <w:rPr>
          <w:b/>
          <w:bCs w:val="0"/>
          <w:sz w:val="24"/>
          <w:szCs w:val="24"/>
        </w:rPr>
        <w:t xml:space="preserve"> </w:t>
      </w:r>
      <w:r w:rsidR="0042517C" w:rsidRPr="00D249BF">
        <w:rPr>
          <w:b/>
          <w:bCs w:val="0"/>
          <w:sz w:val="24"/>
          <w:szCs w:val="24"/>
        </w:rPr>
        <w:t>2018</w:t>
      </w:r>
      <w:r w:rsidR="002B5044" w:rsidRPr="00D249BF">
        <w:rPr>
          <w:b/>
          <w:bCs w:val="0"/>
          <w:sz w:val="24"/>
          <w:szCs w:val="24"/>
        </w:rPr>
        <w:t xml:space="preserve"> года</w:t>
      </w:r>
      <w:r w:rsidR="00BC2634" w:rsidRPr="00D249BF">
        <w:rPr>
          <w:b/>
          <w:bCs w:val="0"/>
          <w:sz w:val="24"/>
          <w:szCs w:val="24"/>
        </w:rPr>
        <w:t xml:space="preserve">, </w:t>
      </w:r>
      <w:r w:rsidR="00BC2634" w:rsidRPr="00D249B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D249BF">
        <w:rPr>
          <w:bCs w:val="0"/>
          <w:spacing w:val="-2"/>
          <w:sz w:val="24"/>
          <w:szCs w:val="24"/>
        </w:rPr>
        <w:t>(под</w:t>
      </w:r>
      <w:r w:rsidR="00BC2634" w:rsidRPr="00D249BF">
        <w:rPr>
          <w:bCs w:val="0"/>
          <w:sz w:val="24"/>
          <w:szCs w:val="24"/>
        </w:rPr>
        <w:t xml:space="preserve">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5.1</w:t>
      </w:r>
      <w:r w:rsidR="00007625" w:rsidRPr="00D249BF">
        <w:fldChar w:fldCharType="end"/>
      </w:r>
      <w:r w:rsidR="00BC2634" w:rsidRPr="00D249BF">
        <w:rPr>
          <w:bCs w:val="0"/>
          <w:sz w:val="24"/>
          <w:szCs w:val="24"/>
          <w:lang w:eastAsia="ru-RU"/>
        </w:rPr>
        <w:t>)</w:t>
      </w:r>
      <w:r w:rsidR="00BC2634" w:rsidRPr="00D249B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249BF">
        <w:rPr>
          <w:bCs w:val="0"/>
          <w:i/>
          <w:sz w:val="24"/>
          <w:szCs w:val="24"/>
        </w:rPr>
        <w:t>.</w:t>
      </w:r>
      <w:bookmarkEnd w:id="557"/>
    </w:p>
    <w:p w:rsidR="00953987" w:rsidRPr="00D249BF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D249B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3.4.1.3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</w:t>
      </w:r>
      <w:r w:rsidRPr="00D249BF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D249BF">
        <w:rPr>
          <w:szCs w:val="24"/>
        </w:rPr>
        <w:t xml:space="preserve">Подача Заявок в письменной </w:t>
      </w:r>
      <w:r w:rsidR="00673FC7" w:rsidRPr="00D249BF">
        <w:rPr>
          <w:szCs w:val="24"/>
        </w:rPr>
        <w:t xml:space="preserve">(бумажной) </w:t>
      </w:r>
      <w:r w:rsidRPr="00D249BF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249B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Подача Участником Заявки в письменной</w:t>
      </w:r>
      <w:r w:rsidR="00673FC7" w:rsidRPr="00D249BF">
        <w:rPr>
          <w:bCs w:val="0"/>
          <w:sz w:val="24"/>
          <w:szCs w:val="24"/>
        </w:rPr>
        <w:t xml:space="preserve"> </w:t>
      </w:r>
      <w:r w:rsidR="00673FC7" w:rsidRPr="00D249BF">
        <w:rPr>
          <w:sz w:val="24"/>
          <w:szCs w:val="24"/>
        </w:rPr>
        <w:t>(бумажной)</w:t>
      </w:r>
      <w:r w:rsidRPr="00D249BF">
        <w:rPr>
          <w:bCs w:val="0"/>
          <w:sz w:val="24"/>
          <w:szCs w:val="24"/>
        </w:rPr>
        <w:t xml:space="preserve"> форме не предусмотрена</w:t>
      </w:r>
      <w:r w:rsidR="008D1B83" w:rsidRPr="00D249BF">
        <w:rPr>
          <w:bCs w:val="0"/>
          <w:sz w:val="24"/>
          <w:szCs w:val="24"/>
        </w:rPr>
        <w:t xml:space="preserve">, </w:t>
      </w:r>
      <w:r w:rsidR="00CA44AD" w:rsidRPr="00D249BF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_Ref440272256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5.12</w:t>
      </w:r>
      <w:r w:rsidR="00007625" w:rsidRPr="00D249BF">
        <w:fldChar w:fldCharType="end"/>
      </w:r>
      <w:r w:rsidR="00CA44AD" w:rsidRPr="00D249B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D249BF">
        <w:fldChar w:fldCharType="begin"/>
      </w:r>
      <w:r w:rsidR="00007625" w:rsidRPr="00D249BF">
        <w:instrText xml:space="preserve"> REF _Ref467569419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5.13</w:t>
      </w:r>
      <w:r w:rsidR="00007625" w:rsidRPr="00D249BF">
        <w:fldChar w:fldCharType="end"/>
      </w:r>
      <w:r w:rsidR="00CA44AD" w:rsidRPr="00D249B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249BF">
        <w:rPr>
          <w:bCs w:val="0"/>
          <w:sz w:val="24"/>
          <w:szCs w:val="24"/>
        </w:rPr>
        <w:t>.</w:t>
      </w:r>
    </w:p>
    <w:p w:rsidR="00717F60" w:rsidRPr="00D249B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D249BF">
        <w:t xml:space="preserve">Изменение и отзыв </w:t>
      </w:r>
      <w:r w:rsidR="004B5EB3" w:rsidRPr="00D249BF">
        <w:t>Заявк</w:t>
      </w:r>
      <w:r w:rsidRPr="00D249BF">
        <w:t>и</w:t>
      </w:r>
      <w:bookmarkEnd w:id="572"/>
      <w:bookmarkEnd w:id="573"/>
    </w:p>
    <w:p w:rsidR="00622B69" w:rsidRPr="00D249B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D249BF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3.4.1.3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D249B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249B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249BF">
        <w:rPr>
          <w:bCs w:val="0"/>
          <w:sz w:val="24"/>
          <w:szCs w:val="24"/>
        </w:rPr>
        <w:t xml:space="preserve">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3.4.1.3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</w:t>
      </w:r>
      <w:r w:rsidRPr="00D249BF">
        <w:rPr>
          <w:sz w:val="24"/>
          <w:szCs w:val="24"/>
        </w:rPr>
        <w:t xml:space="preserve"> через ЭТП определяется правилами данной системы</w:t>
      </w:r>
      <w:r w:rsidRPr="00D249BF">
        <w:rPr>
          <w:bCs w:val="0"/>
          <w:sz w:val="24"/>
          <w:szCs w:val="24"/>
        </w:rPr>
        <w:t>.</w:t>
      </w:r>
    </w:p>
    <w:p w:rsidR="00622B69" w:rsidRPr="00D249B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После окончания срока подачи Заявок </w:t>
      </w:r>
      <w:r w:rsidRPr="00D249BF">
        <w:rPr>
          <w:bCs w:val="0"/>
          <w:sz w:val="24"/>
          <w:szCs w:val="24"/>
        </w:rPr>
        <w:t xml:space="preserve">(п. </w:t>
      </w:r>
      <w:r w:rsidR="00007625" w:rsidRPr="00D249BF">
        <w:fldChar w:fldCharType="begin"/>
      </w:r>
      <w:r w:rsidR="00007625" w:rsidRPr="00D249BF">
        <w:instrText xml:space="preserve"> REF _Ref440289953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3.4.1.3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</w:t>
      </w:r>
      <w:r w:rsidRPr="00D249B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D249BF">
        <w:fldChar w:fldCharType="begin"/>
      </w:r>
      <w:r w:rsidR="00007625" w:rsidRPr="00D249BF">
        <w:instrText xml:space="preserve"> REF _Ref55279015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3.3.1.6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, </w:t>
      </w:r>
      <w:r w:rsidR="00007625" w:rsidRPr="00D249BF">
        <w:fldChar w:fldCharType="begin"/>
      </w:r>
      <w:r w:rsidR="00007625" w:rsidRPr="00D249BF">
        <w:instrText xml:space="preserve"> REF _Ref195087786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3.3.1.7</w:t>
      </w:r>
      <w:r w:rsidR="00007625" w:rsidRPr="00D249BF">
        <w:fldChar w:fldCharType="end"/>
      </w:r>
      <w:r w:rsidRPr="00D249BF">
        <w:rPr>
          <w:sz w:val="24"/>
          <w:szCs w:val="24"/>
        </w:rPr>
        <w:t>, в письменной форме.</w:t>
      </w:r>
    </w:p>
    <w:p w:rsidR="00717F60" w:rsidRPr="00D249B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D249BF">
        <w:t>Оценка Заявок и проведение переговоров</w:t>
      </w:r>
      <w:bookmarkEnd w:id="574"/>
      <w:bookmarkEnd w:id="575"/>
      <w:bookmarkEnd w:id="576"/>
      <w:bookmarkEnd w:id="577"/>
      <w:r w:rsidRPr="00D249BF">
        <w:t xml:space="preserve"> 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D249BF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D249B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249B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249BF">
        <w:rPr>
          <w:bCs w:val="0"/>
          <w:sz w:val="24"/>
          <w:szCs w:val="24"/>
        </w:rPr>
        <w:t>Организатором.</w:t>
      </w:r>
    </w:p>
    <w:p w:rsidR="00717F60" w:rsidRPr="00D249B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249B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окументации.</w:t>
      </w:r>
    </w:p>
    <w:p w:rsidR="00717F60" w:rsidRPr="00D249B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249BF">
        <w:rPr>
          <w:bCs w:val="0"/>
          <w:sz w:val="24"/>
          <w:szCs w:val="24"/>
        </w:rPr>
        <w:t>,</w:t>
      </w:r>
      <w:r w:rsidR="008F7BD0" w:rsidRPr="00D249B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249BF">
        <w:rPr>
          <w:iCs/>
          <w:sz w:val="24"/>
          <w:szCs w:val="24"/>
        </w:rPr>
        <w:t>ПАО «МРСК Центра»</w:t>
      </w:r>
      <w:r w:rsidR="001A3C31" w:rsidRPr="00D249BF">
        <w:rPr>
          <w:sz w:val="24"/>
          <w:szCs w:val="24"/>
        </w:rPr>
        <w:t>,</w:t>
      </w:r>
      <w:r w:rsidR="008F7BD0" w:rsidRPr="00D249BF">
        <w:rPr>
          <w:sz w:val="24"/>
          <w:szCs w:val="24"/>
        </w:rPr>
        <w:t xml:space="preserve"> ЭТП</w:t>
      </w:r>
      <w:r w:rsidR="001A3C31" w:rsidRPr="00D249BF">
        <w:rPr>
          <w:sz w:val="24"/>
          <w:szCs w:val="24"/>
        </w:rPr>
        <w:t>.</w:t>
      </w:r>
    </w:p>
    <w:p w:rsidR="00717F60" w:rsidRPr="00D249BF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249BF">
        <w:rPr>
          <w:bCs w:val="0"/>
          <w:sz w:val="24"/>
          <w:szCs w:val="24"/>
        </w:rPr>
        <w:t>Договор</w:t>
      </w:r>
      <w:r w:rsidR="00717F60" w:rsidRPr="00D249B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249BF">
        <w:rPr>
          <w:bCs w:val="0"/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>ов.</w:t>
      </w:r>
    </w:p>
    <w:p w:rsidR="00717F60" w:rsidRPr="00D249B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D249BF">
        <w:fldChar w:fldCharType="begin"/>
      </w:r>
      <w:r w:rsidR="00007625" w:rsidRPr="00D249BF">
        <w:instrText xml:space="preserve"> REF _Ref93089454 \n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3.6.2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D249BF">
        <w:fldChar w:fldCharType="begin"/>
      </w:r>
      <w:r w:rsidR="00007625" w:rsidRPr="00D249BF">
        <w:instrText xml:space="preserve"> REF _Ref303670674 \n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3.6.3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 и оценочную стадию (пункт</w:t>
      </w:r>
      <w:r w:rsidR="007F3FB7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_Ref306138385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3.6.4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).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D249BF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D249B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249B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правильность оформления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и и </w:t>
      </w:r>
      <w:r w:rsidR="00930B86" w:rsidRPr="00D249BF">
        <w:rPr>
          <w:bCs w:val="0"/>
          <w:sz w:val="24"/>
          <w:szCs w:val="24"/>
        </w:rPr>
        <w:t>ее</w:t>
      </w:r>
      <w:r w:rsidRPr="00D249B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249B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 xml:space="preserve">соответствие </w:t>
      </w:r>
      <w:r w:rsidR="003A59B8" w:rsidRPr="00D249BF">
        <w:rPr>
          <w:bCs w:val="0"/>
          <w:sz w:val="24"/>
          <w:szCs w:val="24"/>
        </w:rPr>
        <w:t xml:space="preserve">Заявки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D249B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249B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249B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а; </w:t>
      </w:r>
    </w:p>
    <w:p w:rsidR="00717F60" w:rsidRPr="00D249B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с</w:t>
      </w:r>
      <w:r w:rsidR="003A59B8" w:rsidRPr="00D249BF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249BF">
        <w:rPr>
          <w:b/>
          <w:bCs w:val="0"/>
          <w:i/>
          <w:sz w:val="24"/>
          <w:szCs w:val="24"/>
        </w:rPr>
        <w:t>.</w:t>
      </w:r>
    </w:p>
    <w:p w:rsidR="00717F60" w:rsidRPr="00D249B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D249B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ов разъясн</w:t>
      </w:r>
      <w:r w:rsidR="00DA7E38" w:rsidRPr="00D249BF">
        <w:rPr>
          <w:sz w:val="24"/>
          <w:szCs w:val="24"/>
        </w:rPr>
        <w:t>ения или дополнения их Заявок</w:t>
      </w:r>
      <w:r w:rsidRPr="00D249B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>и</w:t>
      </w:r>
      <w:r w:rsidR="00076D8B" w:rsidRPr="00D249B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249B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249BF">
        <w:rPr>
          <w:sz w:val="24"/>
          <w:szCs w:val="24"/>
        </w:rPr>
        <w:t>З</w:t>
      </w:r>
      <w:r w:rsidRPr="00D249BF">
        <w:rPr>
          <w:sz w:val="24"/>
          <w:szCs w:val="24"/>
        </w:rPr>
        <w:t>апроса предложений.</w:t>
      </w:r>
    </w:p>
    <w:p w:rsidR="00717F60" w:rsidRPr="00D249B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При проверке правильности оформления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249B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D249B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D249BF">
        <w:rPr>
          <w:sz w:val="24"/>
          <w:szCs w:val="24"/>
        </w:rPr>
        <w:t>отклонит</w:t>
      </w:r>
      <w:r w:rsidRPr="00D249BF">
        <w:rPr>
          <w:sz w:val="24"/>
          <w:szCs w:val="24"/>
        </w:rPr>
        <w:t xml:space="preserve">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>и, которые:</w:t>
      </w:r>
      <w:bookmarkEnd w:id="605"/>
      <w:bookmarkEnd w:id="606"/>
    </w:p>
    <w:p w:rsidR="00C138CC" w:rsidRPr="00D249BF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249B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D249BF">
        <w:rPr>
          <w:sz w:val="24"/>
          <w:szCs w:val="24"/>
        </w:rPr>
        <w:t>;</w:t>
      </w:r>
    </w:p>
    <w:p w:rsidR="00C138CC" w:rsidRPr="00D249B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D249BF">
        <w:rPr>
          <w:sz w:val="24"/>
          <w:szCs w:val="24"/>
        </w:rPr>
        <w:t>числе</w:t>
      </w:r>
      <w:proofErr w:type="gramEnd"/>
      <w:r w:rsidRPr="00D249BF">
        <w:rPr>
          <w:sz w:val="24"/>
          <w:szCs w:val="24"/>
        </w:rPr>
        <w:t xml:space="preserve"> если Участник (в </w:t>
      </w:r>
      <w:proofErr w:type="spellStart"/>
      <w:r w:rsidRPr="00D249BF">
        <w:rPr>
          <w:sz w:val="24"/>
          <w:szCs w:val="24"/>
        </w:rPr>
        <w:t>т.ч</w:t>
      </w:r>
      <w:proofErr w:type="spellEnd"/>
      <w:r w:rsidRPr="00D249BF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9073D3" w:rsidRPr="00D249B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D249BF">
        <w:rPr>
          <w:sz w:val="24"/>
          <w:szCs w:val="24"/>
        </w:rPr>
        <w:t xml:space="preserve"> (подраздел </w:t>
      </w:r>
      <w:r w:rsidR="00007625" w:rsidRPr="00D249BF">
        <w:fldChar w:fldCharType="begin"/>
      </w:r>
      <w:r w:rsidR="00007625" w:rsidRPr="00D249BF">
        <w:instrText xml:space="preserve"> REF _Ref444179578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5.10</w:t>
      </w:r>
      <w:r w:rsidR="00007625" w:rsidRPr="00D249BF">
        <w:fldChar w:fldCharType="end"/>
      </w:r>
      <w:r w:rsidRPr="00D249BF">
        <w:rPr>
          <w:sz w:val="24"/>
          <w:szCs w:val="24"/>
        </w:rPr>
        <w:t>)</w:t>
      </w:r>
      <w:r w:rsidR="00F47C29" w:rsidRPr="00D249BF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D249BF">
        <w:rPr>
          <w:sz w:val="24"/>
          <w:szCs w:val="24"/>
        </w:rPr>
        <w:t xml:space="preserve">; </w:t>
      </w:r>
    </w:p>
    <w:p w:rsidR="00C138CC" w:rsidRPr="00D249B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D249BF">
        <w:fldChar w:fldCharType="begin"/>
      </w:r>
      <w:r w:rsidR="00007625" w:rsidRPr="00D249BF">
        <w:instrText xml:space="preserve"> REF _Ref306176386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</w:t>
      </w:r>
      <w:r w:rsidR="00007625" w:rsidRPr="00D249BF">
        <w:fldChar w:fldCharType="end"/>
      </w:r>
      <w:r w:rsidRPr="00D249BF">
        <w:rPr>
          <w:sz w:val="24"/>
          <w:szCs w:val="24"/>
        </w:rPr>
        <w:t>;</w:t>
      </w:r>
    </w:p>
    <w:p w:rsidR="00C138CC" w:rsidRPr="00D249BF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D249B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D249BF">
        <w:rPr>
          <w:sz w:val="24"/>
          <w:szCs w:val="24"/>
        </w:rPr>
        <w:t>;</w:t>
      </w:r>
    </w:p>
    <w:p w:rsidR="00C138CC" w:rsidRPr="00D249B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D249BF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D249B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249BF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D249BF">
        <w:rPr>
          <w:sz w:val="24"/>
          <w:szCs w:val="24"/>
        </w:rPr>
        <w:t xml:space="preserve"> согласился Участник;</w:t>
      </w:r>
    </w:p>
    <w:p w:rsidR="00953987" w:rsidRPr="00D249BF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D249BF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D249BF">
        <w:rPr>
          <w:rFonts w:ascii="Times New Roman" w:hAnsi="Times New Roman"/>
        </w:rPr>
        <w:t>;</w:t>
      </w:r>
      <w:proofErr w:type="gramEnd"/>
    </w:p>
    <w:p w:rsidR="00D4486F" w:rsidRPr="00D249BF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D249BF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D249BF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D249BF">
        <w:rPr>
          <w:rFonts w:ascii="Times New Roman" w:hAnsi="Times New Roman" w:cs="Times New Roman"/>
        </w:rPr>
        <w:t>содержат недостоверные сведения.</w:t>
      </w:r>
    </w:p>
    <w:p w:rsidR="00717F60" w:rsidRPr="00D249B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D249B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D249BF">
        <w:rPr>
          <w:sz w:val="24"/>
          <w:szCs w:val="24"/>
        </w:rPr>
        <w:t xml:space="preserve">или документов (представлении </w:t>
      </w:r>
      <w:r w:rsidR="00AA2F2F" w:rsidRPr="00D249BF">
        <w:rPr>
          <w:sz w:val="24"/>
          <w:szCs w:val="24"/>
        </w:rPr>
        <w:t xml:space="preserve">фальсифицированных </w:t>
      </w:r>
      <w:r w:rsidR="00D4486F" w:rsidRPr="00D249BF">
        <w:rPr>
          <w:sz w:val="24"/>
          <w:szCs w:val="24"/>
        </w:rPr>
        <w:t xml:space="preserve">документов), </w:t>
      </w:r>
      <w:r w:rsidRPr="00D249BF">
        <w:rPr>
          <w:sz w:val="24"/>
          <w:szCs w:val="24"/>
        </w:rPr>
        <w:t xml:space="preserve">приведенных в составе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и, Заказчик имеет право удержать с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 финансовое обеспечение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 </w:t>
      </w:r>
      <w:r w:rsidR="007F3FB7" w:rsidRPr="00D249BF">
        <w:rPr>
          <w:sz w:val="24"/>
          <w:szCs w:val="24"/>
        </w:rPr>
        <w:t xml:space="preserve">(п. </w:t>
      </w:r>
      <w:r w:rsidR="00007625" w:rsidRPr="00D249BF">
        <w:fldChar w:fldCharType="begin"/>
      </w:r>
      <w:r w:rsidR="00007625" w:rsidRPr="00D249BF">
        <w:instrText xml:space="preserve"> REF _Ref306176386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</w:t>
      </w:r>
      <w:r w:rsidR="00007625" w:rsidRPr="00D249BF">
        <w:fldChar w:fldCharType="end"/>
      </w:r>
      <w:r w:rsidR="007F3FB7" w:rsidRPr="00D249BF">
        <w:rPr>
          <w:sz w:val="24"/>
          <w:szCs w:val="24"/>
        </w:rPr>
        <w:t>).</w:t>
      </w:r>
      <w:bookmarkEnd w:id="607"/>
      <w:r w:rsidR="007F3FB7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 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D249BF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D249BF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249BF">
        <w:rPr>
          <w:sz w:val="24"/>
          <w:szCs w:val="24"/>
        </w:rPr>
        <w:t xml:space="preserve">Заявок </w:t>
      </w:r>
      <w:r w:rsidRPr="00D249B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ов,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>и.</w:t>
      </w:r>
    </w:p>
    <w:p w:rsidR="00717F60" w:rsidRPr="00D249BF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249BF">
        <w:rPr>
          <w:sz w:val="24"/>
          <w:szCs w:val="24"/>
        </w:rPr>
        <w:t>Заявк</w:t>
      </w:r>
      <w:r w:rsidR="00FE5731" w:rsidRPr="00D249BF">
        <w:rPr>
          <w:sz w:val="24"/>
          <w:szCs w:val="24"/>
        </w:rPr>
        <w:t xml:space="preserve">и </w:t>
      </w:r>
      <w:r w:rsidRPr="00D249BF">
        <w:rPr>
          <w:sz w:val="24"/>
          <w:szCs w:val="24"/>
        </w:rPr>
        <w:t xml:space="preserve">не подлежат обсуждению с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ом.</w:t>
      </w:r>
    </w:p>
    <w:p w:rsidR="00717F60" w:rsidRPr="00D249BF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D249BF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D249BF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В</w:t>
      </w:r>
      <w:r w:rsidR="00D275BB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249BF">
        <w:rPr>
          <w:sz w:val="24"/>
          <w:szCs w:val="24"/>
        </w:rPr>
        <w:t xml:space="preserve">. Порядок проведения оценочной стадии, </w:t>
      </w:r>
      <w:r w:rsidRPr="00D249BF">
        <w:rPr>
          <w:sz w:val="24"/>
          <w:szCs w:val="24"/>
        </w:rPr>
        <w:t>критери</w:t>
      </w:r>
      <w:r w:rsidR="00D275BB" w:rsidRPr="00D249BF">
        <w:rPr>
          <w:sz w:val="24"/>
          <w:szCs w:val="24"/>
        </w:rPr>
        <w:t>и</w:t>
      </w:r>
      <w:r w:rsidRPr="00D249BF">
        <w:rPr>
          <w:sz w:val="24"/>
          <w:szCs w:val="24"/>
        </w:rPr>
        <w:t xml:space="preserve"> и их весов</w:t>
      </w:r>
      <w:r w:rsidR="00D275BB" w:rsidRPr="00D249BF">
        <w:rPr>
          <w:sz w:val="24"/>
          <w:szCs w:val="24"/>
        </w:rPr>
        <w:t>ые</w:t>
      </w:r>
      <w:r w:rsidRPr="00D249BF">
        <w:rPr>
          <w:sz w:val="24"/>
          <w:szCs w:val="24"/>
        </w:rPr>
        <w:t xml:space="preserve"> коэффициент</w:t>
      </w:r>
      <w:r w:rsidR="00D275BB" w:rsidRPr="00D249BF">
        <w:rPr>
          <w:sz w:val="24"/>
          <w:szCs w:val="24"/>
        </w:rPr>
        <w:t>ы изложены в Приложении №3 к настоящей Документации.</w:t>
      </w:r>
    </w:p>
    <w:p w:rsidR="00717F60" w:rsidRPr="00D249BF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249BF">
        <w:rPr>
          <w:sz w:val="24"/>
          <w:szCs w:val="24"/>
        </w:rPr>
        <w:t xml:space="preserve">Закупочная комиссия ранжирует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и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ами. </w:t>
      </w:r>
      <w:r w:rsidR="00E9095F" w:rsidRPr="00D249B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D249BF">
        <w:fldChar w:fldCharType="begin"/>
      </w:r>
      <w:r w:rsidR="00007625" w:rsidRPr="00D249BF">
        <w:instrText xml:space="preserve"> REF _Ref471821960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3.8</w:t>
      </w:r>
      <w:r w:rsidR="00007625" w:rsidRPr="00D249BF">
        <w:fldChar w:fldCharType="end"/>
      </w:r>
      <w:r w:rsidR="00E9095F" w:rsidRPr="00D249BF">
        <w:rPr>
          <w:sz w:val="24"/>
          <w:szCs w:val="24"/>
        </w:rPr>
        <w:t xml:space="preserve"> документации по запросу предложений.</w:t>
      </w:r>
    </w:p>
    <w:p w:rsidR="00F15392" w:rsidRPr="00D249BF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D249BF">
        <w:t>Аукционная процедура понижени</w:t>
      </w:r>
      <w:r w:rsidR="00E60F8E" w:rsidRPr="00D249BF">
        <w:t>я</w:t>
      </w:r>
      <w:r w:rsidRPr="00D249BF">
        <w:t xml:space="preserve"> цены (переторжка)</w:t>
      </w:r>
      <w:bookmarkEnd w:id="636"/>
      <w:bookmarkEnd w:id="637"/>
      <w:bookmarkEnd w:id="638"/>
      <w:r w:rsidRPr="00D249BF">
        <w:t xml:space="preserve"> </w:t>
      </w:r>
    </w:p>
    <w:bookmarkEnd w:id="639"/>
    <w:p w:rsidR="00F15392" w:rsidRPr="00D249BF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Организатором </w:t>
      </w:r>
      <w:r w:rsidR="00C05EF6" w:rsidRPr="00D249BF">
        <w:rPr>
          <w:sz w:val="24"/>
          <w:szCs w:val="24"/>
          <w:lang w:eastAsia="ru-RU"/>
        </w:rPr>
        <w:t>запроса предложений</w:t>
      </w:r>
      <w:r w:rsidRPr="00D249B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249BF">
        <w:rPr>
          <w:sz w:val="24"/>
          <w:szCs w:val="24"/>
          <w:lang w:eastAsia="ru-RU"/>
        </w:rPr>
        <w:t xml:space="preserve">аукционной </w:t>
      </w:r>
      <w:r w:rsidRPr="00D249BF">
        <w:rPr>
          <w:sz w:val="24"/>
          <w:szCs w:val="24"/>
          <w:lang w:eastAsia="ru-RU"/>
        </w:rPr>
        <w:t>процедуры</w:t>
      </w:r>
      <w:r w:rsidR="003417F7" w:rsidRPr="00D249BF">
        <w:rPr>
          <w:sz w:val="24"/>
          <w:szCs w:val="24"/>
          <w:lang w:eastAsia="ru-RU"/>
        </w:rPr>
        <w:t xml:space="preserve"> понижения цены -</w:t>
      </w:r>
      <w:r w:rsidRPr="00D249B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249BF">
        <w:rPr>
          <w:sz w:val="24"/>
          <w:szCs w:val="24"/>
          <w:lang w:eastAsia="ru-RU"/>
        </w:rPr>
        <w:t>Участник</w:t>
      </w:r>
      <w:r w:rsidRPr="00D249BF">
        <w:rPr>
          <w:sz w:val="24"/>
          <w:szCs w:val="24"/>
          <w:lang w:eastAsia="ru-RU"/>
        </w:rPr>
        <w:t xml:space="preserve">ам </w:t>
      </w:r>
      <w:r w:rsidR="00C05EF6" w:rsidRPr="00D249BF">
        <w:rPr>
          <w:sz w:val="24"/>
          <w:szCs w:val="24"/>
          <w:lang w:eastAsia="ru-RU"/>
        </w:rPr>
        <w:t>запроса предложений</w:t>
      </w:r>
      <w:r w:rsidRPr="00D249B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249BF">
        <w:rPr>
          <w:sz w:val="24"/>
          <w:szCs w:val="24"/>
          <w:lang w:eastAsia="ru-RU"/>
        </w:rPr>
        <w:t>Заявок</w:t>
      </w:r>
      <w:r w:rsidRPr="00D249B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249BF">
        <w:rPr>
          <w:sz w:val="24"/>
          <w:szCs w:val="24"/>
          <w:lang w:eastAsia="ru-RU"/>
        </w:rPr>
        <w:t>Заявк</w:t>
      </w:r>
      <w:r w:rsidRPr="00D249BF">
        <w:rPr>
          <w:sz w:val="24"/>
          <w:szCs w:val="24"/>
          <w:lang w:eastAsia="ru-RU"/>
        </w:rPr>
        <w:t>е, цены.</w:t>
      </w:r>
    </w:p>
    <w:p w:rsidR="00F15392" w:rsidRPr="00D249BF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249BF">
        <w:rPr>
          <w:sz w:val="24"/>
          <w:szCs w:val="24"/>
          <w:lang w:eastAsia="ru-RU"/>
        </w:rPr>
        <w:t>.</w:t>
      </w:r>
    </w:p>
    <w:p w:rsidR="00F15392" w:rsidRPr="00D249BF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D249BF">
        <w:rPr>
          <w:sz w:val="24"/>
          <w:szCs w:val="24"/>
          <w:lang w:eastAsia="ru-RU"/>
        </w:rPr>
        <w:t>Участник</w:t>
      </w:r>
      <w:r w:rsidR="00F15392" w:rsidRPr="00D249BF">
        <w:rPr>
          <w:sz w:val="24"/>
          <w:szCs w:val="24"/>
          <w:lang w:eastAsia="ru-RU"/>
        </w:rPr>
        <w:t xml:space="preserve"> </w:t>
      </w:r>
      <w:r w:rsidR="00C05EF6" w:rsidRPr="00D249BF">
        <w:rPr>
          <w:sz w:val="24"/>
          <w:szCs w:val="24"/>
          <w:lang w:eastAsia="ru-RU"/>
        </w:rPr>
        <w:t>запроса предложений</w:t>
      </w:r>
      <w:r w:rsidR="00F15392" w:rsidRPr="00D249B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249BF">
        <w:rPr>
          <w:sz w:val="24"/>
          <w:szCs w:val="24"/>
          <w:lang w:eastAsia="ru-RU"/>
        </w:rPr>
        <w:t>Заявк</w:t>
      </w:r>
      <w:r w:rsidR="00BD05FA" w:rsidRPr="00D249BF">
        <w:rPr>
          <w:sz w:val="24"/>
          <w:szCs w:val="24"/>
          <w:lang w:eastAsia="ru-RU"/>
        </w:rPr>
        <w:t>а</w:t>
      </w:r>
      <w:r w:rsidR="00F15392" w:rsidRPr="00D249BF">
        <w:rPr>
          <w:sz w:val="24"/>
          <w:szCs w:val="24"/>
          <w:lang w:eastAsia="ru-RU"/>
        </w:rPr>
        <w:t xml:space="preserve">, </w:t>
      </w:r>
      <w:r w:rsidR="00F15392" w:rsidRPr="00D249BF">
        <w:rPr>
          <w:i/>
          <w:sz w:val="24"/>
          <w:szCs w:val="24"/>
          <w:lang w:eastAsia="ru-RU"/>
        </w:rPr>
        <w:t>по которо</w:t>
      </w:r>
      <w:r w:rsidR="00BD05FA" w:rsidRPr="00D249BF">
        <w:rPr>
          <w:i/>
          <w:sz w:val="24"/>
          <w:szCs w:val="24"/>
          <w:lang w:eastAsia="ru-RU"/>
        </w:rPr>
        <w:t>й</w:t>
      </w:r>
      <w:r w:rsidR="00F15392" w:rsidRPr="00D249BF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D249BF">
        <w:rPr>
          <w:sz w:val="24"/>
          <w:szCs w:val="24"/>
          <w:lang w:eastAsia="ru-RU"/>
        </w:rPr>
        <w:t xml:space="preserve"> остается </w:t>
      </w:r>
      <w:r w:rsidR="00BC23FF" w:rsidRPr="00D249BF">
        <w:rPr>
          <w:sz w:val="24"/>
          <w:szCs w:val="24"/>
          <w:lang w:eastAsia="ru-RU"/>
        </w:rPr>
        <w:t xml:space="preserve">действующей </w:t>
      </w:r>
      <w:r w:rsidR="00F15392" w:rsidRPr="00D249BF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D249BF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D249BF">
        <w:rPr>
          <w:sz w:val="24"/>
          <w:szCs w:val="24"/>
          <w:lang w:eastAsia="ru-RU"/>
        </w:rPr>
        <w:lastRenderedPageBreak/>
        <w:t>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D249BF">
        <w:rPr>
          <w:sz w:val="24"/>
          <w:szCs w:val="24"/>
          <w:lang w:eastAsia="ru-RU"/>
        </w:rPr>
        <w:t>.</w:t>
      </w:r>
    </w:p>
    <w:p w:rsidR="00F15392" w:rsidRPr="00D249BF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D249B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249BF">
        <w:rPr>
          <w:iCs/>
          <w:sz w:val="24"/>
          <w:szCs w:val="24"/>
          <w:lang w:eastAsia="ru-RU"/>
        </w:rPr>
        <w:t xml:space="preserve">. </w:t>
      </w:r>
      <w:r w:rsidRPr="00D249B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D249B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249B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249BF">
        <w:rPr>
          <w:iCs/>
          <w:sz w:val="24"/>
          <w:szCs w:val="24"/>
          <w:lang w:eastAsia="ru-RU"/>
        </w:rPr>
        <w:t>Участник</w:t>
      </w:r>
      <w:r w:rsidRPr="00D249B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249BF">
        <w:rPr>
          <w:iCs/>
          <w:sz w:val="24"/>
          <w:szCs w:val="24"/>
          <w:lang w:eastAsia="ru-RU"/>
        </w:rPr>
        <w:t>Заявк</w:t>
      </w:r>
      <w:r w:rsidRPr="00D249B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249BF">
        <w:rPr>
          <w:iCs/>
          <w:sz w:val="24"/>
          <w:szCs w:val="24"/>
          <w:lang w:eastAsia="ru-RU"/>
        </w:rPr>
        <w:t>»</w:t>
      </w:r>
      <w:r w:rsidRPr="00D249BF">
        <w:rPr>
          <w:iCs/>
          <w:sz w:val="24"/>
          <w:szCs w:val="24"/>
          <w:lang w:eastAsia="ru-RU"/>
        </w:rPr>
        <w:t xml:space="preserve"> цену </w:t>
      </w:r>
      <w:r w:rsidR="004B5EB3" w:rsidRPr="00D249BF">
        <w:rPr>
          <w:iCs/>
          <w:sz w:val="24"/>
          <w:szCs w:val="24"/>
          <w:lang w:eastAsia="ru-RU"/>
        </w:rPr>
        <w:t>Заявк</w:t>
      </w:r>
      <w:r w:rsidRPr="00D249B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249BF">
        <w:rPr>
          <w:iCs/>
          <w:sz w:val="24"/>
          <w:szCs w:val="24"/>
          <w:lang w:eastAsia="ru-RU"/>
        </w:rPr>
        <w:t>Заявк</w:t>
      </w:r>
      <w:r w:rsidRPr="00D249B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249BF">
        <w:rPr>
          <w:iCs/>
          <w:sz w:val="24"/>
          <w:szCs w:val="24"/>
          <w:lang w:eastAsia="ru-RU"/>
        </w:rPr>
        <w:t>Участник</w:t>
      </w:r>
      <w:r w:rsidRPr="00D249B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249BF">
        <w:rPr>
          <w:iCs/>
          <w:sz w:val="24"/>
          <w:szCs w:val="24"/>
          <w:lang w:eastAsia="ru-RU"/>
        </w:rPr>
        <w:t>.</w:t>
      </w:r>
      <w:r w:rsidRPr="00D249BF">
        <w:rPr>
          <w:iCs/>
          <w:sz w:val="24"/>
          <w:szCs w:val="24"/>
          <w:lang w:eastAsia="ru-RU"/>
        </w:rPr>
        <w:t xml:space="preserve"> </w:t>
      </w:r>
      <w:r w:rsidR="00076D8B" w:rsidRPr="00D249BF">
        <w:rPr>
          <w:iCs/>
          <w:sz w:val="24"/>
          <w:szCs w:val="24"/>
          <w:lang w:eastAsia="ru-RU"/>
        </w:rPr>
        <w:t>И</w:t>
      </w:r>
      <w:r w:rsidRPr="00D249BF">
        <w:rPr>
          <w:iCs/>
          <w:sz w:val="24"/>
          <w:szCs w:val="24"/>
          <w:lang w:eastAsia="ru-RU"/>
        </w:rPr>
        <w:t xml:space="preserve">зменение цены </w:t>
      </w:r>
      <w:r w:rsidR="004B5EB3" w:rsidRPr="00D249BF">
        <w:rPr>
          <w:iCs/>
          <w:sz w:val="24"/>
          <w:szCs w:val="24"/>
          <w:lang w:eastAsia="ru-RU"/>
        </w:rPr>
        <w:t>Заявк</w:t>
      </w:r>
      <w:r w:rsidRPr="00D249B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249BF">
        <w:rPr>
          <w:iCs/>
          <w:sz w:val="24"/>
          <w:szCs w:val="24"/>
          <w:lang w:eastAsia="ru-RU"/>
        </w:rPr>
        <w:t>Заявк</w:t>
      </w:r>
      <w:r w:rsidRPr="00D249BF">
        <w:rPr>
          <w:iCs/>
          <w:sz w:val="24"/>
          <w:szCs w:val="24"/>
          <w:lang w:eastAsia="ru-RU"/>
        </w:rPr>
        <w:t>и</w:t>
      </w:r>
      <w:r w:rsidR="00076D8B" w:rsidRPr="00D249B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249B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249BF">
        <w:rPr>
          <w:sz w:val="24"/>
          <w:szCs w:val="24"/>
          <w:lang w:eastAsia="ru-RU"/>
        </w:rPr>
        <w:t xml:space="preserve"> в </w:t>
      </w:r>
      <w:r w:rsidRPr="00D249B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249BF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249BF">
        <w:rPr>
          <w:iCs/>
          <w:sz w:val="24"/>
          <w:szCs w:val="24"/>
        </w:rPr>
        <w:t>Приглашенные Участники принимают в ней участи</w:t>
      </w:r>
      <w:r w:rsidR="00F80103" w:rsidRPr="00D249BF">
        <w:rPr>
          <w:iCs/>
          <w:sz w:val="24"/>
          <w:szCs w:val="24"/>
        </w:rPr>
        <w:t>е</w:t>
      </w:r>
      <w:r w:rsidRPr="00D249BF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D249BF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D249B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D249BF">
        <w:fldChar w:fldCharType="begin"/>
      </w:r>
      <w:r w:rsidR="00007625" w:rsidRPr="00D249BF">
        <w:instrText xml:space="preserve"> REF _Ref465850064 \r \h  \* MERGEFORMAT </w:instrText>
      </w:r>
      <w:r w:rsidR="00007625" w:rsidRPr="00D249BF">
        <w:fldChar w:fldCharType="separate"/>
      </w:r>
      <w:r w:rsidR="006305A1" w:rsidRPr="00D249BF">
        <w:rPr>
          <w:iCs/>
          <w:sz w:val="24"/>
          <w:szCs w:val="24"/>
          <w:lang w:eastAsia="ru-RU"/>
        </w:rPr>
        <w:t>3.7.9</w:t>
      </w:r>
      <w:r w:rsidR="00007625" w:rsidRPr="00D249BF">
        <w:fldChar w:fldCharType="end"/>
      </w:r>
      <w:r w:rsidR="008941A2" w:rsidRPr="00D249BF">
        <w:rPr>
          <w:iCs/>
          <w:sz w:val="24"/>
          <w:szCs w:val="24"/>
          <w:lang w:eastAsia="ru-RU"/>
        </w:rPr>
        <w:t xml:space="preserve">. Решение </w:t>
      </w:r>
      <w:r w:rsidR="008941A2" w:rsidRPr="00D249B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D249BF">
        <w:rPr>
          <w:iCs/>
          <w:sz w:val="24"/>
          <w:szCs w:val="24"/>
          <w:lang w:eastAsia="ru-RU"/>
        </w:rPr>
        <w:t xml:space="preserve">. </w:t>
      </w:r>
    </w:p>
    <w:p w:rsidR="00685336" w:rsidRPr="00D249BF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249B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D249BF">
        <w:fldChar w:fldCharType="begin"/>
      </w:r>
      <w:r w:rsidR="00007625" w:rsidRPr="00D249BF">
        <w:instrText xml:space="preserve"> REF _Ref306352987 \r \h  \* MERGEFORMAT </w:instrText>
      </w:r>
      <w:r w:rsidR="00007625" w:rsidRPr="00D249BF">
        <w:fldChar w:fldCharType="separate"/>
      </w:r>
      <w:r w:rsidR="006305A1" w:rsidRPr="00D249BF">
        <w:rPr>
          <w:iCs/>
          <w:sz w:val="24"/>
          <w:szCs w:val="24"/>
          <w:lang w:eastAsia="ru-RU"/>
        </w:rPr>
        <w:t>3.7.3</w:t>
      </w:r>
      <w:r w:rsidR="00007625" w:rsidRPr="00D249BF">
        <w:fldChar w:fldCharType="end"/>
      </w:r>
      <w:r w:rsidRPr="00D249BF">
        <w:rPr>
          <w:iCs/>
          <w:sz w:val="24"/>
          <w:szCs w:val="24"/>
          <w:lang w:eastAsia="ru-RU"/>
        </w:rPr>
        <w:t xml:space="preserve"> - </w:t>
      </w:r>
      <w:r w:rsidR="00007625" w:rsidRPr="00D249BF">
        <w:fldChar w:fldCharType="begin"/>
      </w:r>
      <w:r w:rsidR="00007625" w:rsidRPr="00D249BF">
        <w:instrText xml:space="preserve"> REF _Ref306353005 \r \h  \* MERGEFORMAT </w:instrText>
      </w:r>
      <w:r w:rsidR="00007625" w:rsidRPr="00D249BF">
        <w:fldChar w:fldCharType="separate"/>
      </w:r>
      <w:r w:rsidR="006305A1" w:rsidRPr="00D249BF">
        <w:rPr>
          <w:iCs/>
          <w:sz w:val="24"/>
          <w:szCs w:val="24"/>
          <w:lang w:eastAsia="ru-RU"/>
        </w:rPr>
        <w:t>3.7.5</w:t>
      </w:r>
      <w:r w:rsidR="00007625" w:rsidRPr="00D249BF">
        <w:fldChar w:fldCharType="end"/>
      </w:r>
      <w:r w:rsidRPr="00D249BF">
        <w:rPr>
          <w:iCs/>
          <w:sz w:val="24"/>
          <w:szCs w:val="24"/>
          <w:lang w:eastAsia="ru-RU"/>
        </w:rPr>
        <w:t>.</w:t>
      </w:r>
    </w:p>
    <w:p w:rsidR="00F15392" w:rsidRPr="00D249BF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D249BF">
        <w:rPr>
          <w:sz w:val="24"/>
          <w:szCs w:val="24"/>
          <w:lang w:eastAsia="ru-RU"/>
        </w:rPr>
        <w:t>Участник</w:t>
      </w:r>
      <w:r w:rsidR="00F15392" w:rsidRPr="00D249BF">
        <w:rPr>
          <w:sz w:val="24"/>
          <w:szCs w:val="24"/>
          <w:lang w:eastAsia="ru-RU"/>
        </w:rPr>
        <w:t xml:space="preserve"> </w:t>
      </w:r>
      <w:r w:rsidR="00C86793" w:rsidRPr="00D249BF">
        <w:rPr>
          <w:sz w:val="24"/>
          <w:szCs w:val="24"/>
          <w:lang w:eastAsia="ru-RU"/>
        </w:rPr>
        <w:t>запроса предложений</w:t>
      </w:r>
      <w:r w:rsidR="00F15392" w:rsidRPr="00D249B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D249BF">
        <w:rPr>
          <w:sz w:val="24"/>
          <w:szCs w:val="24"/>
          <w:lang w:eastAsia="ru-RU"/>
        </w:rPr>
        <w:t xml:space="preserve"> </w:t>
      </w:r>
      <w:r w:rsidR="00BC19F9" w:rsidRPr="00D249B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249B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249BF">
        <w:rPr>
          <w:sz w:val="24"/>
          <w:szCs w:val="24"/>
          <w:lang w:eastAsia="ru-RU"/>
        </w:rPr>
        <w:t>Заявк</w:t>
      </w:r>
      <w:r w:rsidR="00F15392" w:rsidRPr="00D249BF">
        <w:rPr>
          <w:sz w:val="24"/>
          <w:szCs w:val="24"/>
          <w:lang w:eastAsia="ru-RU"/>
        </w:rPr>
        <w:t>и.</w:t>
      </w:r>
      <w:bookmarkEnd w:id="642"/>
    </w:p>
    <w:p w:rsidR="00953987" w:rsidRPr="00D249BF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D249BF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D249BF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249B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D249B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По решению </w:t>
      </w:r>
      <w:r w:rsidR="00685336" w:rsidRPr="00D249BF">
        <w:rPr>
          <w:sz w:val="24"/>
          <w:szCs w:val="24"/>
          <w:lang w:eastAsia="ru-RU"/>
        </w:rPr>
        <w:t xml:space="preserve">Закупочной </w:t>
      </w:r>
      <w:r w:rsidRPr="00D249B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D249BF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249B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D249BF">
        <w:fldChar w:fldCharType="begin"/>
      </w:r>
      <w:r w:rsidR="00007625" w:rsidRPr="00D249BF">
        <w:instrText xml:space="preserve"> REF _Ref465670219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3.11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D249BF">
        <w:fldChar w:fldCharType="begin"/>
      </w:r>
      <w:r w:rsidR="00007625" w:rsidRPr="00D249BF">
        <w:instrText xml:space="preserve"> REF _Ref468453355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3.7.8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, </w:t>
      </w:r>
      <w:proofErr w:type="gramStart"/>
      <w:r w:rsidRPr="00D249BF">
        <w:rPr>
          <w:sz w:val="24"/>
          <w:szCs w:val="24"/>
        </w:rPr>
        <w:t>предоставляет документы</w:t>
      </w:r>
      <w:proofErr w:type="gramEnd"/>
      <w:r w:rsidRPr="00D249BF">
        <w:rPr>
          <w:sz w:val="24"/>
          <w:szCs w:val="24"/>
        </w:rPr>
        <w:t xml:space="preserve">, предусмотренные подпунктом </w:t>
      </w:r>
      <w:r w:rsidR="00007625" w:rsidRPr="00D249BF">
        <w:fldChar w:fldCharType="begin"/>
      </w:r>
      <w:r w:rsidR="00007625" w:rsidRPr="00D249BF">
        <w:instrText xml:space="preserve"> REF _Ref465675151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3.11.2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документации.</w:t>
      </w:r>
    </w:p>
    <w:p w:rsidR="00034534" w:rsidRPr="00D249BF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249B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D249BF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D249BF">
        <w:fldChar w:fldCharType="begin"/>
      </w:r>
      <w:r w:rsidR="00007625" w:rsidRPr="00D249BF">
        <w:instrText xml:space="preserve"> REF _Ref465675151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3.11.2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документации, предоставляются повторно.</w:t>
      </w:r>
    </w:p>
    <w:p w:rsidR="00031513" w:rsidRPr="00D249BF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D249B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D249B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D249BF">
        <w:rPr>
          <w:sz w:val="24"/>
          <w:szCs w:val="24"/>
        </w:rPr>
        <w:t xml:space="preserve"> требований п. 4.5.1 </w:t>
      </w:r>
      <w:r w:rsidRPr="00D249BF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D249BF">
        <w:rPr>
          <w:bCs w:val="0"/>
          <w:sz w:val="24"/>
          <w:szCs w:val="24"/>
        </w:rPr>
        <w:t>Россети</w:t>
      </w:r>
      <w:proofErr w:type="spellEnd"/>
      <w:r w:rsidRPr="00D249BF">
        <w:rPr>
          <w:bCs w:val="0"/>
          <w:sz w:val="24"/>
          <w:szCs w:val="24"/>
        </w:rPr>
        <w:t xml:space="preserve">» (Положение о закупке) устанавливается </w:t>
      </w:r>
      <w:r w:rsidRPr="00D249BF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D249B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D249BF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D249B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D249BF">
        <w:rPr>
          <w:i/>
          <w:sz w:val="24"/>
          <w:szCs w:val="24"/>
          <w:lang w:val="en-US"/>
        </w:rPr>
        <w:t>k</w:t>
      </w:r>
      <w:proofErr w:type="gramEnd"/>
      <w:r w:rsidRPr="00D249BF">
        <w:rPr>
          <w:i/>
          <w:sz w:val="24"/>
          <w:szCs w:val="24"/>
          <w:vertAlign w:val="subscript"/>
        </w:rPr>
        <w:t>ПРИОР</w:t>
      </w:r>
      <w:r w:rsidRPr="00D249BF">
        <w:rPr>
          <w:sz w:val="24"/>
          <w:szCs w:val="24"/>
        </w:rPr>
        <w:t xml:space="preserve">=0,85, иначе </w:t>
      </w:r>
      <w:r w:rsidRPr="00D249BF">
        <w:rPr>
          <w:i/>
          <w:sz w:val="24"/>
          <w:szCs w:val="24"/>
          <w:lang w:val="en-US"/>
        </w:rPr>
        <w:t>k</w:t>
      </w:r>
      <w:r w:rsidRPr="00D249BF">
        <w:rPr>
          <w:i/>
          <w:sz w:val="24"/>
          <w:szCs w:val="24"/>
          <w:vertAlign w:val="subscript"/>
        </w:rPr>
        <w:t>ПРИОР</w:t>
      </w:r>
      <w:r w:rsidRPr="00D249B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D249B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>Приоритет не предоставляется в случаях, если:</w:t>
      </w:r>
    </w:p>
    <w:p w:rsidR="00031513" w:rsidRPr="00D249B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49B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D249BF">
        <w:fldChar w:fldCharType="begin"/>
      </w:r>
      <w:r w:rsidR="00007625" w:rsidRPr="00D249BF">
        <w:instrText xml:space="preserve"> REF _Ref303251044 \r \h  \* MERGEFORMAT </w:instrText>
      </w:r>
      <w:r w:rsidR="00007625" w:rsidRPr="00D249BF">
        <w:fldChar w:fldCharType="separate"/>
      </w:r>
      <w:r w:rsidR="006305A1" w:rsidRPr="00D249BF">
        <w:rPr>
          <w:rFonts w:ascii="Times New Roman" w:hAnsi="Times New Roman" w:cs="Times New Roman"/>
          <w:sz w:val="24"/>
          <w:szCs w:val="24"/>
        </w:rPr>
        <w:t>3.10</w:t>
      </w:r>
      <w:r w:rsidR="00007625" w:rsidRPr="00D249BF">
        <w:fldChar w:fldCharType="end"/>
      </w:r>
      <w:r w:rsidRPr="00D249B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D249BF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D249BF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D249B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D249BF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D249B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49B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D249B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49B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D249B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D249B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D249B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49BF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D249BF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D249BF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D249B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249BF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D249B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D249BF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D249BF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D249BF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D249B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D249BF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D249B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249BF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D249B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D249BF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D249BF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D249BF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D249BF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D249BF">
        <w:rPr>
          <w:sz w:val="24"/>
          <w:szCs w:val="24"/>
        </w:rPr>
        <w:t>Пр</w:t>
      </w:r>
      <w:proofErr w:type="spellEnd"/>
      <w:proofErr w:type="gramEnd"/>
      <w:r w:rsidRPr="00D249BF">
        <w:rPr>
          <w:sz w:val="24"/>
          <w:szCs w:val="24"/>
        </w:rPr>
        <w:t xml:space="preserve"> (РФ) (%) = Ц (РФ)*100/ Ц дог (заявки), 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D249BF">
        <w:rPr>
          <w:sz w:val="24"/>
          <w:szCs w:val="24"/>
        </w:rPr>
        <w:t>где: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Ц</w:t>
      </w:r>
      <w:proofErr w:type="gramEnd"/>
      <w:r w:rsidRPr="00D249BF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Ц</w:t>
      </w:r>
      <w:proofErr w:type="gramEnd"/>
      <w:r w:rsidRPr="00D249BF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Ц</w:t>
      </w:r>
      <w:proofErr w:type="gramEnd"/>
      <w:r w:rsidRPr="00D249BF">
        <w:rPr>
          <w:sz w:val="24"/>
          <w:szCs w:val="24"/>
        </w:rPr>
        <w:t xml:space="preserve"> (РФ) = ∑ Ц</w:t>
      </w:r>
      <w:proofErr w:type="spellStart"/>
      <w:r w:rsidRPr="00D249BF">
        <w:rPr>
          <w:i/>
          <w:sz w:val="24"/>
          <w:szCs w:val="24"/>
          <w:lang w:val="en-US"/>
        </w:rPr>
        <w:t>i</w:t>
      </w:r>
      <w:proofErr w:type="spellEnd"/>
      <w:r w:rsidRPr="00D249BF">
        <w:rPr>
          <w:sz w:val="24"/>
          <w:szCs w:val="24"/>
        </w:rPr>
        <w:t xml:space="preserve"> ед. </w:t>
      </w:r>
      <w:proofErr w:type="spellStart"/>
      <w:r w:rsidRPr="00D249BF">
        <w:rPr>
          <w:sz w:val="24"/>
          <w:szCs w:val="24"/>
        </w:rPr>
        <w:t>прод</w:t>
      </w:r>
      <w:proofErr w:type="spellEnd"/>
      <w:r w:rsidRPr="00D249BF">
        <w:rPr>
          <w:sz w:val="24"/>
          <w:szCs w:val="24"/>
        </w:rPr>
        <w:t>. (РФ)*</w:t>
      </w:r>
      <w:r w:rsidRPr="00D249BF">
        <w:rPr>
          <w:sz w:val="24"/>
          <w:szCs w:val="24"/>
          <w:lang w:val="en-US"/>
        </w:rPr>
        <w:t>K</w:t>
      </w:r>
      <w:r w:rsidRPr="00D249BF">
        <w:rPr>
          <w:i/>
          <w:sz w:val="24"/>
          <w:szCs w:val="24"/>
          <w:lang w:val="en-US"/>
        </w:rPr>
        <w:t>i</w:t>
      </w:r>
      <w:r w:rsidRPr="00D249BF">
        <w:rPr>
          <w:sz w:val="24"/>
          <w:szCs w:val="24"/>
        </w:rPr>
        <w:t>,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D249BF">
        <w:rPr>
          <w:sz w:val="24"/>
          <w:szCs w:val="24"/>
        </w:rPr>
        <w:t xml:space="preserve">где: 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D249BF">
        <w:rPr>
          <w:sz w:val="24"/>
          <w:szCs w:val="24"/>
        </w:rPr>
        <w:t>K</w:t>
      </w:r>
      <w:r w:rsidRPr="00D249BF">
        <w:rPr>
          <w:i/>
          <w:sz w:val="24"/>
          <w:szCs w:val="24"/>
        </w:rPr>
        <w:t>i</w:t>
      </w:r>
      <w:proofErr w:type="spellEnd"/>
      <w:r w:rsidRPr="00D249BF">
        <w:rPr>
          <w:sz w:val="24"/>
          <w:szCs w:val="24"/>
        </w:rPr>
        <w:t xml:space="preserve"> – количество продукции по i-той позиции;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D249BF">
        <w:rPr>
          <w:sz w:val="24"/>
          <w:szCs w:val="24"/>
        </w:rPr>
        <w:t>Ц</w:t>
      </w:r>
      <w:proofErr w:type="gramStart"/>
      <w:r w:rsidRPr="00D249BF">
        <w:rPr>
          <w:i/>
          <w:sz w:val="24"/>
          <w:szCs w:val="24"/>
        </w:rPr>
        <w:t>i</w:t>
      </w:r>
      <w:proofErr w:type="spellEnd"/>
      <w:proofErr w:type="gramEnd"/>
      <w:r w:rsidRPr="00D249BF">
        <w:rPr>
          <w:sz w:val="24"/>
          <w:szCs w:val="24"/>
        </w:rPr>
        <w:t xml:space="preserve"> ед. </w:t>
      </w:r>
      <w:proofErr w:type="spellStart"/>
      <w:r w:rsidRPr="00D249BF">
        <w:rPr>
          <w:sz w:val="24"/>
          <w:szCs w:val="24"/>
        </w:rPr>
        <w:t>прод</w:t>
      </w:r>
      <w:proofErr w:type="spellEnd"/>
      <w:r w:rsidRPr="00D249BF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D249BF">
        <w:rPr>
          <w:sz w:val="24"/>
          <w:szCs w:val="24"/>
        </w:rPr>
        <w:t>Ц</w:t>
      </w:r>
      <w:proofErr w:type="spellStart"/>
      <w:proofErr w:type="gramStart"/>
      <w:r w:rsidRPr="00D249BF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D249BF">
        <w:rPr>
          <w:sz w:val="24"/>
          <w:szCs w:val="24"/>
        </w:rPr>
        <w:t xml:space="preserve"> ед. </w:t>
      </w:r>
      <w:proofErr w:type="spellStart"/>
      <w:r w:rsidRPr="00D249BF">
        <w:rPr>
          <w:sz w:val="24"/>
          <w:szCs w:val="24"/>
        </w:rPr>
        <w:t>прод</w:t>
      </w:r>
      <w:proofErr w:type="spellEnd"/>
      <w:r w:rsidRPr="00D249BF">
        <w:rPr>
          <w:sz w:val="24"/>
          <w:szCs w:val="24"/>
        </w:rPr>
        <w:t xml:space="preserve">. (РФ) = </w:t>
      </w:r>
      <w:proofErr w:type="spellStart"/>
      <w:r w:rsidRPr="00D249BF">
        <w:rPr>
          <w:sz w:val="24"/>
          <w:szCs w:val="24"/>
          <w:lang w:val="en-US"/>
        </w:rPr>
        <w:t>kf</w:t>
      </w:r>
      <w:proofErr w:type="spellEnd"/>
      <w:r w:rsidRPr="00D249BF">
        <w:rPr>
          <w:sz w:val="24"/>
          <w:szCs w:val="24"/>
        </w:rPr>
        <w:t>*Ц</w:t>
      </w:r>
      <w:proofErr w:type="spellStart"/>
      <w:r w:rsidRPr="00D249BF">
        <w:rPr>
          <w:i/>
          <w:sz w:val="24"/>
          <w:szCs w:val="24"/>
          <w:lang w:val="en-US"/>
        </w:rPr>
        <w:t>i</w:t>
      </w:r>
      <w:proofErr w:type="spellEnd"/>
      <w:r w:rsidRPr="00D249BF">
        <w:rPr>
          <w:sz w:val="24"/>
          <w:szCs w:val="24"/>
        </w:rPr>
        <w:t xml:space="preserve"> (РФ) нач</w:t>
      </w:r>
      <w:proofErr w:type="gramStart"/>
      <w:r w:rsidRPr="00D249BF">
        <w:rPr>
          <w:sz w:val="24"/>
          <w:szCs w:val="24"/>
        </w:rPr>
        <w:t>.(</w:t>
      </w:r>
      <w:proofErr w:type="gramEnd"/>
      <w:r w:rsidRPr="00D249BF">
        <w:rPr>
          <w:sz w:val="24"/>
          <w:szCs w:val="24"/>
        </w:rPr>
        <w:t>макс) ед.,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D249BF">
        <w:rPr>
          <w:sz w:val="24"/>
          <w:szCs w:val="24"/>
        </w:rPr>
        <w:t>где: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D249BF">
        <w:rPr>
          <w:sz w:val="24"/>
          <w:szCs w:val="24"/>
        </w:rPr>
        <w:t>Ц</w:t>
      </w:r>
      <w:r w:rsidRPr="00D249BF">
        <w:rPr>
          <w:i/>
          <w:sz w:val="24"/>
          <w:szCs w:val="24"/>
        </w:rPr>
        <w:t>i</w:t>
      </w:r>
      <w:proofErr w:type="spellEnd"/>
      <w:r w:rsidRPr="00D249BF">
        <w:rPr>
          <w:sz w:val="24"/>
          <w:szCs w:val="24"/>
        </w:rPr>
        <w:t xml:space="preserve"> (РФ) нач</w:t>
      </w:r>
      <w:proofErr w:type="gramStart"/>
      <w:r w:rsidRPr="00D249BF">
        <w:rPr>
          <w:sz w:val="24"/>
          <w:szCs w:val="24"/>
        </w:rPr>
        <w:t>.(</w:t>
      </w:r>
      <w:proofErr w:type="gramEnd"/>
      <w:r w:rsidRPr="00D249B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D249BF">
        <w:rPr>
          <w:sz w:val="24"/>
          <w:szCs w:val="24"/>
        </w:rPr>
        <w:t>kf</w:t>
      </w:r>
      <w:proofErr w:type="spellEnd"/>
      <w:r w:rsidRPr="00D249BF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D249BF">
        <w:rPr>
          <w:sz w:val="24"/>
          <w:szCs w:val="24"/>
          <w:lang w:val="en-US"/>
        </w:rPr>
        <w:t>kf</w:t>
      </w:r>
      <w:proofErr w:type="spellEnd"/>
      <w:proofErr w:type="gramEnd"/>
      <w:r w:rsidRPr="00D249BF">
        <w:rPr>
          <w:sz w:val="24"/>
          <w:szCs w:val="24"/>
        </w:rPr>
        <w:t xml:space="preserve">= Ц дог./ Ц нач.(макс), 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D249BF">
        <w:rPr>
          <w:sz w:val="24"/>
          <w:szCs w:val="24"/>
        </w:rPr>
        <w:t xml:space="preserve">где: 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Ц</w:t>
      </w:r>
      <w:proofErr w:type="gramEnd"/>
      <w:r w:rsidRPr="00D249BF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D249B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Ц</w:t>
      </w:r>
      <w:proofErr w:type="gramEnd"/>
      <w:r w:rsidRPr="00D249BF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 w:rsidRPr="00D249BF">
        <w:fldChar w:fldCharType="begin"/>
      </w:r>
      <w:r w:rsidR="00007625" w:rsidRPr="00D249BF">
        <w:instrText xml:space="preserve"> REF _Ref472411304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3.3.7.1</w:t>
      </w:r>
      <w:r w:rsidR="00007625" w:rsidRPr="00D249BF">
        <w:fldChar w:fldCharType="end"/>
      </w:r>
      <w:r w:rsidRPr="00D249BF">
        <w:rPr>
          <w:sz w:val="24"/>
          <w:szCs w:val="24"/>
        </w:rPr>
        <w:t>).</w:t>
      </w:r>
    </w:p>
    <w:p w:rsidR="00031513" w:rsidRPr="00D249B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D249B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D249BF">
        <w:rPr>
          <w:bCs w:val="0"/>
          <w:sz w:val="24"/>
          <w:szCs w:val="24"/>
        </w:rPr>
        <w:t>(</w:t>
      </w:r>
      <w:r w:rsidRPr="00D249BF">
        <w:rPr>
          <w:bCs w:val="0"/>
          <w:spacing w:val="-2"/>
          <w:sz w:val="24"/>
          <w:szCs w:val="24"/>
        </w:rPr>
        <w:t>под</w:t>
      </w:r>
      <w:r w:rsidRPr="00D249BF">
        <w:rPr>
          <w:bCs w:val="0"/>
          <w:sz w:val="24"/>
          <w:szCs w:val="24"/>
        </w:rPr>
        <w:t xml:space="preserve">раздел </w:t>
      </w:r>
      <w:r w:rsidR="00007625" w:rsidRPr="00D249BF">
        <w:fldChar w:fldCharType="begin"/>
      </w:r>
      <w:r w:rsidR="00007625" w:rsidRPr="00D249BF">
        <w:instrText xml:space="preserve"> REF _Ref440271072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5.2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 для </w:t>
      </w:r>
      <w:r w:rsidRPr="00D249BF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D249BF">
        <w:rPr>
          <w:bCs w:val="0"/>
          <w:sz w:val="24"/>
          <w:szCs w:val="24"/>
        </w:rPr>
        <w:t xml:space="preserve">в графе </w:t>
      </w:r>
      <w:r w:rsidRPr="00D249BF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D249B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D249BF">
        <w:t xml:space="preserve">Подведение итогов </w:t>
      </w:r>
      <w:r w:rsidR="00DF639D" w:rsidRPr="00D249BF">
        <w:t>З</w:t>
      </w:r>
      <w:r w:rsidRPr="00D249BF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D249B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D249B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249BF">
        <w:rPr>
          <w:sz w:val="24"/>
          <w:szCs w:val="24"/>
          <w:lang w:eastAsia="ru-RU"/>
        </w:rPr>
        <w:t>определению</w:t>
      </w:r>
      <w:r w:rsidRPr="00D249BF">
        <w:rPr>
          <w:sz w:val="24"/>
          <w:szCs w:val="24"/>
        </w:rPr>
        <w:t xml:space="preserve"> </w:t>
      </w:r>
      <w:r w:rsidR="004D431C" w:rsidRPr="00D249BF">
        <w:rPr>
          <w:sz w:val="24"/>
          <w:szCs w:val="24"/>
        </w:rPr>
        <w:t xml:space="preserve">лучшей </w:t>
      </w:r>
      <w:r w:rsidR="004B5EB3" w:rsidRPr="00D249BF">
        <w:rPr>
          <w:sz w:val="24"/>
          <w:szCs w:val="24"/>
        </w:rPr>
        <w:t>Заявк</w:t>
      </w:r>
      <w:r w:rsidR="004D431C" w:rsidRPr="00D249BF">
        <w:rPr>
          <w:sz w:val="24"/>
          <w:szCs w:val="24"/>
        </w:rPr>
        <w:t>и запроса предложений</w:t>
      </w:r>
      <w:r w:rsidRPr="00D249BF">
        <w:rPr>
          <w:sz w:val="24"/>
          <w:szCs w:val="24"/>
        </w:rPr>
        <w:t xml:space="preserve">, либо по завершению данной процедуры </w:t>
      </w:r>
      <w:r w:rsidR="00DF639D" w:rsidRPr="00D249BF">
        <w:rPr>
          <w:sz w:val="24"/>
          <w:szCs w:val="24"/>
        </w:rPr>
        <w:t>З</w:t>
      </w:r>
      <w:r w:rsidRPr="00D249BF">
        <w:rPr>
          <w:sz w:val="24"/>
          <w:szCs w:val="24"/>
        </w:rPr>
        <w:t xml:space="preserve">апроса предложений без определения </w:t>
      </w:r>
      <w:r w:rsidR="009C744E" w:rsidRPr="00D249BF">
        <w:rPr>
          <w:sz w:val="24"/>
          <w:szCs w:val="24"/>
        </w:rPr>
        <w:t>Участник</w:t>
      </w:r>
      <w:r w:rsidR="004D431C" w:rsidRPr="00D249BF">
        <w:rPr>
          <w:sz w:val="24"/>
          <w:szCs w:val="24"/>
        </w:rPr>
        <w:t xml:space="preserve">а, чья </w:t>
      </w:r>
      <w:r w:rsidR="004B5EB3" w:rsidRPr="00D249BF">
        <w:rPr>
          <w:sz w:val="24"/>
          <w:szCs w:val="24"/>
        </w:rPr>
        <w:t>Заявк</w:t>
      </w:r>
      <w:r w:rsidR="004D431C" w:rsidRPr="00D249BF">
        <w:rPr>
          <w:sz w:val="24"/>
          <w:szCs w:val="24"/>
        </w:rPr>
        <w:t xml:space="preserve">а признана лучшей, </w:t>
      </w:r>
      <w:r w:rsidRPr="00D249BF">
        <w:rPr>
          <w:sz w:val="24"/>
          <w:szCs w:val="24"/>
        </w:rPr>
        <w:t xml:space="preserve">и заключения </w:t>
      </w:r>
      <w:r w:rsidR="00123C70" w:rsidRPr="00D249BF">
        <w:rPr>
          <w:sz w:val="24"/>
          <w:szCs w:val="24"/>
        </w:rPr>
        <w:t>Договор</w:t>
      </w:r>
      <w:r w:rsidRPr="00D249BF">
        <w:rPr>
          <w:sz w:val="24"/>
          <w:szCs w:val="24"/>
        </w:rPr>
        <w:t>а:</w:t>
      </w:r>
      <w:bookmarkEnd w:id="653"/>
    </w:p>
    <w:p w:rsidR="00717F60" w:rsidRPr="00D249B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 случае если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 xml:space="preserve">а какого-либо из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249B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249BF">
        <w:rPr>
          <w:bCs w:val="0"/>
          <w:sz w:val="24"/>
          <w:szCs w:val="24"/>
        </w:rPr>
        <w:t>наилучшей</w:t>
      </w:r>
      <w:proofErr w:type="gramEnd"/>
      <w:r w:rsidRPr="00D249BF">
        <w:rPr>
          <w:bCs w:val="0"/>
          <w:sz w:val="24"/>
          <w:szCs w:val="24"/>
        </w:rPr>
        <w:t xml:space="preserve">. </w:t>
      </w:r>
      <w:r w:rsidR="009C744E" w:rsidRPr="00D249BF">
        <w:rPr>
          <w:bCs w:val="0"/>
          <w:sz w:val="24"/>
          <w:szCs w:val="24"/>
        </w:rPr>
        <w:t>Участник</w:t>
      </w:r>
      <w:r w:rsidRPr="00D249B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249BF">
        <w:rPr>
          <w:bCs w:val="0"/>
          <w:sz w:val="24"/>
          <w:szCs w:val="24"/>
        </w:rPr>
        <w:t>Заявк</w:t>
      </w:r>
      <w:r w:rsidR="0087407B" w:rsidRPr="00D249BF">
        <w:rPr>
          <w:bCs w:val="0"/>
          <w:sz w:val="24"/>
          <w:szCs w:val="24"/>
        </w:rPr>
        <w:t>и лучшей</w:t>
      </w:r>
      <w:r w:rsidRPr="00D249B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249B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в случае если </w:t>
      </w:r>
      <w:r w:rsidR="001716DB" w:rsidRPr="00D249BF">
        <w:rPr>
          <w:bCs w:val="0"/>
          <w:sz w:val="24"/>
          <w:szCs w:val="24"/>
        </w:rPr>
        <w:t xml:space="preserve">ни одна </w:t>
      </w:r>
      <w:r w:rsidR="004B5EB3" w:rsidRPr="00D249BF">
        <w:rPr>
          <w:bCs w:val="0"/>
          <w:sz w:val="24"/>
          <w:szCs w:val="24"/>
        </w:rPr>
        <w:t>Заявк</w:t>
      </w:r>
      <w:r w:rsidRPr="00D249B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249B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249BF">
        <w:rPr>
          <w:sz w:val="24"/>
          <w:szCs w:val="24"/>
        </w:rPr>
        <w:t xml:space="preserve">, который подписывается </w:t>
      </w:r>
      <w:r w:rsidR="00953987" w:rsidRPr="00D249BF">
        <w:rPr>
          <w:sz w:val="24"/>
          <w:szCs w:val="24"/>
        </w:rPr>
        <w:t>членами</w:t>
      </w:r>
      <w:r w:rsidR="00E60F8E" w:rsidRPr="00D249BF">
        <w:rPr>
          <w:sz w:val="24"/>
          <w:szCs w:val="24"/>
        </w:rPr>
        <w:t xml:space="preserve"> Закупочной комиссии</w:t>
      </w:r>
      <w:r w:rsidRPr="00D249BF">
        <w:rPr>
          <w:sz w:val="24"/>
          <w:szCs w:val="24"/>
        </w:rPr>
        <w:t>.</w:t>
      </w:r>
    </w:p>
    <w:p w:rsidR="00717F60" w:rsidRPr="00D249BF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717F60" w:rsidRPr="00D249BF">
        <w:rPr>
          <w:bCs w:val="0"/>
          <w:sz w:val="24"/>
          <w:szCs w:val="24"/>
        </w:rPr>
        <w:t xml:space="preserve"> </w:t>
      </w:r>
      <w:r w:rsidR="0087407B" w:rsidRPr="00D249BF">
        <w:rPr>
          <w:bCs w:val="0"/>
          <w:sz w:val="24"/>
          <w:szCs w:val="24"/>
        </w:rPr>
        <w:t xml:space="preserve">запроса предложений </w:t>
      </w:r>
      <w:r w:rsidR="00717F60" w:rsidRPr="00D249B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249BF">
        <w:rPr>
          <w:sz w:val="24"/>
          <w:szCs w:val="24"/>
        </w:rPr>
        <w:t>Заявк</w:t>
      </w:r>
      <w:r w:rsidR="0087407B" w:rsidRPr="00D249BF">
        <w:rPr>
          <w:sz w:val="24"/>
          <w:szCs w:val="24"/>
        </w:rPr>
        <w:t>и лучшей</w:t>
      </w:r>
      <w:r w:rsidR="0087407B" w:rsidRPr="00D249BF">
        <w:rPr>
          <w:bCs w:val="0"/>
          <w:sz w:val="24"/>
          <w:szCs w:val="24"/>
        </w:rPr>
        <w:t xml:space="preserve"> </w:t>
      </w:r>
      <w:r w:rsidR="00717F60" w:rsidRPr="00D249BF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D249B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 xml:space="preserve">В случае </w:t>
      </w:r>
      <w:r w:rsidR="001716DB" w:rsidRPr="00D249BF">
        <w:rPr>
          <w:sz w:val="24"/>
          <w:szCs w:val="24"/>
        </w:rPr>
        <w:t xml:space="preserve">завершения или </w:t>
      </w:r>
      <w:r w:rsidRPr="00D249BF">
        <w:rPr>
          <w:sz w:val="24"/>
          <w:szCs w:val="24"/>
        </w:rPr>
        <w:t>прекращени</w:t>
      </w:r>
      <w:r w:rsidR="001716DB" w:rsidRPr="00D249BF">
        <w:rPr>
          <w:sz w:val="24"/>
          <w:szCs w:val="24"/>
        </w:rPr>
        <w:t>я</w:t>
      </w:r>
      <w:r w:rsidRPr="00D249BF">
        <w:rPr>
          <w:sz w:val="24"/>
          <w:szCs w:val="24"/>
        </w:rPr>
        <w:t xml:space="preserve"> процедуры запроса предложений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D249BF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D249BF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D249B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249B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D249BF">
        <w:t xml:space="preserve">Признание запроса предложений </w:t>
      </w:r>
      <w:proofErr w:type="gramStart"/>
      <w:r w:rsidRPr="00D249BF">
        <w:t>несостоявшимся</w:t>
      </w:r>
      <w:bookmarkEnd w:id="654"/>
      <w:bookmarkEnd w:id="655"/>
      <w:proofErr w:type="gramEnd"/>
    </w:p>
    <w:p w:rsidR="00717F60" w:rsidRPr="00D249BF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D249BF">
        <w:rPr>
          <w:bCs w:val="0"/>
          <w:sz w:val="24"/>
          <w:szCs w:val="24"/>
        </w:rPr>
        <w:t>Запрос предложений</w:t>
      </w:r>
      <w:r w:rsidRPr="00D249BF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D249B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D249BF">
        <w:rPr>
          <w:bCs/>
          <w:sz w:val="24"/>
          <w:szCs w:val="24"/>
        </w:rPr>
        <w:t xml:space="preserve">подана </w:t>
      </w:r>
      <w:r w:rsidRPr="00D249BF">
        <w:rPr>
          <w:sz w:val="24"/>
          <w:szCs w:val="24"/>
          <w:lang w:eastAsia="ru-RU"/>
        </w:rPr>
        <w:t xml:space="preserve">только одна </w:t>
      </w:r>
      <w:r w:rsidR="004B5EB3" w:rsidRPr="00D249BF">
        <w:rPr>
          <w:sz w:val="24"/>
          <w:szCs w:val="24"/>
          <w:lang w:eastAsia="ru-RU"/>
        </w:rPr>
        <w:t>Заявк</w:t>
      </w:r>
      <w:r w:rsidRPr="00D249BF">
        <w:rPr>
          <w:sz w:val="24"/>
          <w:szCs w:val="24"/>
          <w:lang w:eastAsia="ru-RU"/>
        </w:rPr>
        <w:t>а;</w:t>
      </w:r>
      <w:bookmarkEnd w:id="658"/>
    </w:p>
    <w:p w:rsidR="00717F60" w:rsidRPr="00D249B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не подана ни одна </w:t>
      </w:r>
      <w:r w:rsidR="004B5EB3" w:rsidRPr="00D249BF">
        <w:rPr>
          <w:sz w:val="24"/>
          <w:szCs w:val="24"/>
          <w:lang w:eastAsia="ru-RU"/>
        </w:rPr>
        <w:t>Заявк</w:t>
      </w:r>
      <w:r w:rsidRPr="00D249BF">
        <w:rPr>
          <w:sz w:val="24"/>
          <w:szCs w:val="24"/>
          <w:lang w:eastAsia="ru-RU"/>
        </w:rPr>
        <w:t>а;</w:t>
      </w:r>
    </w:p>
    <w:p w:rsidR="00717F60" w:rsidRPr="00D249B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249B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249BF">
        <w:rPr>
          <w:sz w:val="24"/>
          <w:szCs w:val="24"/>
          <w:lang w:eastAsia="ru-RU"/>
        </w:rPr>
        <w:t>Участник</w:t>
      </w:r>
      <w:r w:rsidRPr="00D249BF">
        <w:rPr>
          <w:sz w:val="24"/>
          <w:szCs w:val="24"/>
          <w:lang w:eastAsia="ru-RU"/>
        </w:rPr>
        <w:t xml:space="preserve">ам, подавшим </w:t>
      </w:r>
      <w:r w:rsidR="004B5EB3" w:rsidRPr="00D249BF">
        <w:rPr>
          <w:sz w:val="24"/>
          <w:szCs w:val="24"/>
          <w:lang w:eastAsia="ru-RU"/>
        </w:rPr>
        <w:t>Заявк</w:t>
      </w:r>
      <w:r w:rsidRPr="00D249BF">
        <w:rPr>
          <w:sz w:val="24"/>
          <w:szCs w:val="24"/>
          <w:lang w:eastAsia="ru-RU"/>
        </w:rPr>
        <w:t>и;</w:t>
      </w:r>
    </w:p>
    <w:p w:rsidR="00717F60" w:rsidRPr="00D249B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249BF">
        <w:rPr>
          <w:sz w:val="24"/>
          <w:szCs w:val="24"/>
          <w:lang w:eastAsia="ru-RU"/>
        </w:rPr>
        <w:t>принято решение о допуске</w:t>
      </w:r>
      <w:r w:rsidRPr="00D249BF">
        <w:rPr>
          <w:bCs/>
          <w:sz w:val="24"/>
          <w:szCs w:val="24"/>
        </w:rPr>
        <w:t xml:space="preserve"> только одного </w:t>
      </w:r>
      <w:r w:rsidR="009C744E" w:rsidRPr="00D249BF">
        <w:rPr>
          <w:bCs/>
          <w:sz w:val="24"/>
          <w:szCs w:val="24"/>
        </w:rPr>
        <w:t>Участник</w:t>
      </w:r>
      <w:r w:rsidRPr="00D249BF">
        <w:rPr>
          <w:bCs/>
          <w:sz w:val="24"/>
          <w:szCs w:val="24"/>
        </w:rPr>
        <w:t>а.</w:t>
      </w:r>
    </w:p>
    <w:p w:rsidR="00F20C7B" w:rsidRPr="00D249BF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D249BF">
        <w:rPr>
          <w:bCs w:val="0"/>
          <w:sz w:val="24"/>
          <w:szCs w:val="24"/>
          <w:lang w:eastAsia="ru-RU"/>
        </w:rPr>
        <w:t xml:space="preserve">В </w:t>
      </w:r>
      <w:r w:rsidRPr="00D249BF">
        <w:rPr>
          <w:bCs w:val="0"/>
          <w:sz w:val="24"/>
          <w:szCs w:val="24"/>
        </w:rPr>
        <w:t>случае</w:t>
      </w:r>
      <w:proofErr w:type="gramStart"/>
      <w:r w:rsidRPr="00D249BF">
        <w:rPr>
          <w:bCs w:val="0"/>
          <w:sz w:val="24"/>
          <w:szCs w:val="24"/>
          <w:lang w:eastAsia="ru-RU"/>
        </w:rPr>
        <w:t>,</w:t>
      </w:r>
      <w:proofErr w:type="gramEnd"/>
      <w:r w:rsidRPr="00D249B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D249B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249B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249B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249B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249B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249B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249B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249BF">
        <w:rPr>
          <w:bCs w:val="0"/>
          <w:sz w:val="24"/>
          <w:szCs w:val="24"/>
          <w:lang w:eastAsia="ru-RU"/>
        </w:rPr>
        <w:t>запрос предложений</w:t>
      </w:r>
      <w:r w:rsidR="00DA4ADE" w:rsidRPr="00D249BF">
        <w:rPr>
          <w:bCs w:val="0"/>
          <w:sz w:val="24"/>
          <w:szCs w:val="24"/>
          <w:lang w:eastAsia="ru-RU"/>
        </w:rPr>
        <w:t xml:space="preserve"> несостоявшим</w:t>
      </w:r>
      <w:r w:rsidRPr="00D249B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249BF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249BF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D249BF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D249BF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D249B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D249BF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D249BF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D249BF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D249BF">
        <w:fldChar w:fldCharType="begin"/>
      </w:r>
      <w:r w:rsidR="00007625" w:rsidRPr="00D249BF">
        <w:instrText xml:space="preserve"> REF _Ref468456963 \r \h  \* MERGEFORMAT </w:instrText>
      </w:r>
      <w:r w:rsidR="00007625" w:rsidRPr="00D249BF">
        <w:fldChar w:fldCharType="separate"/>
      </w:r>
      <w:r w:rsidR="006305A1" w:rsidRPr="00D249BF">
        <w:rPr>
          <w:rFonts w:eastAsia="Times New Roman,Italic"/>
          <w:iCs/>
          <w:sz w:val="24"/>
          <w:szCs w:val="24"/>
        </w:rPr>
        <w:t>3.3.7</w:t>
      </w:r>
      <w:r w:rsidR="00007625" w:rsidRPr="00D249BF">
        <w:fldChar w:fldCharType="end"/>
      </w:r>
      <w:r w:rsidR="003F52B0" w:rsidRPr="00D249BF">
        <w:rPr>
          <w:rFonts w:eastAsia="Times New Roman,Italic"/>
          <w:iCs/>
          <w:sz w:val="24"/>
          <w:szCs w:val="24"/>
        </w:rPr>
        <w:t xml:space="preserve"> </w:t>
      </w:r>
      <w:r w:rsidRPr="00D249BF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D249BF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D249BF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D249B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D249BF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D249BF">
        <w:rPr>
          <w:sz w:val="24"/>
          <w:szCs w:val="24"/>
        </w:rPr>
        <w:t>при</w:t>
      </w:r>
      <w:r w:rsidRPr="00D249BF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D249BF">
        <w:rPr>
          <w:sz w:val="24"/>
          <w:szCs w:val="24"/>
        </w:rPr>
        <w:t>представить</w:t>
      </w:r>
      <w:r w:rsidRPr="00D249BF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D249BF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249BF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D249BF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D249BF">
        <w:rPr>
          <w:sz w:val="24"/>
          <w:szCs w:val="24"/>
        </w:rPr>
        <w:t>производителя</w:t>
      </w:r>
      <w:r w:rsidRPr="00D249BF">
        <w:rPr>
          <w:rFonts w:eastAsia="Times New Roman,Italic"/>
          <w:bCs w:val="0"/>
          <w:iCs/>
          <w:sz w:val="24"/>
          <w:szCs w:val="24"/>
        </w:rPr>
        <w:t>)</w:t>
      </w:r>
      <w:r w:rsidRPr="00D249BF">
        <w:rPr>
          <w:sz w:val="24"/>
          <w:szCs w:val="24"/>
        </w:rPr>
        <w:t>;</w:t>
      </w:r>
    </w:p>
    <w:p w:rsidR="00151215" w:rsidRPr="00D249BF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D249BF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D249BF">
        <w:rPr>
          <w:sz w:val="24"/>
          <w:szCs w:val="24"/>
        </w:rPr>
        <w:t>.</w:t>
      </w:r>
    </w:p>
    <w:p w:rsidR="00151215" w:rsidRPr="00D249B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D249BF">
        <w:rPr>
          <w:sz w:val="24"/>
          <w:szCs w:val="24"/>
        </w:rPr>
        <w:t>Непредставление</w:t>
      </w:r>
      <w:r w:rsidRPr="00D249BF">
        <w:rPr>
          <w:bCs/>
          <w:sz w:val="24"/>
          <w:szCs w:val="24"/>
        </w:rPr>
        <w:t xml:space="preserve"> Участником</w:t>
      </w:r>
      <w:r w:rsidR="00B32CC3" w:rsidRPr="00D249BF">
        <w:rPr>
          <w:sz w:val="24"/>
          <w:szCs w:val="24"/>
        </w:rPr>
        <w:t>, предложившим демпинговую цену,</w:t>
      </w:r>
      <w:r w:rsidR="00B32CC3" w:rsidRPr="00D249BF">
        <w:rPr>
          <w:bCs/>
          <w:sz w:val="24"/>
          <w:szCs w:val="24"/>
        </w:rPr>
        <w:t xml:space="preserve"> </w:t>
      </w:r>
      <w:r w:rsidRPr="00D249BF">
        <w:rPr>
          <w:bCs/>
          <w:sz w:val="24"/>
          <w:szCs w:val="24"/>
        </w:rPr>
        <w:t xml:space="preserve">документов, изложенных в п. </w:t>
      </w:r>
      <w:r w:rsidR="00007625" w:rsidRPr="00D249BF">
        <w:fldChar w:fldCharType="begin"/>
      </w:r>
      <w:r w:rsidR="00007625" w:rsidRPr="00D249BF">
        <w:instrText xml:space="preserve"> REF _Ref465675151 \r \h  \* MERGEFORMAT </w:instrText>
      </w:r>
      <w:r w:rsidR="00007625" w:rsidRPr="00D249BF">
        <w:fldChar w:fldCharType="separate"/>
      </w:r>
      <w:r w:rsidR="006305A1" w:rsidRPr="00D249BF">
        <w:rPr>
          <w:bCs/>
          <w:sz w:val="24"/>
          <w:szCs w:val="24"/>
        </w:rPr>
        <w:t>3.11.2</w:t>
      </w:r>
      <w:r w:rsidR="00007625" w:rsidRPr="00D249BF">
        <w:fldChar w:fldCharType="end"/>
      </w:r>
      <w:r w:rsidR="00B32CC3" w:rsidRPr="00D249BF">
        <w:rPr>
          <w:sz w:val="24"/>
          <w:szCs w:val="24"/>
        </w:rPr>
        <w:t>,</w:t>
      </w:r>
      <w:r w:rsidRPr="00D249BF">
        <w:rPr>
          <w:bCs/>
          <w:sz w:val="24"/>
          <w:szCs w:val="24"/>
        </w:rPr>
        <w:t xml:space="preserve"> будет являться </w:t>
      </w:r>
      <w:r w:rsidRPr="00D249BF">
        <w:rPr>
          <w:sz w:val="24"/>
          <w:szCs w:val="24"/>
        </w:rPr>
        <w:t>причиной</w:t>
      </w:r>
      <w:r w:rsidRPr="00D249BF">
        <w:rPr>
          <w:bCs/>
          <w:sz w:val="24"/>
          <w:szCs w:val="24"/>
        </w:rPr>
        <w:t xml:space="preserve"> отклонения Участника.</w:t>
      </w:r>
    </w:p>
    <w:p w:rsidR="00151215" w:rsidRPr="00D249B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D249BF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D249BF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D249BF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D249BF">
        <w:fldChar w:fldCharType="begin"/>
      </w:r>
      <w:r w:rsidR="00007625" w:rsidRPr="00D249BF">
        <w:instrText xml:space="preserve"> REF _Ref468457053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3.6.2.5</w:t>
      </w:r>
      <w:r w:rsidR="00007625" w:rsidRPr="00D249BF">
        <w:fldChar w:fldCharType="end"/>
      </w:r>
      <w:r w:rsidR="003F52B0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>документации.</w:t>
      </w:r>
    </w:p>
    <w:p w:rsidR="00151215" w:rsidRPr="00D249B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D249BF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D249BF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D249B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D249BF">
        <w:rPr>
          <w:sz w:val="24"/>
          <w:szCs w:val="24"/>
        </w:rPr>
        <w:t xml:space="preserve">Участник, предложивший </w:t>
      </w:r>
      <w:r w:rsidRPr="00D249B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D249BF">
        <w:rPr>
          <w:sz w:val="24"/>
          <w:szCs w:val="24"/>
        </w:rPr>
        <w:t xml:space="preserve">, и признанный </w:t>
      </w:r>
      <w:r w:rsidRPr="00D249BF">
        <w:rPr>
          <w:rFonts w:eastAsia="Times New Roman,Italic"/>
          <w:bCs/>
          <w:iCs/>
          <w:sz w:val="24"/>
          <w:szCs w:val="24"/>
        </w:rPr>
        <w:t>Победителем</w:t>
      </w:r>
      <w:r w:rsidRPr="00D249BF">
        <w:rPr>
          <w:sz w:val="24"/>
          <w:szCs w:val="24"/>
        </w:rPr>
        <w:t xml:space="preserve">, </w:t>
      </w:r>
      <w:r w:rsidRPr="00D249BF">
        <w:rPr>
          <w:rFonts w:eastAsia="Times New Roman,Italic"/>
          <w:bCs/>
          <w:iCs/>
          <w:sz w:val="24"/>
          <w:szCs w:val="24"/>
        </w:rPr>
        <w:t>должен</w:t>
      </w:r>
      <w:r w:rsidRPr="00D249BF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D249BF">
        <w:rPr>
          <w:sz w:val="24"/>
          <w:szCs w:val="24"/>
        </w:rPr>
        <w:t>пп</w:t>
      </w:r>
      <w:proofErr w:type="spellEnd"/>
      <w:r w:rsidRPr="00D249BF">
        <w:rPr>
          <w:sz w:val="24"/>
          <w:szCs w:val="24"/>
        </w:rPr>
        <w:t>.</w:t>
      </w:r>
      <w:r w:rsidR="007929A7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_Ref465437572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3.13.2</w:t>
      </w:r>
      <w:r w:rsidR="00007625" w:rsidRPr="00D249BF">
        <w:fldChar w:fldCharType="end"/>
      </w:r>
      <w:r w:rsidR="007929A7" w:rsidRPr="00D249BF">
        <w:rPr>
          <w:sz w:val="24"/>
          <w:szCs w:val="24"/>
        </w:rPr>
        <w:t>-</w:t>
      </w:r>
      <w:r w:rsidR="00007625" w:rsidRPr="00D249BF">
        <w:fldChar w:fldCharType="begin"/>
      </w:r>
      <w:r w:rsidR="00007625" w:rsidRPr="00D249BF">
        <w:instrText xml:space="preserve"> REF _Ref465440181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3.13.4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</w:p>
    <w:p w:rsidR="00151215" w:rsidRPr="00D249B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D249BF">
        <w:rPr>
          <w:sz w:val="24"/>
          <w:szCs w:val="24"/>
        </w:rPr>
        <w:t>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D249B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D249BF">
        <w:rPr>
          <w:sz w:val="24"/>
          <w:szCs w:val="24"/>
        </w:rPr>
        <w:t xml:space="preserve">, будет установлено, что начальная (максимальная) </w:t>
      </w:r>
      <w:r w:rsidRPr="00D249BF">
        <w:rPr>
          <w:rFonts w:eastAsia="Times New Roman,Italic"/>
          <w:bCs/>
          <w:iCs/>
          <w:sz w:val="24"/>
          <w:szCs w:val="24"/>
        </w:rPr>
        <w:t>цена</w:t>
      </w:r>
      <w:r w:rsidRPr="00D249BF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D249BF">
        <w:rPr>
          <w:rFonts w:eastAsia="Times New Roman,Italic"/>
          <w:bCs/>
          <w:iCs/>
          <w:sz w:val="24"/>
          <w:szCs w:val="24"/>
        </w:rPr>
        <w:t>демпинговой)</w:t>
      </w:r>
      <w:r w:rsidRPr="00D249BF">
        <w:rPr>
          <w:sz w:val="24"/>
          <w:szCs w:val="24"/>
        </w:rPr>
        <w:t xml:space="preserve">, </w:t>
      </w:r>
      <w:r w:rsidR="001F6C0D" w:rsidRPr="00D249BF">
        <w:rPr>
          <w:sz w:val="24"/>
          <w:szCs w:val="24"/>
        </w:rPr>
        <w:t>закупочн</w:t>
      </w:r>
      <w:r w:rsidRPr="00D249BF">
        <w:rPr>
          <w:sz w:val="24"/>
          <w:szCs w:val="24"/>
        </w:rPr>
        <w:t>ая комиссия вправе принять следующие решения:</w:t>
      </w:r>
    </w:p>
    <w:p w:rsidR="00151215" w:rsidRPr="00D249BF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249BF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D249BF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D249BF">
        <w:rPr>
          <w:sz w:val="24"/>
          <w:szCs w:val="24"/>
        </w:rPr>
        <w:t>пп</w:t>
      </w:r>
      <w:proofErr w:type="spellEnd"/>
      <w:r w:rsidRPr="00D249BF">
        <w:rPr>
          <w:sz w:val="24"/>
          <w:szCs w:val="24"/>
        </w:rPr>
        <w:t xml:space="preserve">. </w:t>
      </w:r>
      <w:r w:rsidR="00007625" w:rsidRPr="00D249BF">
        <w:fldChar w:fldCharType="begin"/>
      </w:r>
      <w:r w:rsidR="00007625" w:rsidRPr="00D249BF">
        <w:instrText xml:space="preserve"> REF _Ref465437572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3.13.2</w:t>
      </w:r>
      <w:r w:rsidR="00007625" w:rsidRPr="00D249BF">
        <w:fldChar w:fldCharType="end"/>
      </w:r>
      <w:r w:rsidRPr="00D249BF">
        <w:rPr>
          <w:sz w:val="24"/>
          <w:szCs w:val="24"/>
        </w:rPr>
        <w:t>-</w:t>
      </w:r>
      <w:r w:rsidR="00007625" w:rsidRPr="00D249BF">
        <w:fldChar w:fldCharType="begin"/>
      </w:r>
      <w:r w:rsidR="00007625" w:rsidRPr="00D249BF">
        <w:instrText xml:space="preserve"> REF _Ref465440181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3.13.4</w:t>
      </w:r>
      <w:r w:rsidR="00007625" w:rsidRPr="00D249BF">
        <w:fldChar w:fldCharType="end"/>
      </w:r>
      <w:r w:rsidR="00B32CC3" w:rsidRPr="00D249BF">
        <w:rPr>
          <w:sz w:val="24"/>
          <w:szCs w:val="24"/>
        </w:rPr>
        <w:t>,</w:t>
      </w:r>
      <w:r w:rsidRPr="00D249BF">
        <w:rPr>
          <w:sz w:val="24"/>
          <w:szCs w:val="24"/>
        </w:rPr>
        <w:t xml:space="preserve"> не применяются.</w:t>
      </w:r>
    </w:p>
    <w:p w:rsidR="00717F60" w:rsidRPr="00D249B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D249BF">
        <w:t>Проведение пред</w:t>
      </w:r>
      <w:r w:rsidR="006353B1" w:rsidRPr="00D249BF">
        <w:t>д</w:t>
      </w:r>
      <w:r w:rsidR="00123C70" w:rsidRPr="00D249BF">
        <w:t>оговор</w:t>
      </w:r>
      <w:r w:rsidRPr="00D249BF">
        <w:t xml:space="preserve">ных переговоров (по необходимости) и подписание </w:t>
      </w:r>
      <w:r w:rsidR="00123C70" w:rsidRPr="00D249BF">
        <w:t>Договор</w:t>
      </w:r>
      <w:r w:rsidRPr="00D249BF">
        <w:t>а</w:t>
      </w:r>
      <w:bookmarkEnd w:id="656"/>
      <w:bookmarkEnd w:id="663"/>
      <w:bookmarkEnd w:id="665"/>
      <w:bookmarkEnd w:id="666"/>
    </w:p>
    <w:p w:rsidR="00717F60" w:rsidRPr="00D249B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D249BF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D249BF">
        <w:rPr>
          <w:i/>
          <w:sz w:val="24"/>
          <w:szCs w:val="24"/>
        </w:rPr>
        <w:t>Извещени</w:t>
      </w:r>
      <w:r w:rsidRPr="00D249BF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249BF">
        <w:rPr>
          <w:i/>
          <w:sz w:val="24"/>
          <w:szCs w:val="24"/>
        </w:rPr>
        <w:t>Заявк</w:t>
      </w:r>
      <w:r w:rsidRPr="00D249BF">
        <w:rPr>
          <w:i/>
          <w:sz w:val="24"/>
          <w:szCs w:val="24"/>
        </w:rPr>
        <w:t>и</w:t>
      </w:r>
      <w:r w:rsidR="0087407B" w:rsidRPr="00D249BF">
        <w:rPr>
          <w:i/>
          <w:sz w:val="24"/>
          <w:szCs w:val="24"/>
        </w:rPr>
        <w:t>, признанной лучшей,</w:t>
      </w:r>
      <w:r w:rsidRPr="00D249BF">
        <w:rPr>
          <w:i/>
          <w:sz w:val="24"/>
          <w:szCs w:val="24"/>
        </w:rPr>
        <w:t xml:space="preserve"> стороны имеют право вступить в пред</w:t>
      </w:r>
      <w:r w:rsidR="006353B1" w:rsidRPr="00D249BF">
        <w:rPr>
          <w:i/>
          <w:sz w:val="24"/>
          <w:szCs w:val="24"/>
        </w:rPr>
        <w:t>д</w:t>
      </w:r>
      <w:r w:rsidR="00123C70" w:rsidRPr="00D249BF">
        <w:rPr>
          <w:i/>
          <w:sz w:val="24"/>
          <w:szCs w:val="24"/>
        </w:rPr>
        <w:t>оговор</w:t>
      </w:r>
      <w:r w:rsidRPr="00D249BF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249BF">
        <w:rPr>
          <w:i/>
          <w:sz w:val="24"/>
          <w:szCs w:val="24"/>
        </w:rPr>
        <w:t>й части</w:t>
      </w:r>
      <w:r w:rsidRPr="00D249BF">
        <w:rPr>
          <w:i/>
          <w:sz w:val="24"/>
          <w:szCs w:val="24"/>
        </w:rPr>
        <w:t xml:space="preserve"> </w:t>
      </w:r>
      <w:r w:rsidR="004B5EB3" w:rsidRPr="00D249BF">
        <w:rPr>
          <w:i/>
          <w:sz w:val="24"/>
          <w:szCs w:val="24"/>
        </w:rPr>
        <w:t>Заявк</w:t>
      </w:r>
      <w:r w:rsidRPr="00D249BF">
        <w:rPr>
          <w:i/>
          <w:sz w:val="24"/>
          <w:szCs w:val="24"/>
        </w:rPr>
        <w:t>и</w:t>
      </w:r>
      <w:r w:rsidR="0087407B" w:rsidRPr="00D249BF">
        <w:rPr>
          <w:i/>
          <w:sz w:val="24"/>
          <w:szCs w:val="24"/>
        </w:rPr>
        <w:t>, признанной лучшей</w:t>
      </w:r>
      <w:r w:rsidRPr="00D249BF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D249BF">
        <w:rPr>
          <w:i/>
          <w:sz w:val="24"/>
          <w:szCs w:val="24"/>
        </w:rPr>
        <w:t>Участник</w:t>
      </w:r>
      <w:r w:rsidR="0087407B" w:rsidRPr="00D249BF">
        <w:rPr>
          <w:i/>
          <w:sz w:val="24"/>
          <w:szCs w:val="24"/>
        </w:rPr>
        <w:t xml:space="preserve">у </w:t>
      </w:r>
      <w:r w:rsidRPr="00D249BF">
        <w:rPr>
          <w:i/>
          <w:sz w:val="24"/>
          <w:szCs w:val="24"/>
        </w:rPr>
        <w:t>запроса предложений</w:t>
      </w:r>
      <w:r w:rsidR="0087407B" w:rsidRPr="00D249BF">
        <w:rPr>
          <w:i/>
          <w:sz w:val="24"/>
          <w:szCs w:val="24"/>
        </w:rPr>
        <w:t xml:space="preserve">, чья </w:t>
      </w:r>
      <w:r w:rsidR="004B5EB3" w:rsidRPr="00D249BF">
        <w:rPr>
          <w:i/>
          <w:sz w:val="24"/>
          <w:szCs w:val="24"/>
        </w:rPr>
        <w:t>Заявк</w:t>
      </w:r>
      <w:r w:rsidR="0087407B" w:rsidRPr="00D249BF">
        <w:rPr>
          <w:i/>
          <w:sz w:val="24"/>
          <w:szCs w:val="24"/>
        </w:rPr>
        <w:t>а признана лучшей,</w:t>
      </w:r>
      <w:r w:rsidRPr="00D249BF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D249BF">
        <w:rPr>
          <w:sz w:val="24"/>
          <w:szCs w:val="24"/>
        </w:rPr>
        <w:t>.</w:t>
      </w:r>
      <w:proofErr w:type="gramEnd"/>
    </w:p>
    <w:p w:rsidR="00717F60" w:rsidRPr="00D249BF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D249B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249BF">
        <w:rPr>
          <w:rStyle w:val="adskobk"/>
          <w:i/>
          <w:sz w:val="24"/>
          <w:szCs w:val="24"/>
        </w:rPr>
        <w:t>д</w:t>
      </w:r>
      <w:r w:rsidR="00123C70" w:rsidRPr="00D249BF">
        <w:rPr>
          <w:rStyle w:val="adskobk"/>
          <w:i/>
          <w:sz w:val="24"/>
          <w:szCs w:val="24"/>
        </w:rPr>
        <w:t>оговор</w:t>
      </w:r>
      <w:r w:rsidRPr="00D249BF">
        <w:rPr>
          <w:rStyle w:val="adskobk"/>
          <w:i/>
          <w:sz w:val="24"/>
          <w:szCs w:val="24"/>
        </w:rPr>
        <w:t>ных переговоров</w:t>
      </w:r>
      <w:r w:rsidR="00E60F8E" w:rsidRPr="00D249BF">
        <w:rPr>
          <w:rStyle w:val="adskobk"/>
          <w:i/>
          <w:sz w:val="24"/>
          <w:szCs w:val="24"/>
        </w:rPr>
        <w:t>,</w:t>
      </w:r>
      <w:r w:rsidR="00E60F8E" w:rsidRPr="00D249B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249BF">
        <w:rPr>
          <w:rStyle w:val="adskobk"/>
          <w:i/>
          <w:sz w:val="24"/>
          <w:szCs w:val="24"/>
        </w:rPr>
        <w:t>.</w:t>
      </w:r>
    </w:p>
    <w:p w:rsidR="00717F60" w:rsidRPr="00D249BF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D249BF">
        <w:rPr>
          <w:sz w:val="24"/>
          <w:szCs w:val="24"/>
        </w:rPr>
        <w:t>Договор</w:t>
      </w:r>
      <w:r w:rsidR="00717F60" w:rsidRPr="00D249BF">
        <w:rPr>
          <w:sz w:val="24"/>
          <w:szCs w:val="24"/>
        </w:rPr>
        <w:t xml:space="preserve"> между Заказчиком и </w:t>
      </w:r>
      <w:r w:rsidR="009C744E" w:rsidRPr="00D249BF">
        <w:rPr>
          <w:sz w:val="24"/>
          <w:szCs w:val="24"/>
        </w:rPr>
        <w:t>Участник</w:t>
      </w:r>
      <w:r w:rsidR="0087407B" w:rsidRPr="00D249BF">
        <w:rPr>
          <w:sz w:val="24"/>
          <w:szCs w:val="24"/>
        </w:rPr>
        <w:t xml:space="preserve">ом, чья </w:t>
      </w:r>
      <w:r w:rsidR="004B5EB3" w:rsidRPr="00D249BF">
        <w:rPr>
          <w:sz w:val="24"/>
          <w:szCs w:val="24"/>
        </w:rPr>
        <w:t>Заявк</w:t>
      </w:r>
      <w:r w:rsidR="0087407B" w:rsidRPr="00D249BF">
        <w:rPr>
          <w:sz w:val="24"/>
          <w:szCs w:val="24"/>
        </w:rPr>
        <w:t xml:space="preserve">а признана лучшей, </w:t>
      </w:r>
      <w:r w:rsidR="00717F60" w:rsidRPr="00D249BF">
        <w:rPr>
          <w:sz w:val="24"/>
          <w:szCs w:val="24"/>
        </w:rPr>
        <w:t xml:space="preserve">подписывается </w:t>
      </w:r>
      <w:r w:rsidR="000C0B23" w:rsidRPr="00D249BF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D249BF">
        <w:rPr>
          <w:sz w:val="24"/>
          <w:szCs w:val="24"/>
        </w:rPr>
        <w:t xml:space="preserve"> </w:t>
      </w:r>
      <w:r w:rsidR="00717F60" w:rsidRPr="00D249BF">
        <w:rPr>
          <w:sz w:val="24"/>
          <w:szCs w:val="24"/>
        </w:rPr>
        <w:t xml:space="preserve">с момента определения </w:t>
      </w:r>
      <w:r w:rsidR="0087407B" w:rsidRPr="00D249BF">
        <w:rPr>
          <w:sz w:val="24"/>
          <w:szCs w:val="24"/>
        </w:rPr>
        <w:t xml:space="preserve">лучшей </w:t>
      </w:r>
      <w:r w:rsidR="004B5EB3" w:rsidRPr="00D249BF">
        <w:rPr>
          <w:sz w:val="24"/>
          <w:szCs w:val="24"/>
        </w:rPr>
        <w:t>Заявк</w:t>
      </w:r>
      <w:r w:rsidR="0087407B" w:rsidRPr="00D249BF">
        <w:rPr>
          <w:sz w:val="24"/>
          <w:szCs w:val="24"/>
        </w:rPr>
        <w:t>и</w:t>
      </w:r>
      <w:r w:rsidR="00717F60" w:rsidRPr="00D249BF">
        <w:rPr>
          <w:sz w:val="24"/>
          <w:szCs w:val="24"/>
        </w:rPr>
        <w:t xml:space="preserve">. </w:t>
      </w:r>
      <w:proofErr w:type="gramStart"/>
      <w:r w:rsidR="00717F60" w:rsidRPr="00D249BF">
        <w:rPr>
          <w:sz w:val="24"/>
          <w:szCs w:val="24"/>
        </w:rPr>
        <w:t xml:space="preserve">Для </w:t>
      </w:r>
      <w:r w:rsidR="009C744E" w:rsidRPr="00D249BF">
        <w:rPr>
          <w:sz w:val="24"/>
          <w:szCs w:val="24"/>
        </w:rPr>
        <w:t>Участник</w:t>
      </w:r>
      <w:r w:rsidR="0087407B" w:rsidRPr="00D249BF">
        <w:rPr>
          <w:sz w:val="24"/>
          <w:szCs w:val="24"/>
        </w:rPr>
        <w:t xml:space="preserve">а, чья </w:t>
      </w:r>
      <w:r w:rsidR="004B5EB3" w:rsidRPr="00D249BF">
        <w:rPr>
          <w:sz w:val="24"/>
          <w:szCs w:val="24"/>
        </w:rPr>
        <w:t>Заявк</w:t>
      </w:r>
      <w:r w:rsidR="0087407B" w:rsidRPr="00D249BF">
        <w:rPr>
          <w:sz w:val="24"/>
          <w:szCs w:val="24"/>
        </w:rPr>
        <w:t xml:space="preserve">а признана лучшей, </w:t>
      </w:r>
      <w:r w:rsidR="00717F60" w:rsidRPr="00D249BF">
        <w:rPr>
          <w:sz w:val="24"/>
          <w:szCs w:val="24"/>
        </w:rPr>
        <w:t xml:space="preserve">срок для подписания </w:t>
      </w:r>
      <w:r w:rsidRPr="00D249BF">
        <w:rPr>
          <w:sz w:val="24"/>
          <w:szCs w:val="24"/>
        </w:rPr>
        <w:t>Договор</w:t>
      </w:r>
      <w:r w:rsidR="00717F60" w:rsidRPr="00D249BF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249BF">
        <w:rPr>
          <w:sz w:val="24"/>
          <w:szCs w:val="24"/>
        </w:rPr>
        <w:t>Договор</w:t>
      </w:r>
      <w:r w:rsidR="00717F60" w:rsidRPr="00D249BF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D249BF">
        <w:rPr>
          <w:sz w:val="24"/>
          <w:szCs w:val="24"/>
        </w:rPr>
        <w:t>Договор</w:t>
      </w:r>
      <w:r w:rsidR="00717F60" w:rsidRPr="00D249BF">
        <w:rPr>
          <w:sz w:val="24"/>
          <w:szCs w:val="24"/>
        </w:rPr>
        <w:t xml:space="preserve">а, соответствующие требованиям </w:t>
      </w:r>
      <w:r w:rsidR="007D07A7" w:rsidRPr="00D249BF">
        <w:rPr>
          <w:sz w:val="24"/>
          <w:szCs w:val="24"/>
        </w:rPr>
        <w:t>Д</w:t>
      </w:r>
      <w:r w:rsidR="00717F60" w:rsidRPr="00D249BF">
        <w:rPr>
          <w:sz w:val="24"/>
          <w:szCs w:val="24"/>
        </w:rPr>
        <w:t>окументации</w:t>
      </w:r>
      <w:r w:rsidR="00DF639D" w:rsidRPr="00D249BF">
        <w:rPr>
          <w:sz w:val="24"/>
          <w:szCs w:val="24"/>
        </w:rPr>
        <w:t>.</w:t>
      </w:r>
      <w:bookmarkEnd w:id="667"/>
      <w:bookmarkEnd w:id="668"/>
      <w:r w:rsidR="00717F60" w:rsidRPr="00D249BF">
        <w:rPr>
          <w:sz w:val="24"/>
          <w:szCs w:val="24"/>
        </w:rPr>
        <w:t xml:space="preserve"> </w:t>
      </w:r>
      <w:proofErr w:type="gramEnd"/>
    </w:p>
    <w:p w:rsidR="00151215" w:rsidRPr="00D249BF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D249BF">
        <w:rPr>
          <w:sz w:val="24"/>
          <w:szCs w:val="24"/>
        </w:rPr>
        <w:t xml:space="preserve">Условия </w:t>
      </w:r>
      <w:proofErr w:type="gramStart"/>
      <w:r w:rsidRPr="00D249BF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D249BF">
        <w:rPr>
          <w:sz w:val="24"/>
          <w:szCs w:val="24"/>
        </w:rPr>
        <w:t>Поставщика</w:t>
      </w:r>
      <w:proofErr w:type="gramEnd"/>
      <w:r w:rsidR="00E52DE6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D249BF">
        <w:fldChar w:fldCharType="begin"/>
      </w:r>
      <w:r w:rsidR="00007625" w:rsidRPr="00D249BF">
        <w:instrText xml:space="preserve"> REF _Ref465670219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3.11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D249BF">
        <w:fldChar w:fldCharType="begin"/>
      </w:r>
      <w:r w:rsidR="00007625" w:rsidRPr="00D249BF">
        <w:instrText xml:space="preserve"> REF _Ref465437572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3.13.2</w:t>
      </w:r>
      <w:r w:rsidR="00007625" w:rsidRPr="00D249BF">
        <w:fldChar w:fldCharType="end"/>
      </w:r>
      <w:r w:rsidRPr="00D249BF">
        <w:rPr>
          <w:sz w:val="24"/>
          <w:szCs w:val="24"/>
        </w:rPr>
        <w:t>-</w:t>
      </w:r>
      <w:r w:rsidR="00007625" w:rsidRPr="00D249BF">
        <w:fldChar w:fldCharType="begin"/>
      </w:r>
      <w:r w:rsidR="00007625" w:rsidRPr="00D249BF">
        <w:instrText xml:space="preserve"> REF _Ref465440181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3.13.4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</w:t>
      </w:r>
      <w:r w:rsidR="001F6C0D" w:rsidRPr="00D249BF">
        <w:rPr>
          <w:sz w:val="24"/>
          <w:szCs w:val="24"/>
        </w:rPr>
        <w:t>Закупоч</w:t>
      </w:r>
      <w:r w:rsidRPr="00D249BF">
        <w:rPr>
          <w:sz w:val="24"/>
          <w:szCs w:val="24"/>
        </w:rPr>
        <w:t>ной Документации.</w:t>
      </w:r>
    </w:p>
    <w:p w:rsidR="00717F60" w:rsidRPr="00D249BF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D249BF">
        <w:rPr>
          <w:sz w:val="24"/>
          <w:szCs w:val="24"/>
        </w:rPr>
        <w:t>Участник</w:t>
      </w:r>
      <w:r w:rsidR="00717F60" w:rsidRPr="00D249BF">
        <w:rPr>
          <w:sz w:val="24"/>
          <w:szCs w:val="24"/>
        </w:rPr>
        <w:t xml:space="preserve"> запроса предложений</w:t>
      </w:r>
      <w:r w:rsidR="0087407B" w:rsidRPr="00D249BF">
        <w:rPr>
          <w:sz w:val="24"/>
          <w:szCs w:val="24"/>
        </w:rPr>
        <w:t xml:space="preserve">, чья </w:t>
      </w:r>
      <w:r w:rsidR="004B5EB3" w:rsidRPr="00D249BF">
        <w:rPr>
          <w:sz w:val="24"/>
          <w:szCs w:val="24"/>
        </w:rPr>
        <w:t>Заявк</w:t>
      </w:r>
      <w:r w:rsidR="0087407B" w:rsidRPr="00D249BF">
        <w:rPr>
          <w:sz w:val="24"/>
          <w:szCs w:val="24"/>
        </w:rPr>
        <w:t xml:space="preserve">а </w:t>
      </w:r>
      <w:r w:rsidR="00717F60" w:rsidRPr="00D249BF">
        <w:rPr>
          <w:sz w:val="24"/>
          <w:szCs w:val="24"/>
        </w:rPr>
        <w:t xml:space="preserve">утрачивает статус </w:t>
      </w:r>
      <w:proofErr w:type="gramStart"/>
      <w:r w:rsidR="00696966" w:rsidRPr="00D249BF">
        <w:rPr>
          <w:sz w:val="24"/>
          <w:szCs w:val="24"/>
        </w:rPr>
        <w:t>наилучшей</w:t>
      </w:r>
      <w:proofErr w:type="gramEnd"/>
      <w:r w:rsidR="00717F60" w:rsidRPr="00D249B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249BF">
        <w:rPr>
          <w:sz w:val="24"/>
          <w:szCs w:val="24"/>
        </w:rPr>
        <w:t>Договор</w:t>
      </w:r>
      <w:r w:rsidR="00717F60" w:rsidRPr="00D249BF">
        <w:rPr>
          <w:sz w:val="24"/>
          <w:szCs w:val="24"/>
        </w:rPr>
        <w:t>а в следующих случаях:</w:t>
      </w:r>
      <w:bookmarkEnd w:id="669"/>
    </w:p>
    <w:p w:rsidR="00717F60" w:rsidRPr="00D249B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 на условиях, определяемых в п.</w:t>
      </w:r>
      <w:r w:rsidR="00007625" w:rsidRPr="00D249BF">
        <w:fldChar w:fldCharType="begin"/>
      </w:r>
      <w:r w:rsidR="00007625" w:rsidRPr="00D249BF">
        <w:instrText xml:space="preserve"> REF _Ref294695546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 xml:space="preserve"> 1.2.6 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и/или в срок, определенный в п.</w:t>
      </w:r>
      <w:r w:rsidR="001716DB" w:rsidRPr="00D249BF">
        <w:rPr>
          <w:bCs w:val="0"/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_Ref294695403 \n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3.12.3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>;</w:t>
      </w:r>
    </w:p>
    <w:p w:rsidR="00717F60" w:rsidRPr="00D249B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 xml:space="preserve">у в течение установленного в </w:t>
      </w:r>
      <w:r w:rsidR="007D07A7" w:rsidRPr="00D249BF">
        <w:rPr>
          <w:bCs w:val="0"/>
          <w:sz w:val="24"/>
          <w:szCs w:val="24"/>
        </w:rPr>
        <w:t>Д</w:t>
      </w:r>
      <w:r w:rsidRPr="00D249BF">
        <w:rPr>
          <w:bCs w:val="0"/>
          <w:sz w:val="24"/>
          <w:szCs w:val="24"/>
        </w:rPr>
        <w:t>окументации по запросу предложений срока</w:t>
      </w:r>
      <w:r w:rsidR="00B80887" w:rsidRPr="00D249BF">
        <w:rPr>
          <w:bCs w:val="0"/>
          <w:sz w:val="24"/>
          <w:szCs w:val="24"/>
        </w:rPr>
        <w:t xml:space="preserve"> (п.</w:t>
      </w:r>
      <w:r w:rsidR="00991C07" w:rsidRPr="00D249BF">
        <w:rPr>
          <w:bCs w:val="0"/>
          <w:sz w:val="24"/>
          <w:szCs w:val="24"/>
        </w:rPr>
        <w:t xml:space="preserve"> </w:t>
      </w:r>
      <w:r w:rsidR="00D161E0" w:rsidRPr="00D249BF">
        <w:fldChar w:fldCharType="begin"/>
      </w:r>
      <w:r w:rsidR="00991C07" w:rsidRPr="00D249BF">
        <w:rPr>
          <w:bCs w:val="0"/>
          <w:sz w:val="24"/>
          <w:szCs w:val="24"/>
        </w:rPr>
        <w:instrText xml:space="preserve"> REF _Ref472412248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="006305A1" w:rsidRPr="00D249BF">
        <w:rPr>
          <w:bCs w:val="0"/>
          <w:sz w:val="24"/>
          <w:szCs w:val="24"/>
        </w:rPr>
        <w:t>3.13</w:t>
      </w:r>
      <w:r w:rsidR="00D161E0" w:rsidRPr="00D249BF">
        <w:fldChar w:fldCharType="end"/>
      </w:r>
      <w:r w:rsidR="00B80887" w:rsidRPr="00D249BF">
        <w:rPr>
          <w:bCs w:val="0"/>
          <w:sz w:val="24"/>
          <w:szCs w:val="24"/>
        </w:rPr>
        <w:t>)</w:t>
      </w:r>
      <w:r w:rsidRPr="00D249BF">
        <w:rPr>
          <w:bCs w:val="0"/>
          <w:sz w:val="24"/>
          <w:szCs w:val="24"/>
        </w:rPr>
        <w:t>;</w:t>
      </w:r>
    </w:p>
    <w:p w:rsidR="00717F60" w:rsidRPr="00D249B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249BF">
        <w:rPr>
          <w:bCs w:val="0"/>
          <w:sz w:val="24"/>
          <w:szCs w:val="24"/>
        </w:rPr>
        <w:t>Договор</w:t>
      </w:r>
      <w:r w:rsidRPr="00D249B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D249BF">
        <w:rPr>
          <w:bCs w:val="0"/>
          <w:sz w:val="24"/>
          <w:szCs w:val="24"/>
        </w:rPr>
        <w:t>;</w:t>
      </w:r>
    </w:p>
    <w:p w:rsidR="009B44CF" w:rsidRPr="00D249BF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249BF">
        <w:rPr>
          <w:sz w:val="24"/>
          <w:szCs w:val="24"/>
        </w:rPr>
        <w:t xml:space="preserve">отказался от представления документов, </w:t>
      </w:r>
      <w:r w:rsidR="005A6816" w:rsidRPr="00D249BF">
        <w:rPr>
          <w:sz w:val="24"/>
          <w:szCs w:val="24"/>
        </w:rPr>
        <w:t>в том числе в отведенные для этого сроки,</w:t>
      </w:r>
      <w:r w:rsidR="005A6816" w:rsidRPr="00D249BF">
        <w:t xml:space="preserve"> </w:t>
      </w:r>
      <w:r w:rsidRPr="00D249BF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D249BF">
        <w:rPr>
          <w:sz w:val="24"/>
          <w:szCs w:val="24"/>
        </w:rPr>
        <w:t>я(</w:t>
      </w:r>
      <w:proofErr w:type="gramEnd"/>
      <w:r w:rsidRPr="00D249BF">
        <w:rPr>
          <w:sz w:val="24"/>
          <w:szCs w:val="24"/>
        </w:rPr>
        <w:t xml:space="preserve">ей) данной продукции (п. </w:t>
      </w:r>
      <w:r w:rsidR="00007625" w:rsidRPr="00D249BF">
        <w:fldChar w:fldCharType="begin"/>
      </w:r>
      <w:r w:rsidR="00007625" w:rsidRPr="00D249BF">
        <w:instrText xml:space="preserve"> REF _Ref466909528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3.3.8.9</w:t>
      </w:r>
      <w:r w:rsidR="00007625" w:rsidRPr="00D249BF">
        <w:fldChar w:fldCharType="end"/>
      </w:r>
      <w:r w:rsidRPr="00D249BF">
        <w:rPr>
          <w:sz w:val="24"/>
          <w:szCs w:val="24"/>
        </w:rPr>
        <w:t>).</w:t>
      </w:r>
    </w:p>
    <w:p w:rsidR="00717F60" w:rsidRPr="00D249B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D249BF">
        <w:rPr>
          <w:sz w:val="24"/>
          <w:szCs w:val="24"/>
        </w:rPr>
        <w:t>При наступ</w:t>
      </w:r>
      <w:r w:rsidR="00CF6A0E" w:rsidRPr="00D249BF">
        <w:rPr>
          <w:sz w:val="24"/>
          <w:szCs w:val="24"/>
        </w:rPr>
        <w:t>лении случаев, определенных в п.</w:t>
      </w:r>
      <w:r w:rsidR="001716DB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_Ref305979053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3.12.5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D249BF">
        <w:rPr>
          <w:sz w:val="24"/>
          <w:szCs w:val="24"/>
        </w:rPr>
        <w:t>Заявк</w:t>
      </w:r>
      <w:r w:rsidRPr="00D249BF">
        <w:rPr>
          <w:sz w:val="24"/>
          <w:szCs w:val="24"/>
        </w:rPr>
        <w:t xml:space="preserve">у из числа остальных действующих </w:t>
      </w:r>
      <w:r w:rsidR="00857CDA" w:rsidRPr="00D249BF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D249BF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а, </w:t>
      </w:r>
      <w:r w:rsidR="00D663E3" w:rsidRPr="00D249BF">
        <w:rPr>
          <w:sz w:val="24"/>
          <w:szCs w:val="24"/>
        </w:rPr>
        <w:t xml:space="preserve">чья </w:t>
      </w:r>
      <w:r w:rsidR="004B5EB3" w:rsidRPr="00D249BF">
        <w:rPr>
          <w:sz w:val="24"/>
          <w:szCs w:val="24"/>
        </w:rPr>
        <w:t>Заявк</w:t>
      </w:r>
      <w:r w:rsidR="00D663E3" w:rsidRPr="00D249BF">
        <w:rPr>
          <w:sz w:val="24"/>
          <w:szCs w:val="24"/>
        </w:rPr>
        <w:t xml:space="preserve">а утратила </w:t>
      </w:r>
      <w:r w:rsidRPr="00D249BF">
        <w:rPr>
          <w:sz w:val="24"/>
          <w:szCs w:val="24"/>
        </w:rPr>
        <w:t xml:space="preserve">статус </w:t>
      </w:r>
      <w:r w:rsidR="00D663E3" w:rsidRPr="00D249BF">
        <w:rPr>
          <w:sz w:val="24"/>
          <w:szCs w:val="24"/>
        </w:rPr>
        <w:t>лучшей</w:t>
      </w:r>
      <w:r w:rsidRPr="00D249BF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D249BF">
        <w:rPr>
          <w:sz w:val="24"/>
          <w:szCs w:val="24"/>
        </w:rPr>
        <w:lastRenderedPageBreak/>
        <w:t>основании полученного согласования Ц</w:t>
      </w:r>
      <w:r w:rsidR="009411D6" w:rsidRPr="00D249BF">
        <w:rPr>
          <w:sz w:val="24"/>
          <w:szCs w:val="24"/>
        </w:rPr>
        <w:t>З</w:t>
      </w:r>
      <w:r w:rsidR="00C74146" w:rsidRPr="00D249BF">
        <w:rPr>
          <w:sz w:val="24"/>
          <w:szCs w:val="24"/>
        </w:rPr>
        <w:t>О</w:t>
      </w:r>
      <w:r w:rsidRPr="00D249BF">
        <w:rPr>
          <w:sz w:val="24"/>
          <w:szCs w:val="24"/>
        </w:rPr>
        <w:t xml:space="preserve"> </w:t>
      </w:r>
      <w:r w:rsidR="00E74632" w:rsidRPr="00D249BF">
        <w:rPr>
          <w:sz w:val="24"/>
          <w:szCs w:val="24"/>
        </w:rPr>
        <w:t>ПАО</w:t>
      </w:r>
      <w:r w:rsidRPr="00D249BF">
        <w:rPr>
          <w:sz w:val="24"/>
          <w:szCs w:val="24"/>
        </w:rPr>
        <w:t xml:space="preserve"> «</w:t>
      </w:r>
      <w:r w:rsidR="00C12FA4" w:rsidRPr="00D249BF">
        <w:rPr>
          <w:sz w:val="24"/>
          <w:szCs w:val="24"/>
        </w:rPr>
        <w:t>МРСК Центра</w:t>
      </w:r>
      <w:r w:rsidRPr="00D249BF">
        <w:rPr>
          <w:sz w:val="24"/>
          <w:szCs w:val="24"/>
        </w:rPr>
        <w:t>».</w:t>
      </w:r>
      <w:bookmarkEnd w:id="670"/>
      <w:r w:rsidRPr="00D249BF">
        <w:rPr>
          <w:sz w:val="24"/>
          <w:szCs w:val="24"/>
        </w:rPr>
        <w:t xml:space="preserve"> </w:t>
      </w:r>
    </w:p>
    <w:p w:rsidR="00717F60" w:rsidRPr="00D249B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 xml:space="preserve">В случае признания </w:t>
      </w:r>
      <w:r w:rsidR="004B5EB3" w:rsidRPr="00D249BF">
        <w:rPr>
          <w:sz w:val="24"/>
          <w:szCs w:val="24"/>
        </w:rPr>
        <w:t>Заявк</w:t>
      </w:r>
      <w:r w:rsidR="00EB1E5E" w:rsidRPr="00D249BF">
        <w:rPr>
          <w:sz w:val="24"/>
          <w:szCs w:val="24"/>
        </w:rPr>
        <w:t xml:space="preserve">и </w:t>
      </w:r>
      <w:r w:rsidR="009C744E" w:rsidRPr="00D249BF">
        <w:rPr>
          <w:sz w:val="24"/>
          <w:szCs w:val="24"/>
        </w:rPr>
        <w:t>Участник</w:t>
      </w:r>
      <w:r w:rsidR="00EB1E5E" w:rsidRPr="00D249BF">
        <w:rPr>
          <w:sz w:val="24"/>
          <w:szCs w:val="24"/>
        </w:rPr>
        <w:t>а лучшей</w:t>
      </w:r>
      <w:r w:rsidRPr="00D249BF">
        <w:rPr>
          <w:sz w:val="24"/>
          <w:szCs w:val="24"/>
        </w:rPr>
        <w:t xml:space="preserve">, заключение </w:t>
      </w:r>
      <w:r w:rsidR="00DF639D" w:rsidRPr="00D249BF">
        <w:rPr>
          <w:sz w:val="24"/>
          <w:szCs w:val="24"/>
        </w:rPr>
        <w:t>Д</w:t>
      </w:r>
      <w:r w:rsidRPr="00D249BF">
        <w:rPr>
          <w:sz w:val="24"/>
          <w:szCs w:val="24"/>
        </w:rPr>
        <w:t>оговора с</w:t>
      </w:r>
      <w:r w:rsidR="00EB1E5E" w:rsidRPr="00D249BF">
        <w:rPr>
          <w:sz w:val="24"/>
          <w:szCs w:val="24"/>
        </w:rPr>
        <w:t xml:space="preserve"> данным </w:t>
      </w:r>
      <w:r w:rsidR="009C744E" w:rsidRPr="00D249BF">
        <w:rPr>
          <w:sz w:val="24"/>
          <w:szCs w:val="24"/>
        </w:rPr>
        <w:t>Участник</w:t>
      </w:r>
      <w:r w:rsidR="00EB1E5E" w:rsidRPr="00D249BF">
        <w:rPr>
          <w:sz w:val="24"/>
          <w:szCs w:val="24"/>
        </w:rPr>
        <w:t>ом</w:t>
      </w:r>
      <w:r w:rsidRPr="00D249BF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D249BF">
        <w:rPr>
          <w:sz w:val="24"/>
          <w:szCs w:val="24"/>
        </w:rPr>
        <w:t>ПАО «МРСК Центра»</w:t>
      </w:r>
      <w:r w:rsidRPr="00D249BF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D249BF">
        <w:rPr>
          <w:sz w:val="24"/>
          <w:szCs w:val="24"/>
        </w:rPr>
        <w:t>Договор</w:t>
      </w:r>
      <w:r w:rsidRPr="00D249BF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D249BF">
        <w:rPr>
          <w:sz w:val="24"/>
          <w:szCs w:val="24"/>
        </w:rPr>
        <w:t>ПАО</w:t>
      </w:r>
      <w:r w:rsidRPr="00D249BF">
        <w:rPr>
          <w:sz w:val="24"/>
          <w:szCs w:val="24"/>
        </w:rPr>
        <w:t xml:space="preserve"> «</w:t>
      </w:r>
      <w:r w:rsidR="00C12FA4" w:rsidRPr="00D249BF">
        <w:rPr>
          <w:sz w:val="24"/>
          <w:szCs w:val="24"/>
        </w:rPr>
        <w:t>МРСК Центра</w:t>
      </w:r>
      <w:r w:rsidRPr="00D249BF">
        <w:rPr>
          <w:sz w:val="24"/>
          <w:szCs w:val="24"/>
        </w:rPr>
        <w:t>».</w:t>
      </w:r>
    </w:p>
    <w:p w:rsidR="00717F60" w:rsidRPr="00D249B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D249BF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D249BF">
        <w:rPr>
          <w:sz w:val="24"/>
          <w:szCs w:val="24"/>
        </w:rPr>
        <w:t>Д</w:t>
      </w:r>
      <w:r w:rsidRPr="00D249BF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D249BF">
        <w:rPr>
          <w:sz w:val="24"/>
          <w:szCs w:val="24"/>
        </w:rPr>
        <w:t xml:space="preserve"> 10%, </w:t>
      </w:r>
      <w:r w:rsidRPr="00D249BF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D249BF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D249B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D249BF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D249BF">
        <w:fldChar w:fldCharType="begin"/>
      </w:r>
      <w:r w:rsidR="00007625" w:rsidRPr="00D249BF">
        <w:instrText xml:space="preserve"> REF _Ref471821960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3.8</w:t>
      </w:r>
      <w:r w:rsidR="00007625" w:rsidRPr="00D249BF">
        <w:fldChar w:fldCharType="end"/>
      </w:r>
      <w:r w:rsidRPr="00D249BF">
        <w:rPr>
          <w:sz w:val="24"/>
          <w:szCs w:val="24"/>
        </w:rPr>
        <w:t>), не допускается замена страны происхождения</w:t>
      </w:r>
      <w:proofErr w:type="gramEnd"/>
      <w:r w:rsidRPr="00D249BF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D249BF">
        <w:rPr>
          <w:bCs/>
          <w:sz w:val="24"/>
          <w:szCs w:val="24"/>
        </w:rPr>
        <w:t>соответствующим</w:t>
      </w:r>
      <w:r w:rsidRPr="00D249BF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D249B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D249BF">
        <w:t xml:space="preserve">Обеспечение исполнения обязательств </w:t>
      </w:r>
      <w:r w:rsidR="0088633C" w:rsidRPr="00D249BF">
        <w:t>Поставщика</w:t>
      </w:r>
      <w:r w:rsidR="00972AAA" w:rsidRPr="00D249BF">
        <w:t xml:space="preserve"> </w:t>
      </w:r>
      <w:r w:rsidRPr="00D249BF">
        <w:t>по </w:t>
      </w:r>
      <w:r w:rsidR="00123C70" w:rsidRPr="00D249BF">
        <w:t>Договор</w:t>
      </w:r>
      <w:r w:rsidRPr="00D249BF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D249BF">
        <w:t xml:space="preserve"> </w:t>
      </w:r>
      <w:bookmarkEnd w:id="678"/>
      <w:bookmarkEnd w:id="679"/>
    </w:p>
    <w:p w:rsidR="00932C0A" w:rsidRPr="00D249B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D249BF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_Ref440272931 \r \h  \* MERGEFORMAT </w:instrText>
      </w:r>
      <w:r w:rsidR="00007625" w:rsidRPr="00D249BF">
        <w:fldChar w:fldCharType="separate"/>
      </w:r>
      <w:r w:rsidR="006305A1" w:rsidRPr="00D249BF">
        <w:t>2</w:t>
      </w:r>
      <w:r w:rsidR="00007625" w:rsidRPr="00D249BF">
        <w:fldChar w:fldCharType="end"/>
      </w:r>
      <w:r w:rsidRPr="00D249BF">
        <w:rPr>
          <w:sz w:val="24"/>
          <w:szCs w:val="24"/>
        </w:rPr>
        <w:t>)</w:t>
      </w:r>
      <w:r w:rsidRPr="00D249BF">
        <w:rPr>
          <w:color w:val="7030A0"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и подпункте </w:t>
      </w:r>
      <w:r w:rsidR="00007625" w:rsidRPr="00D249BF">
        <w:fldChar w:fldCharType="begin"/>
      </w:r>
      <w:r w:rsidR="00007625" w:rsidRPr="00D249BF">
        <w:instrText xml:space="preserve"> REF _Ref465437572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3.13.2</w:t>
      </w:r>
      <w:r w:rsidR="00007625" w:rsidRPr="00D249BF">
        <w:fldChar w:fldCharType="end"/>
      </w:r>
      <w:r w:rsidRPr="00D249BF">
        <w:rPr>
          <w:sz w:val="24"/>
          <w:szCs w:val="24"/>
        </w:rPr>
        <w:t>, не требуется.</w:t>
      </w:r>
    </w:p>
    <w:p w:rsidR="009E3C1F" w:rsidRPr="00D249B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D249BF">
        <w:rPr>
          <w:sz w:val="24"/>
          <w:szCs w:val="24"/>
        </w:rPr>
        <w:t xml:space="preserve">Участник, предложивший </w:t>
      </w:r>
      <w:r w:rsidRPr="00D249BF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D249BF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D249BF">
        <w:rPr>
          <w:sz w:val="24"/>
          <w:szCs w:val="24"/>
        </w:rPr>
        <w:t xml:space="preserve">Поставщика </w:t>
      </w:r>
      <w:r w:rsidRPr="00D249BF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D249B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D249BF">
        <w:rPr>
          <w:sz w:val="24"/>
          <w:szCs w:val="24"/>
        </w:rPr>
        <w:t xml:space="preserve">Обеспечение исполнения обязательств </w:t>
      </w:r>
      <w:r w:rsidR="00E52DE6" w:rsidRPr="00D249BF">
        <w:rPr>
          <w:sz w:val="24"/>
          <w:szCs w:val="24"/>
        </w:rPr>
        <w:t xml:space="preserve">Поставщика </w:t>
      </w:r>
      <w:r w:rsidRPr="00D249B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D249BF">
        <w:rPr>
          <w:sz w:val="24"/>
          <w:szCs w:val="24"/>
        </w:rPr>
        <w:t xml:space="preserve"> (п. </w:t>
      </w:r>
      <w:r w:rsidR="00007625" w:rsidRPr="00D249BF">
        <w:fldChar w:fldCharType="begin"/>
      </w:r>
      <w:r w:rsidR="00007625" w:rsidRPr="00D249BF">
        <w:instrText xml:space="preserve"> REF _Ref468973820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3.3.14.4.4</w:t>
      </w:r>
      <w:r w:rsidR="00007625" w:rsidRPr="00D249BF">
        <w:fldChar w:fldCharType="end"/>
      </w:r>
      <w:r w:rsidR="000E668A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 xml:space="preserve">. Выбор </w:t>
      </w:r>
      <w:proofErr w:type="gramStart"/>
      <w:r w:rsidRPr="00D249BF">
        <w:rPr>
          <w:sz w:val="24"/>
          <w:szCs w:val="24"/>
        </w:rPr>
        <w:t xml:space="preserve">способа обеспечения исполнения обязательств </w:t>
      </w:r>
      <w:r w:rsidR="00E52DE6" w:rsidRPr="00D249BF">
        <w:rPr>
          <w:sz w:val="24"/>
          <w:szCs w:val="24"/>
        </w:rPr>
        <w:t>Поставщика</w:t>
      </w:r>
      <w:proofErr w:type="gramEnd"/>
      <w:r w:rsidR="00E52DE6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по Договору, осуществляется </w:t>
      </w:r>
      <w:r w:rsidR="00F65528" w:rsidRPr="00D249BF">
        <w:rPr>
          <w:sz w:val="24"/>
          <w:szCs w:val="24"/>
        </w:rPr>
        <w:t>Участником/Победителем</w:t>
      </w:r>
      <w:r w:rsidRPr="00D249B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D249BF">
        <w:rPr>
          <w:sz w:val="24"/>
          <w:szCs w:val="24"/>
        </w:rPr>
        <w:t xml:space="preserve">Поставщика </w:t>
      </w:r>
      <w:r w:rsidRPr="00D249BF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_Ref440272931 \r \h  \* MERGEFORMAT </w:instrText>
      </w:r>
      <w:r w:rsidR="00007625" w:rsidRPr="00D249BF">
        <w:fldChar w:fldCharType="separate"/>
      </w:r>
      <w:r w:rsidR="006305A1" w:rsidRPr="00D249BF">
        <w:t>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) с учетом требований, изложенных в подпункте </w:t>
      </w:r>
      <w:r w:rsidR="00007625" w:rsidRPr="00D249BF">
        <w:fldChar w:fldCharType="begin"/>
      </w:r>
      <w:r w:rsidR="00007625" w:rsidRPr="00D249BF">
        <w:instrText xml:space="preserve"> REF _Ref465437572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3.13.2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, а также на этапе </w:t>
      </w:r>
      <w:proofErr w:type="spellStart"/>
      <w:r w:rsidRPr="00D249BF">
        <w:rPr>
          <w:sz w:val="24"/>
          <w:szCs w:val="24"/>
        </w:rPr>
        <w:t>преддговорных</w:t>
      </w:r>
      <w:proofErr w:type="spellEnd"/>
      <w:r w:rsidRPr="00D249BF">
        <w:rPr>
          <w:sz w:val="24"/>
          <w:szCs w:val="24"/>
        </w:rPr>
        <w:t xml:space="preserve"> переговоров (п.</w:t>
      </w:r>
      <w:r w:rsidR="00DB3FE0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_Ref468462141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3.12</w:t>
      </w:r>
      <w:r w:rsidR="00007625" w:rsidRPr="00D249BF">
        <w:fldChar w:fldCharType="end"/>
      </w:r>
      <w:r w:rsidRPr="00D249BF">
        <w:rPr>
          <w:sz w:val="24"/>
          <w:szCs w:val="24"/>
        </w:rPr>
        <w:t>).</w:t>
      </w:r>
    </w:p>
    <w:p w:rsidR="009E3C1F" w:rsidRPr="00D249B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D249BF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D249BF">
        <w:rPr>
          <w:sz w:val="24"/>
          <w:szCs w:val="24"/>
        </w:rPr>
        <w:t xml:space="preserve">Поставщика </w:t>
      </w:r>
      <w:r w:rsidRPr="00D249BF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D249BF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_Ref468462243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3.12.6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  <w:bookmarkEnd w:id="687"/>
    </w:p>
    <w:p w:rsidR="00932C0A" w:rsidRPr="00D249BF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D249BF">
        <w:t xml:space="preserve">Уведомление о результатах </w:t>
      </w:r>
      <w:bookmarkEnd w:id="688"/>
      <w:bookmarkEnd w:id="689"/>
      <w:r w:rsidRPr="00D249BF">
        <w:t>запроса предложений</w:t>
      </w:r>
      <w:bookmarkEnd w:id="690"/>
      <w:bookmarkEnd w:id="691"/>
    </w:p>
    <w:bookmarkEnd w:id="680"/>
    <w:p w:rsidR="00ED5C7C" w:rsidRPr="00D249BF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D249BF">
        <w:rPr>
          <w:bCs w:val="0"/>
          <w:sz w:val="24"/>
          <w:szCs w:val="24"/>
          <w:lang w:eastAsia="ru-RU"/>
        </w:rPr>
        <w:t>3.14</w:t>
      </w:r>
      <w:r w:rsidR="000B3EB1" w:rsidRPr="00D249BF">
        <w:rPr>
          <w:bCs w:val="0"/>
          <w:sz w:val="24"/>
          <w:szCs w:val="24"/>
          <w:lang w:eastAsia="ru-RU"/>
        </w:rPr>
        <w:t>.1</w:t>
      </w:r>
      <w:r w:rsidR="000B3EB1" w:rsidRPr="00D249BF">
        <w:rPr>
          <w:bCs w:val="0"/>
          <w:sz w:val="24"/>
          <w:szCs w:val="24"/>
          <w:lang w:eastAsia="ru-RU"/>
        </w:rPr>
        <w:tab/>
      </w:r>
      <w:r w:rsidR="00ED5C7C" w:rsidRPr="00D249BF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249B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249BF">
        <w:rPr>
          <w:iCs/>
          <w:sz w:val="24"/>
          <w:szCs w:val="24"/>
        </w:rPr>
        <w:t>Извещение</w:t>
      </w:r>
      <w:r w:rsidR="00D56F8C" w:rsidRPr="00D249BF">
        <w:rPr>
          <w:sz w:val="24"/>
          <w:szCs w:val="24"/>
        </w:rPr>
        <w:t xml:space="preserve"> о проведении открытого </w:t>
      </w:r>
      <w:r w:rsidR="00D56F8C" w:rsidRPr="00D249BF">
        <w:rPr>
          <w:iCs/>
          <w:sz w:val="24"/>
          <w:szCs w:val="24"/>
        </w:rPr>
        <w:t xml:space="preserve">запроса предложений (подраздел </w:t>
      </w:r>
      <w:r w:rsidR="00007625" w:rsidRPr="00D249BF">
        <w:fldChar w:fldCharType="begin"/>
      </w:r>
      <w:r w:rsidR="00007625" w:rsidRPr="00D249BF">
        <w:instrText xml:space="preserve"> REF _Ref191386085 \r \h  \* MERGEFORMAT </w:instrText>
      </w:r>
      <w:r w:rsidR="00007625" w:rsidRPr="00D249BF">
        <w:fldChar w:fldCharType="separate"/>
      </w:r>
      <w:r w:rsidR="006305A1" w:rsidRPr="00D249BF">
        <w:rPr>
          <w:iCs/>
          <w:sz w:val="24"/>
          <w:szCs w:val="24"/>
        </w:rPr>
        <w:t>1.1.1</w:t>
      </w:r>
      <w:r w:rsidR="00007625" w:rsidRPr="00D249BF">
        <w:fldChar w:fldCharType="end"/>
      </w:r>
      <w:r w:rsidR="00D56F8C" w:rsidRPr="00D249BF">
        <w:rPr>
          <w:iCs/>
          <w:sz w:val="24"/>
          <w:szCs w:val="24"/>
        </w:rPr>
        <w:t>)</w:t>
      </w:r>
      <w:r w:rsidR="00D56F8C" w:rsidRPr="00D249BF">
        <w:rPr>
          <w:sz w:val="24"/>
          <w:szCs w:val="24"/>
        </w:rPr>
        <w:t>,</w:t>
      </w:r>
      <w:r w:rsidR="00D56F8C" w:rsidRPr="00D249BF">
        <w:rPr>
          <w:bCs w:val="0"/>
          <w:sz w:val="24"/>
          <w:szCs w:val="24"/>
          <w:lang w:eastAsia="ru-RU"/>
        </w:rPr>
        <w:t xml:space="preserve">  </w:t>
      </w:r>
      <w:r w:rsidR="00ED5C7C" w:rsidRPr="00D249BF">
        <w:rPr>
          <w:bCs w:val="0"/>
          <w:sz w:val="24"/>
          <w:szCs w:val="24"/>
          <w:lang w:eastAsia="ru-RU"/>
        </w:rPr>
        <w:t xml:space="preserve">для всех </w:t>
      </w:r>
      <w:r w:rsidR="00D15381" w:rsidRPr="00D249BF">
        <w:rPr>
          <w:bCs w:val="0"/>
          <w:sz w:val="24"/>
          <w:szCs w:val="24"/>
          <w:lang w:eastAsia="ru-RU"/>
        </w:rPr>
        <w:t>Участников</w:t>
      </w:r>
      <w:r w:rsidR="00ED5C7C" w:rsidRPr="00D249BF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D249BF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249B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249BF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249B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D249BF">
        <w:rPr>
          <w:bCs w:val="0"/>
          <w:sz w:val="24"/>
          <w:szCs w:val="24"/>
          <w:lang w:eastAsia="ru-RU"/>
        </w:rPr>
        <w:t>Заявки</w:t>
      </w:r>
      <w:r w:rsidRPr="00D249BF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D249BF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D249BF">
        <w:rPr>
          <w:bCs w:val="0"/>
          <w:sz w:val="24"/>
          <w:szCs w:val="24"/>
          <w:lang w:eastAsia="ru-RU"/>
        </w:rPr>
        <w:t>3.1</w:t>
      </w:r>
      <w:r w:rsidR="00031513" w:rsidRPr="00D249BF">
        <w:rPr>
          <w:bCs w:val="0"/>
          <w:sz w:val="24"/>
          <w:szCs w:val="24"/>
          <w:lang w:eastAsia="ru-RU"/>
        </w:rPr>
        <w:t>4</w:t>
      </w:r>
      <w:r w:rsidRPr="00D249BF">
        <w:rPr>
          <w:bCs w:val="0"/>
          <w:sz w:val="24"/>
          <w:szCs w:val="24"/>
          <w:lang w:eastAsia="ru-RU"/>
        </w:rPr>
        <w:t>.2</w:t>
      </w:r>
      <w:r w:rsidRPr="00D249BF">
        <w:rPr>
          <w:bCs w:val="0"/>
          <w:sz w:val="24"/>
          <w:szCs w:val="24"/>
          <w:lang w:eastAsia="ru-RU"/>
        </w:rPr>
        <w:tab/>
      </w:r>
      <w:r w:rsidR="00ED5C7C" w:rsidRPr="00D249B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D249BF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D249BF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249B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D249BF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D249BF">
        <w:rPr>
          <w:szCs w:val="24"/>
        </w:rPr>
        <w:t xml:space="preserve"> </w:t>
      </w:r>
    </w:p>
    <w:p w:rsidR="002B5044" w:rsidRPr="00D249BF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D249BF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D249B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D249BF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D249B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D249B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D249BF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D249BF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D249B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D249BF">
        <w:rPr>
          <w:b w:val="0"/>
          <w:szCs w:val="24"/>
        </w:rPr>
        <w:t>Техническ</w:t>
      </w:r>
      <w:r w:rsidR="003776BB" w:rsidRPr="00D249BF">
        <w:rPr>
          <w:b w:val="0"/>
          <w:szCs w:val="24"/>
        </w:rPr>
        <w:t>о</w:t>
      </w:r>
      <w:proofErr w:type="gramStart"/>
      <w:r w:rsidR="003776BB" w:rsidRPr="00D249BF">
        <w:rPr>
          <w:b w:val="0"/>
          <w:szCs w:val="24"/>
        </w:rPr>
        <w:t>е(</w:t>
      </w:r>
      <w:proofErr w:type="spellStart"/>
      <w:proofErr w:type="gramEnd"/>
      <w:r w:rsidRPr="00D249BF">
        <w:rPr>
          <w:b w:val="0"/>
          <w:szCs w:val="24"/>
        </w:rPr>
        <w:t>ие</w:t>
      </w:r>
      <w:proofErr w:type="spellEnd"/>
      <w:r w:rsidR="003776BB" w:rsidRPr="00D249BF">
        <w:rPr>
          <w:b w:val="0"/>
          <w:szCs w:val="24"/>
        </w:rPr>
        <w:t>)</w:t>
      </w:r>
      <w:r w:rsidRPr="00D249BF">
        <w:rPr>
          <w:b w:val="0"/>
          <w:szCs w:val="24"/>
        </w:rPr>
        <w:t xml:space="preserve"> задани</w:t>
      </w:r>
      <w:r w:rsidR="003776BB" w:rsidRPr="00D249BF">
        <w:rPr>
          <w:b w:val="0"/>
          <w:szCs w:val="24"/>
        </w:rPr>
        <w:t>е(</w:t>
      </w:r>
      <w:r w:rsidRPr="00D249BF">
        <w:rPr>
          <w:b w:val="0"/>
          <w:szCs w:val="24"/>
        </w:rPr>
        <w:t>я</w:t>
      </w:r>
      <w:r w:rsidR="003776BB" w:rsidRPr="00D249BF">
        <w:rPr>
          <w:b w:val="0"/>
          <w:szCs w:val="24"/>
        </w:rPr>
        <w:t>)</w:t>
      </w:r>
      <w:r w:rsidRPr="00D249BF">
        <w:rPr>
          <w:b w:val="0"/>
          <w:szCs w:val="24"/>
        </w:rPr>
        <w:t xml:space="preserve"> </w:t>
      </w:r>
      <w:r w:rsidR="00A154B7" w:rsidRPr="00D249BF">
        <w:rPr>
          <w:b w:val="0"/>
          <w:szCs w:val="24"/>
        </w:rPr>
        <w:t xml:space="preserve">по Лоту №1 (подраздел </w:t>
      </w:r>
      <w:r w:rsidR="00007625" w:rsidRPr="00D249BF">
        <w:fldChar w:fldCharType="begin"/>
      </w:r>
      <w:r w:rsidR="00007625" w:rsidRPr="00D249BF">
        <w:instrText xml:space="preserve"> REF _Ref440275279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1.1.4</w:t>
      </w:r>
      <w:r w:rsidR="00007625" w:rsidRPr="00D249BF">
        <w:fldChar w:fldCharType="end"/>
      </w:r>
      <w:r w:rsidR="00A154B7" w:rsidRPr="00D249BF">
        <w:rPr>
          <w:b w:val="0"/>
          <w:szCs w:val="24"/>
        </w:rPr>
        <w:t>)</w:t>
      </w:r>
      <w:r w:rsidRPr="00D249BF">
        <w:rPr>
          <w:b w:val="0"/>
          <w:szCs w:val="24"/>
        </w:rPr>
        <w:t xml:space="preserve"> изложен</w:t>
      </w:r>
      <w:r w:rsidR="00F463E8" w:rsidRPr="00D249BF">
        <w:rPr>
          <w:b w:val="0"/>
          <w:szCs w:val="24"/>
        </w:rPr>
        <w:t>о(</w:t>
      </w:r>
      <w:r w:rsidRPr="00D249BF">
        <w:rPr>
          <w:b w:val="0"/>
          <w:szCs w:val="24"/>
        </w:rPr>
        <w:t>ы</w:t>
      </w:r>
      <w:r w:rsidR="00F463E8" w:rsidRPr="00D249BF">
        <w:rPr>
          <w:b w:val="0"/>
          <w:szCs w:val="24"/>
        </w:rPr>
        <w:t>)</w:t>
      </w:r>
      <w:r w:rsidRPr="00D249B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249BF">
        <w:rPr>
          <w:b w:val="0"/>
          <w:szCs w:val="24"/>
        </w:rPr>
        <w:t>Участник</w:t>
      </w:r>
      <w:r w:rsidRPr="00D249BF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D249BF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D249BF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D249BF" w:rsidRDefault="002B5044" w:rsidP="0021751A">
      <w:pPr>
        <w:pStyle w:val="2"/>
        <w:ind w:left="1701" w:hanging="1134"/>
      </w:pPr>
      <w:bookmarkStart w:id="785" w:name="_Toc498588917"/>
      <w:r w:rsidRPr="00D249BF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D249B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D249BF">
        <w:rPr>
          <w:b w:val="0"/>
          <w:szCs w:val="24"/>
        </w:rPr>
        <w:t>Участник</w:t>
      </w:r>
      <w:r w:rsidR="002B5044" w:rsidRPr="00D249BF">
        <w:rPr>
          <w:b w:val="0"/>
          <w:szCs w:val="24"/>
        </w:rPr>
        <w:t xml:space="preserve"> в составе свое</w:t>
      </w:r>
      <w:r w:rsidR="00841A6F" w:rsidRPr="00D249BF">
        <w:rPr>
          <w:b w:val="0"/>
          <w:szCs w:val="24"/>
        </w:rPr>
        <w:t>й</w:t>
      </w:r>
      <w:r w:rsidR="002B5044" w:rsidRPr="00D249BF">
        <w:rPr>
          <w:b w:val="0"/>
          <w:szCs w:val="24"/>
        </w:rPr>
        <w:t xml:space="preserve"> </w:t>
      </w:r>
      <w:r w:rsidR="00841A6F" w:rsidRPr="00D249BF">
        <w:rPr>
          <w:b w:val="0"/>
          <w:szCs w:val="24"/>
        </w:rPr>
        <w:t>Заявки</w:t>
      </w:r>
      <w:r w:rsidR="002B5044" w:rsidRPr="00D249B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D249B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249BF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D249B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D249B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249BF">
        <w:rPr>
          <w:b w:val="0"/>
          <w:szCs w:val="24"/>
          <w:lang w:eastAsia="ru-RU"/>
        </w:rPr>
        <w:t>Техническог</w:t>
      </w:r>
      <w:proofErr w:type="gramStart"/>
      <w:r w:rsidR="003776BB" w:rsidRPr="00D249BF">
        <w:rPr>
          <w:b w:val="0"/>
          <w:szCs w:val="24"/>
          <w:lang w:eastAsia="ru-RU"/>
        </w:rPr>
        <w:t>о(</w:t>
      </w:r>
      <w:proofErr w:type="gramEnd"/>
      <w:r w:rsidR="003776BB" w:rsidRPr="00D249B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249BF">
        <w:rPr>
          <w:b w:val="0"/>
          <w:szCs w:val="24"/>
          <w:lang w:eastAsia="ru-RU"/>
        </w:rPr>
        <w:t>ях</w:t>
      </w:r>
      <w:proofErr w:type="spellEnd"/>
      <w:r w:rsidR="003776BB" w:rsidRPr="00D249B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249BF">
        <w:rPr>
          <w:b w:val="0"/>
          <w:szCs w:val="24"/>
          <w:lang w:eastAsia="ru-RU"/>
        </w:rPr>
        <w:t>о(</w:t>
      </w:r>
      <w:proofErr w:type="gramEnd"/>
      <w:r w:rsidR="003776BB" w:rsidRPr="00D249B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249BF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D249BF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D249BF">
        <w:t xml:space="preserve">Требование к </w:t>
      </w:r>
      <w:r w:rsidR="0021751A" w:rsidRPr="00D249BF">
        <w:t>Участник</w:t>
      </w:r>
      <w:r w:rsidRPr="00D249BF">
        <w:t>у</w:t>
      </w:r>
      <w:bookmarkEnd w:id="806"/>
      <w:bookmarkEnd w:id="807"/>
      <w:bookmarkEnd w:id="808"/>
      <w:r w:rsidRPr="00D249BF">
        <w:t>.</w:t>
      </w:r>
      <w:bookmarkEnd w:id="829"/>
      <w:bookmarkEnd w:id="830"/>
      <w:bookmarkEnd w:id="831"/>
    </w:p>
    <w:p w:rsidR="002B5044" w:rsidRPr="00D249B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D249BF">
        <w:rPr>
          <w:b w:val="0"/>
          <w:szCs w:val="24"/>
        </w:rPr>
        <w:t xml:space="preserve">В составе </w:t>
      </w:r>
      <w:r w:rsidR="0094713A" w:rsidRPr="00D249BF">
        <w:rPr>
          <w:b w:val="0"/>
          <w:szCs w:val="24"/>
        </w:rPr>
        <w:t>своей Заявки</w:t>
      </w:r>
      <w:r w:rsidRPr="00D249BF">
        <w:rPr>
          <w:b w:val="0"/>
          <w:szCs w:val="24"/>
        </w:rPr>
        <w:t xml:space="preserve"> </w:t>
      </w:r>
      <w:r w:rsidR="0021751A" w:rsidRPr="00D249BF">
        <w:rPr>
          <w:b w:val="0"/>
          <w:szCs w:val="24"/>
        </w:rPr>
        <w:t>Участник</w:t>
      </w:r>
      <w:r w:rsidRPr="00D249BF">
        <w:rPr>
          <w:b w:val="0"/>
          <w:szCs w:val="24"/>
        </w:rPr>
        <w:t xml:space="preserve"> должен предоставить руководств</w:t>
      </w:r>
      <w:proofErr w:type="gramStart"/>
      <w:r w:rsidRPr="00D249BF">
        <w:rPr>
          <w:b w:val="0"/>
          <w:szCs w:val="24"/>
        </w:rPr>
        <w:t>о(</w:t>
      </w:r>
      <w:proofErr w:type="gramEnd"/>
      <w:r w:rsidRPr="00D249B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D249BF">
        <w:rPr>
          <w:b w:val="0"/>
          <w:szCs w:val="24"/>
        </w:rPr>
        <w:t xml:space="preserve">Производителем </w:t>
      </w:r>
      <w:r w:rsidRPr="00D249B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49BF">
        <w:rPr>
          <w:b w:val="0"/>
          <w:szCs w:val="24"/>
        </w:rPr>
        <w:t xml:space="preserve"> оборудования</w:t>
      </w:r>
      <w:r w:rsidRPr="00D249BF">
        <w:rPr>
          <w:b w:val="0"/>
          <w:szCs w:val="24"/>
        </w:rPr>
        <w:t xml:space="preserve">, заявленных </w:t>
      </w:r>
      <w:r w:rsidR="0021751A" w:rsidRPr="00D249BF">
        <w:rPr>
          <w:b w:val="0"/>
          <w:szCs w:val="24"/>
        </w:rPr>
        <w:t>Участник</w:t>
      </w:r>
      <w:r w:rsidR="0094713A" w:rsidRPr="00D249BF">
        <w:rPr>
          <w:b w:val="0"/>
          <w:szCs w:val="24"/>
        </w:rPr>
        <w:t>ом в Т</w:t>
      </w:r>
      <w:r w:rsidRPr="00D249BF">
        <w:rPr>
          <w:b w:val="0"/>
          <w:szCs w:val="24"/>
        </w:rPr>
        <w:t>ехническом предложении (</w:t>
      </w:r>
      <w:r w:rsidR="00D56F8C" w:rsidRPr="00D249BF">
        <w:rPr>
          <w:b w:val="0"/>
          <w:szCs w:val="24"/>
        </w:rPr>
        <w:t>подраздел</w:t>
      </w:r>
      <w:r w:rsidR="0094713A" w:rsidRPr="00D249BF">
        <w:rPr>
          <w:b w:val="0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5.3</w:t>
      </w:r>
      <w:r w:rsidR="00007625" w:rsidRPr="00D249BF">
        <w:fldChar w:fldCharType="end"/>
      </w:r>
      <w:r w:rsidRPr="00D249BF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D249B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D249BF">
        <w:rPr>
          <w:b w:val="0"/>
          <w:szCs w:val="24"/>
        </w:rPr>
        <w:t xml:space="preserve">Непредставление </w:t>
      </w:r>
      <w:r w:rsidR="0021751A" w:rsidRPr="00D249BF">
        <w:rPr>
          <w:b w:val="0"/>
          <w:szCs w:val="24"/>
        </w:rPr>
        <w:t>Участник</w:t>
      </w:r>
      <w:r w:rsidRPr="00D249B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249BF">
        <w:rPr>
          <w:b w:val="0"/>
          <w:szCs w:val="24"/>
        </w:rPr>
        <w:t>ом</w:t>
      </w:r>
      <w:r w:rsidRPr="00D249BF">
        <w:rPr>
          <w:b w:val="0"/>
          <w:szCs w:val="24"/>
        </w:rPr>
        <w:t xml:space="preserve"> предложени</w:t>
      </w:r>
      <w:r w:rsidR="0094713A" w:rsidRPr="00D249BF">
        <w:rPr>
          <w:b w:val="0"/>
          <w:szCs w:val="24"/>
        </w:rPr>
        <w:t>и</w:t>
      </w:r>
      <w:r w:rsidRPr="00D249BF">
        <w:rPr>
          <w:b w:val="0"/>
          <w:szCs w:val="24"/>
        </w:rPr>
        <w:t xml:space="preserve"> </w:t>
      </w:r>
      <w:r w:rsidR="00D56F8C" w:rsidRPr="00D249BF">
        <w:rPr>
          <w:b w:val="0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b w:val="0"/>
          <w:szCs w:val="24"/>
        </w:rPr>
        <w:t>5.3</w:t>
      </w:r>
      <w:r w:rsidR="00007625" w:rsidRPr="00D249BF">
        <w:fldChar w:fldCharType="end"/>
      </w:r>
      <w:r w:rsidR="00D56F8C" w:rsidRPr="00D249BF">
        <w:rPr>
          <w:b w:val="0"/>
          <w:szCs w:val="24"/>
        </w:rPr>
        <w:t>)</w:t>
      </w:r>
      <w:r w:rsidRPr="00D249B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249BF">
        <w:rPr>
          <w:b w:val="0"/>
          <w:szCs w:val="24"/>
        </w:rPr>
        <w:t>Участник</w:t>
      </w:r>
      <w:r w:rsidRPr="00D249BF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D249BF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D249BF">
        <w:t>Иные требования</w:t>
      </w:r>
      <w:bookmarkEnd w:id="873"/>
      <w:bookmarkEnd w:id="874"/>
      <w:bookmarkEnd w:id="875"/>
      <w:bookmarkEnd w:id="876"/>
    </w:p>
    <w:p w:rsidR="0011726E" w:rsidRPr="00D249BF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D249B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D249BF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D249BF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D249BF">
        <w:rPr>
          <w:b w:val="0"/>
          <w:szCs w:val="24"/>
        </w:rPr>
        <w:t>В случае</w:t>
      </w:r>
      <w:proofErr w:type="gramStart"/>
      <w:r w:rsidRPr="00D249BF">
        <w:rPr>
          <w:b w:val="0"/>
          <w:szCs w:val="24"/>
        </w:rPr>
        <w:t>,</w:t>
      </w:r>
      <w:proofErr w:type="gramEnd"/>
      <w:r w:rsidRPr="00D249BF">
        <w:rPr>
          <w:b w:val="0"/>
          <w:szCs w:val="24"/>
        </w:rPr>
        <w:t xml:space="preserve"> если Участником предлагается </w:t>
      </w:r>
      <w:r w:rsidR="00953987" w:rsidRPr="00D249BF">
        <w:rPr>
          <w:b w:val="0"/>
          <w:szCs w:val="24"/>
        </w:rPr>
        <w:t xml:space="preserve">эквивалент </w:t>
      </w:r>
      <w:r w:rsidRPr="00D249BF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D249BF">
        <w:rPr>
          <w:b w:val="0"/>
          <w:szCs w:val="24"/>
        </w:rPr>
        <w:t>поставляемой продукции</w:t>
      </w:r>
      <w:r w:rsidRPr="00D249BF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D249BF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D249BF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D249BF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D249B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D249BF" w:rsidRDefault="002B5044" w:rsidP="002B5044">
      <w:pPr>
        <w:pStyle w:val="11"/>
        <w:rPr>
          <w:lang w:eastAsia="ru-RU"/>
        </w:rPr>
      </w:pPr>
    </w:p>
    <w:p w:rsidR="00E35404" w:rsidRPr="00D249B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D249BF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D249BF">
        <w:rPr>
          <w:szCs w:val="24"/>
        </w:rPr>
        <w:t xml:space="preserve"> </w:t>
      </w:r>
    </w:p>
    <w:p w:rsidR="004F4D80" w:rsidRPr="00D249BF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D249BF">
        <w:t xml:space="preserve">Письмо о подаче оферты </w:t>
      </w:r>
      <w:bookmarkStart w:id="910" w:name="_Ref22846535"/>
      <w:r w:rsidRPr="00D249BF">
        <w:t>(</w:t>
      </w:r>
      <w:bookmarkEnd w:id="910"/>
      <w:r w:rsidRPr="00D249BF">
        <w:t xml:space="preserve">форма </w:t>
      </w:r>
      <w:r w:rsidRPr="00D249BF">
        <w:rPr>
          <w:noProof/>
        </w:rPr>
        <w:t>1</w:t>
      </w:r>
      <w:r w:rsidRPr="00D249BF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D249BF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D249BF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249BF">
        <w:rPr>
          <w:sz w:val="24"/>
          <w:szCs w:val="24"/>
        </w:rPr>
        <w:t>«_____»_______________ года</w:t>
      </w:r>
    </w:p>
    <w:p w:rsidR="004F4D80" w:rsidRPr="00D249B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249BF">
        <w:rPr>
          <w:sz w:val="24"/>
          <w:szCs w:val="24"/>
        </w:rPr>
        <w:t>№________________________</w:t>
      </w:r>
    </w:p>
    <w:p w:rsidR="004F4D80" w:rsidRPr="00D249B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D249BF">
        <w:rPr>
          <w:sz w:val="24"/>
          <w:szCs w:val="24"/>
        </w:rPr>
        <w:t>Уважаемые господа!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Изучив Извещение о проведении </w:t>
      </w:r>
      <w:r w:rsidR="00C236C0" w:rsidRPr="00D249BF">
        <w:rPr>
          <w:sz w:val="24"/>
          <w:szCs w:val="24"/>
        </w:rPr>
        <w:t>запроса предложений</w:t>
      </w:r>
      <w:r w:rsidRPr="00D249BF">
        <w:rPr>
          <w:sz w:val="24"/>
          <w:szCs w:val="24"/>
        </w:rPr>
        <w:t xml:space="preserve">, опубликованное </w:t>
      </w:r>
      <w:proofErr w:type="gramStart"/>
      <w:r w:rsidRPr="00D249BF">
        <w:rPr>
          <w:sz w:val="24"/>
          <w:szCs w:val="24"/>
        </w:rPr>
        <w:t>в</w:t>
      </w:r>
      <w:proofErr w:type="gramEnd"/>
      <w:r w:rsidRPr="00D249BF">
        <w:rPr>
          <w:sz w:val="24"/>
          <w:szCs w:val="24"/>
        </w:rPr>
        <w:t xml:space="preserve"> [</w:t>
      </w:r>
      <w:r w:rsidRPr="00D249BF">
        <w:rPr>
          <w:rStyle w:val="aa"/>
          <w:sz w:val="24"/>
          <w:szCs w:val="24"/>
        </w:rPr>
        <w:t xml:space="preserve">указывается </w:t>
      </w:r>
      <w:proofErr w:type="gramStart"/>
      <w:r w:rsidRPr="00D249BF">
        <w:rPr>
          <w:rStyle w:val="aa"/>
          <w:sz w:val="24"/>
          <w:szCs w:val="24"/>
        </w:rPr>
        <w:t>дата</w:t>
      </w:r>
      <w:proofErr w:type="gramEnd"/>
      <w:r w:rsidRPr="00D249B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249BF">
        <w:rPr>
          <w:rStyle w:val="aa"/>
          <w:sz w:val="24"/>
          <w:szCs w:val="24"/>
        </w:rPr>
        <w:t>запроса предложений</w:t>
      </w:r>
      <w:r w:rsidRPr="00D249B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249BF">
        <w:rPr>
          <w:sz w:val="24"/>
          <w:szCs w:val="24"/>
        </w:rPr>
        <w:t xml:space="preserve">], и </w:t>
      </w:r>
      <w:r w:rsidR="00C236C0" w:rsidRPr="00D249BF">
        <w:rPr>
          <w:sz w:val="24"/>
          <w:szCs w:val="24"/>
        </w:rPr>
        <w:t>Документацию по запросу предложений</w:t>
      </w:r>
      <w:r w:rsidRPr="00D249B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249BF">
        <w:rPr>
          <w:sz w:val="24"/>
          <w:szCs w:val="24"/>
        </w:rPr>
        <w:t>запроса предложений</w:t>
      </w:r>
      <w:r w:rsidRPr="00D249BF">
        <w:rPr>
          <w:sz w:val="24"/>
          <w:szCs w:val="24"/>
        </w:rPr>
        <w:t>,</w:t>
      </w: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_____________________________________________________________________________,</w:t>
      </w:r>
    </w:p>
    <w:p w:rsidR="004F4D80" w:rsidRPr="00D249B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(полное наименование </w:t>
      </w:r>
      <w:r w:rsidR="00C236C0" w:rsidRPr="00D249BF">
        <w:rPr>
          <w:sz w:val="24"/>
          <w:szCs w:val="24"/>
          <w:vertAlign w:val="superscript"/>
        </w:rPr>
        <w:t>Участник</w:t>
      </w:r>
      <w:r w:rsidRPr="00D249B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зарегистрированное</w:t>
      </w:r>
      <w:proofErr w:type="gramEnd"/>
      <w:r w:rsidRPr="00D249BF">
        <w:rPr>
          <w:sz w:val="24"/>
          <w:szCs w:val="24"/>
        </w:rPr>
        <w:t xml:space="preserve"> по адресу ___________________________________________________,</w:t>
      </w:r>
    </w:p>
    <w:p w:rsidR="004F4D80" w:rsidRPr="00D249B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(юридический адрес </w:t>
      </w:r>
      <w:r w:rsidR="00C236C0" w:rsidRPr="00D249BF">
        <w:rPr>
          <w:sz w:val="24"/>
          <w:szCs w:val="24"/>
          <w:vertAlign w:val="superscript"/>
        </w:rPr>
        <w:t>Участник</w:t>
      </w:r>
      <w:r w:rsidRPr="00D249BF">
        <w:rPr>
          <w:sz w:val="24"/>
          <w:szCs w:val="24"/>
          <w:vertAlign w:val="superscript"/>
        </w:rPr>
        <w:t>а)</w:t>
      </w: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_______________________________________________________________________________</w:t>
      </w:r>
    </w:p>
    <w:p w:rsidR="004F4D80" w:rsidRPr="00D249B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249B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 xml:space="preserve">на условиях и в соответствии с </w:t>
      </w:r>
      <w:r w:rsidR="00975C64" w:rsidRPr="00D249BF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="00975C64" w:rsidRPr="00D249B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249B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249B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right="-45" w:firstLine="0"/>
            </w:pPr>
            <w:r w:rsidRPr="00D249BF">
              <w:t xml:space="preserve">Итоговая стоимость </w:t>
            </w:r>
            <w:r w:rsidR="00C236C0" w:rsidRPr="00D249BF">
              <w:t>Заявки</w:t>
            </w:r>
            <w:r w:rsidRPr="00D249BF">
              <w:t xml:space="preserve"> без НДС, </w:t>
            </w:r>
            <w:proofErr w:type="spellStart"/>
            <w:r w:rsidRPr="00D249BF">
              <w:t>руб.РФ</w:t>
            </w:r>
            <w:proofErr w:type="spellEnd"/>
            <w:r w:rsidRPr="00D249BF">
              <w:t>.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</w:pPr>
            <w:r w:rsidRPr="00D249BF">
              <w:rPr>
                <w:rStyle w:val="aa"/>
                <w:b w:val="0"/>
                <w:i w:val="0"/>
              </w:rPr>
              <w:t xml:space="preserve">по лоту № </w:t>
            </w:r>
            <w:r w:rsidRPr="00D249B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249BF">
              <w:rPr>
                <w:rStyle w:val="aa"/>
                <w:b w:val="0"/>
              </w:rPr>
              <w:t>Участник</w:t>
            </w:r>
            <w:r w:rsidRPr="00D249B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</w:pPr>
            <w:r w:rsidRPr="00D249BF">
              <w:t>(итоговая стоимость, рублей</w:t>
            </w:r>
            <w:r w:rsidRPr="00D249BF">
              <w:rPr>
                <w:rStyle w:val="aa"/>
                <w:b w:val="0"/>
                <w:i w:val="0"/>
              </w:rPr>
              <w:t xml:space="preserve"> РФ</w:t>
            </w:r>
            <w:r w:rsidRPr="00D249BF">
              <w:t>, без НДС)</w:t>
            </w:r>
          </w:p>
        </w:tc>
      </w:tr>
      <w:tr w:rsidR="004F4D80" w:rsidRPr="00D249B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</w:pPr>
            <w:r w:rsidRPr="00D249B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</w:pPr>
            <w:r w:rsidRPr="00D249BF">
              <w:t>(НДС по итоговой стоимости, рублей)</w:t>
            </w:r>
          </w:p>
        </w:tc>
      </w:tr>
      <w:tr w:rsidR="004F4D80" w:rsidRPr="00D249B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</w:pPr>
            <w:r w:rsidRPr="00D249B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</w:pPr>
            <w:r w:rsidRPr="00D249BF">
              <w:t>(полная итоговая стоимость, рублей, с НДС)</w:t>
            </w:r>
          </w:p>
        </w:tc>
      </w:tr>
    </w:tbl>
    <w:p w:rsidR="004F4D80" w:rsidRPr="00D249B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249B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249B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№</w:t>
            </w:r>
          </w:p>
          <w:p w:rsidR="004F4D80" w:rsidRPr="00D249B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249BF">
              <w:rPr>
                <w:rStyle w:val="aa"/>
                <w:b w:val="0"/>
                <w:i w:val="0"/>
              </w:rPr>
              <w:t>п</w:t>
            </w:r>
            <w:proofErr w:type="gramEnd"/>
            <w:r w:rsidRPr="00D249B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249B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t>(полная итоговая стоимость, рублей, без НДС)</w:t>
            </w:r>
          </w:p>
        </w:tc>
      </w:tr>
      <w:tr w:rsidR="004F4D80" w:rsidRPr="00D249B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t>(НДС по итоговой стоимости, рублей)</w:t>
            </w:r>
          </w:p>
        </w:tc>
      </w:tr>
      <w:tr w:rsidR="004F4D80" w:rsidRPr="00D249B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</w:pPr>
            <w:r w:rsidRPr="00D249BF">
              <w:t>(полная итоговая стоимость, рублей, с НДС)</w:t>
            </w:r>
          </w:p>
        </w:tc>
      </w:tr>
      <w:tr w:rsidR="004F4D80" w:rsidRPr="00D249B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t>(полная итоговая стоимость, рублей, без НДС)</w:t>
            </w:r>
          </w:p>
        </w:tc>
      </w:tr>
      <w:tr w:rsidR="004F4D80" w:rsidRPr="00D249B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t>(НДС по итоговой стоимости, рублей)</w:t>
            </w:r>
          </w:p>
        </w:tc>
      </w:tr>
      <w:tr w:rsidR="004F4D80" w:rsidRPr="00D249B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249B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249BF" w:rsidRDefault="004F4D80" w:rsidP="004F4D80">
            <w:pPr>
              <w:spacing w:line="240" w:lineRule="auto"/>
              <w:ind w:right="-45" w:firstLine="0"/>
              <w:jc w:val="center"/>
            </w:pPr>
            <w:r w:rsidRPr="00D249BF">
              <w:t>(полная итоговая стоимость, рублей, с НДС)</w:t>
            </w:r>
          </w:p>
        </w:tc>
      </w:tr>
    </w:tbl>
    <w:p w:rsidR="004F4D80" w:rsidRPr="00D249B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249B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249BF">
        <w:rPr>
          <w:b/>
          <w:szCs w:val="24"/>
        </w:rPr>
        <w:t xml:space="preserve">Срок выполнения поставок: </w:t>
      </w:r>
    </w:p>
    <w:p w:rsidR="004F4D80" w:rsidRPr="00D249BF" w:rsidRDefault="004F4D80" w:rsidP="004F4D80">
      <w:pPr>
        <w:pStyle w:val="Times120"/>
        <w:widowControl w:val="0"/>
        <w:rPr>
          <w:szCs w:val="24"/>
        </w:rPr>
      </w:pPr>
      <w:r w:rsidRPr="00D249BF">
        <w:rPr>
          <w:szCs w:val="24"/>
        </w:rPr>
        <w:t xml:space="preserve">Начало выполнения поставок: </w:t>
      </w:r>
      <w:r w:rsidRPr="00D249B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249BF">
        <w:rPr>
          <w:szCs w:val="24"/>
        </w:rPr>
        <w:t>.</w:t>
      </w:r>
    </w:p>
    <w:p w:rsidR="004F4D80" w:rsidRPr="00D249BF" w:rsidRDefault="004F4D80" w:rsidP="004F4D80">
      <w:pPr>
        <w:pStyle w:val="Times120"/>
        <w:widowControl w:val="0"/>
        <w:rPr>
          <w:szCs w:val="24"/>
        </w:rPr>
      </w:pPr>
      <w:r w:rsidRPr="00D249BF">
        <w:rPr>
          <w:szCs w:val="24"/>
        </w:rPr>
        <w:t xml:space="preserve">Окончание выполнения поставок: </w:t>
      </w:r>
      <w:r w:rsidRPr="00D249B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249BF">
        <w:rPr>
          <w:szCs w:val="24"/>
        </w:rPr>
        <w:t>.</w:t>
      </w:r>
    </w:p>
    <w:p w:rsidR="004F4D80" w:rsidRPr="00D249B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249BF">
        <w:rPr>
          <w:b/>
          <w:szCs w:val="24"/>
        </w:rPr>
        <w:t>Условия оплаты выполнения поставок</w:t>
      </w:r>
      <w:r w:rsidRPr="00D249BF">
        <w:rPr>
          <w:b/>
          <w:iCs/>
          <w:szCs w:val="24"/>
        </w:rPr>
        <w:t>:</w:t>
      </w:r>
      <w:r w:rsidRPr="00D249BF">
        <w:rPr>
          <w:iCs/>
          <w:szCs w:val="24"/>
        </w:rPr>
        <w:t xml:space="preserve"> </w:t>
      </w:r>
      <w:r w:rsidRPr="00D249B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249B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249BF">
        <w:rPr>
          <w:rStyle w:val="aa"/>
          <w:bCs w:val="0"/>
          <w:snapToGrid w:val="0"/>
          <w:sz w:val="16"/>
          <w:szCs w:val="16"/>
        </w:rPr>
        <w:t>__</w:t>
      </w:r>
      <w:r w:rsidRPr="00D249BF">
        <w:rPr>
          <w:iCs/>
          <w:szCs w:val="24"/>
        </w:rPr>
        <w:t>.</w:t>
      </w:r>
    </w:p>
    <w:p w:rsidR="004F4D80" w:rsidRPr="00D249BF" w:rsidRDefault="004F4D80" w:rsidP="004F4D80">
      <w:pPr>
        <w:spacing w:after="120" w:line="240" w:lineRule="auto"/>
        <w:rPr>
          <w:sz w:val="24"/>
          <w:szCs w:val="24"/>
        </w:rPr>
      </w:pPr>
      <w:r w:rsidRPr="00D249B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249BF" w:rsidRDefault="004F4D80" w:rsidP="004F4D80">
      <w:pPr>
        <w:spacing w:after="60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Настоящая </w:t>
      </w:r>
      <w:r w:rsidR="00C236C0" w:rsidRPr="00D249BF">
        <w:rPr>
          <w:sz w:val="24"/>
          <w:szCs w:val="24"/>
        </w:rPr>
        <w:t>Заявка</w:t>
      </w:r>
      <w:r w:rsidRPr="00D249BF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D249BF">
        <w:rPr>
          <w:sz w:val="24"/>
          <w:szCs w:val="24"/>
        </w:rPr>
        <w:t xml:space="preserve"> 201_</w:t>
      </w:r>
      <w:r w:rsidRPr="00D249BF">
        <w:rPr>
          <w:sz w:val="24"/>
          <w:szCs w:val="24"/>
        </w:rPr>
        <w:t xml:space="preserve"> года.</w:t>
      </w:r>
    </w:p>
    <w:p w:rsidR="00975C64" w:rsidRPr="00D249B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249BF">
        <w:rPr>
          <w:sz w:val="24"/>
          <w:szCs w:val="24"/>
        </w:rPr>
        <w:t>Данная Заявка подается с пониманием того, что:</w:t>
      </w:r>
    </w:p>
    <w:p w:rsidR="00975C64" w:rsidRPr="00D249B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249B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249B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249BF">
        <w:rPr>
          <w:sz w:val="24"/>
          <w:szCs w:val="24"/>
        </w:rPr>
        <w:t>вы оставляете за собой право:</w:t>
      </w:r>
    </w:p>
    <w:p w:rsidR="00975C64" w:rsidRPr="00D249B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249B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249B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отклонить все заявки.</w:t>
      </w:r>
    </w:p>
    <w:p w:rsidR="00975C64" w:rsidRPr="00D249B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249BF">
        <w:rPr>
          <w:sz w:val="24"/>
          <w:szCs w:val="24"/>
        </w:rPr>
        <w:t>______________(</w:t>
      </w:r>
      <w:r w:rsidRPr="00D249B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249B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249B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не изменять (не вносить изменения) </w:t>
      </w:r>
      <w:r w:rsidR="00953987" w:rsidRPr="00D249BF">
        <w:rPr>
          <w:sz w:val="24"/>
          <w:szCs w:val="24"/>
        </w:rPr>
        <w:t>в</w:t>
      </w:r>
      <w:r w:rsidRPr="00D249BF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D249B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предоставлять достоверные и не</w:t>
      </w:r>
      <w:r w:rsidR="00AA2F2F" w:rsidRPr="00D249BF">
        <w:rPr>
          <w:sz w:val="24"/>
          <w:szCs w:val="24"/>
        </w:rPr>
        <w:t>фальсифицированны</w:t>
      </w:r>
      <w:r w:rsidRPr="00D249B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249B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249B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249B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249B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249B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249B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249B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предоставить в качестве </w:t>
      </w:r>
      <w:proofErr w:type="gramStart"/>
      <w:r w:rsidRPr="00D249B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D249BF">
        <w:rPr>
          <w:sz w:val="24"/>
          <w:szCs w:val="24"/>
        </w:rPr>
        <w:t xml:space="preserve"> в составе подаваемой Заявки Соглашение о неустойке </w:t>
      </w:r>
      <w:r w:rsidRPr="00D249B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249BF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249BF">
        <w:rPr>
          <w:spacing w:val="-1"/>
          <w:sz w:val="24"/>
          <w:szCs w:val="24"/>
        </w:rPr>
        <w:t>,</w:t>
      </w:r>
      <w:r w:rsidR="00CA44AD" w:rsidRPr="00D249BF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249BF">
        <w:rPr>
          <w:sz w:val="24"/>
          <w:szCs w:val="24"/>
        </w:rPr>
        <w:t>в установленный в документации о закупке срок</w:t>
      </w:r>
      <w:r w:rsidRPr="00D249BF">
        <w:rPr>
          <w:i/>
          <w:sz w:val="24"/>
          <w:szCs w:val="24"/>
        </w:rPr>
        <w:t>.</w:t>
      </w:r>
    </w:p>
    <w:p w:rsidR="00975C64" w:rsidRPr="00D249B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D249B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249B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249B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249B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249B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249BF">
        <w:rPr>
          <w:sz w:val="24"/>
          <w:szCs w:val="24"/>
        </w:rPr>
        <w:t>является полностью правоспособным;</w:t>
      </w:r>
    </w:p>
    <w:p w:rsidR="00975C64" w:rsidRPr="00D249B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является полностью дееспособным [</w:t>
      </w:r>
      <w:r w:rsidRPr="00D249B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249BF">
        <w:rPr>
          <w:rStyle w:val="FTN-"/>
          <w:sz w:val="24"/>
          <w:szCs w:val="24"/>
        </w:rPr>
        <w:t xml:space="preserve"> </w:t>
      </w:r>
      <w:proofErr w:type="gramStart"/>
      <w:r w:rsidRPr="00D249B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249BF">
        <w:rPr>
          <w:sz w:val="24"/>
          <w:szCs w:val="24"/>
        </w:rPr>
        <w:t>;</w:t>
      </w:r>
      <w:proofErr w:type="gramEnd"/>
    </w:p>
    <w:p w:rsidR="00975C64" w:rsidRPr="00D249B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249B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D249B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249B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249B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249B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249BF">
        <w:rPr>
          <w:i/>
          <w:iCs/>
          <w:sz w:val="24"/>
          <w:szCs w:val="24"/>
        </w:rPr>
        <w:t xml:space="preserve">Наименование Участника, </w:t>
      </w:r>
      <w:r w:rsidRPr="00D249B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249B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249BF">
        <w:rPr>
          <w:i/>
          <w:iCs/>
          <w:sz w:val="24"/>
          <w:szCs w:val="24"/>
        </w:rPr>
        <w:t xml:space="preserve">Наименование Участника, </w:t>
      </w:r>
      <w:r w:rsidRPr="00D249B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249B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249BF">
        <w:rPr>
          <w:sz w:val="24"/>
          <w:szCs w:val="24"/>
        </w:rPr>
        <w:t xml:space="preserve">  ________________________(</w:t>
      </w:r>
      <w:proofErr w:type="gramStart"/>
      <w:r w:rsidRPr="00D249BF">
        <w:rPr>
          <w:i/>
          <w:iCs/>
          <w:sz w:val="24"/>
          <w:szCs w:val="24"/>
        </w:rPr>
        <w:t xml:space="preserve">Наименование Участника, </w:t>
      </w:r>
      <w:r w:rsidRPr="00D249B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249BF">
        <w:rPr>
          <w:sz w:val="24"/>
          <w:szCs w:val="24"/>
        </w:rPr>
        <w:t>)  не приостановлена.</w:t>
      </w:r>
      <w:proofErr w:type="gramEnd"/>
    </w:p>
    <w:p w:rsidR="00975C64" w:rsidRPr="00D249BF" w:rsidRDefault="00975C64" w:rsidP="00975C64">
      <w:pPr>
        <w:spacing w:after="120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249B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49B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249B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249B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249B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249B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249B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249BF" w:rsidRDefault="00DF4A13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C236C0" w:rsidRPr="00D249B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D249BF">
        <w:rPr>
          <w:b/>
          <w:szCs w:val="24"/>
        </w:rPr>
        <w:br w:type="page"/>
      </w:r>
    </w:p>
    <w:p w:rsidR="004F4D80" w:rsidRPr="00D249BF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D249BF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а.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249BF">
        <w:rPr>
          <w:sz w:val="24"/>
          <w:szCs w:val="24"/>
        </w:rPr>
        <w:t>ХХХ</w:t>
      </w:r>
      <w:proofErr w:type="spellEnd"/>
      <w:r w:rsidR="004F4D80" w:rsidRPr="00D249BF">
        <w:rPr>
          <w:sz w:val="24"/>
          <w:szCs w:val="24"/>
        </w:rPr>
        <w:t> ХХХ</w:t>
      </w:r>
      <w:proofErr w:type="gramStart"/>
      <w:r w:rsidR="004F4D80" w:rsidRPr="00D249BF">
        <w:rPr>
          <w:sz w:val="24"/>
          <w:szCs w:val="24"/>
        </w:rPr>
        <w:t>,Х</w:t>
      </w:r>
      <w:proofErr w:type="gramEnd"/>
      <w:r w:rsidR="004F4D80" w:rsidRPr="00D249B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249BF">
        <w:t xml:space="preserve"> </w:t>
      </w:r>
      <w:proofErr w:type="gramStart"/>
      <w:r w:rsidRPr="00D249BF">
        <w:rPr>
          <w:sz w:val="24"/>
          <w:szCs w:val="24"/>
        </w:rPr>
        <w:t>шеф-монтажа</w:t>
      </w:r>
      <w:proofErr w:type="gramEnd"/>
      <w:r w:rsidRPr="00D249B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D249BF">
        <w:fldChar w:fldCharType="begin"/>
      </w:r>
      <w:r w:rsidR="00007625" w:rsidRPr="00D249BF">
        <w:instrText xml:space="preserve"> REF _Ref306008743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3.3.4</w:t>
      </w:r>
      <w:r w:rsidR="00007625" w:rsidRPr="00D249BF">
        <w:fldChar w:fldCharType="end"/>
      </w:r>
      <w:r w:rsidR="004F4D80" w:rsidRPr="00D249BF">
        <w:rPr>
          <w:sz w:val="24"/>
          <w:szCs w:val="24"/>
        </w:rPr>
        <w:t>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>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D249BF">
        <w:fldChar w:fldCharType="begin"/>
      </w:r>
      <w:r w:rsidR="00007625" w:rsidRPr="00D249BF">
        <w:instrText xml:space="preserve"> REF _Ref55279015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3.3.1.6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и </w:t>
      </w:r>
      <w:r w:rsidR="00007625" w:rsidRPr="00D249BF">
        <w:fldChar w:fldCharType="begin"/>
      </w:r>
      <w:r w:rsidR="00007625" w:rsidRPr="00D249BF">
        <w:instrText xml:space="preserve"> REF _Ref195087786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3.3.1.7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</w:p>
    <w:p w:rsidR="00920CB0" w:rsidRPr="00D249B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D249BF">
        <w:br w:type="page"/>
      </w:r>
    </w:p>
    <w:p w:rsidR="00920CB0" w:rsidRPr="00D249BF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D249BF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D249BF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D249BF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D249B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249BF">
        <w:rPr>
          <w:b/>
          <w:spacing w:val="36"/>
        </w:rPr>
        <w:t>начало формы</w:t>
      </w:r>
    </w:p>
    <w:p w:rsidR="00920CB0" w:rsidRPr="00D249BF" w:rsidRDefault="00920CB0" w:rsidP="00920CB0">
      <w:pPr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Приложение 1 к письму о подаче оферты</w:t>
      </w:r>
    </w:p>
    <w:p w:rsidR="00920CB0" w:rsidRPr="00D249BF" w:rsidRDefault="00920CB0" w:rsidP="00920CB0">
      <w:pPr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920CB0" w:rsidRPr="00D249B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249B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249BF">
        <w:rPr>
          <w:b/>
          <w:bCs w:val="0"/>
        </w:rPr>
        <w:t>Антикоррупционные обязательства</w:t>
      </w:r>
    </w:p>
    <w:p w:rsidR="00920CB0" w:rsidRPr="00D249B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249BF" w:rsidRDefault="00920CB0" w:rsidP="00920CB0">
      <w:pPr>
        <w:spacing w:line="240" w:lineRule="auto"/>
        <w:ind w:firstLine="709"/>
      </w:pPr>
      <w:r w:rsidRPr="00D249B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D249BF">
        <w:t>Россети</w:t>
      </w:r>
      <w:proofErr w:type="spellEnd"/>
      <w:r w:rsidRPr="00D249BF">
        <w:t>»/ДЗО ПАО «</w:t>
      </w:r>
      <w:proofErr w:type="spellStart"/>
      <w:r w:rsidRPr="00D249BF">
        <w:t>Россети</w:t>
      </w:r>
      <w:proofErr w:type="spellEnd"/>
      <w:r w:rsidRPr="00D249BF">
        <w:t>» по разработке и принятию мер по предупреждению и противодействию коррупции.</w:t>
      </w:r>
    </w:p>
    <w:p w:rsidR="00920CB0" w:rsidRPr="00D249BF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249B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249BF">
        <w:t>Россети</w:t>
      </w:r>
      <w:proofErr w:type="spellEnd"/>
      <w:r w:rsidRPr="00D249BF">
        <w:t>»/ДЗО ПАО «</w:t>
      </w:r>
      <w:proofErr w:type="spellStart"/>
      <w:r w:rsidRPr="00D249BF">
        <w:t>Россети</w:t>
      </w:r>
      <w:proofErr w:type="spellEnd"/>
      <w:r w:rsidRPr="00D249B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249BF" w:rsidRDefault="00920CB0" w:rsidP="00920CB0">
      <w:pPr>
        <w:widowControl w:val="0"/>
        <w:spacing w:line="240" w:lineRule="auto"/>
        <w:ind w:firstLine="709"/>
        <w:contextualSpacing/>
      </w:pPr>
      <w:r w:rsidRPr="00D249BF">
        <w:t>1.1</w:t>
      </w:r>
      <w:r w:rsidRPr="00D249BF">
        <w:tab/>
        <w:t>Ознакомлен с Антикоррупционной политикой ПАО «</w:t>
      </w:r>
      <w:proofErr w:type="spellStart"/>
      <w:r w:rsidRPr="00D249BF">
        <w:t>Россети</w:t>
      </w:r>
      <w:proofErr w:type="spellEnd"/>
      <w:r w:rsidRPr="00D249BF">
        <w:t>» и его ДЗО, утвержденной решением Совета директоров ПАО «</w:t>
      </w:r>
      <w:proofErr w:type="spellStart"/>
      <w:r w:rsidRPr="00D249BF">
        <w:t>Россети</w:t>
      </w:r>
      <w:proofErr w:type="spellEnd"/>
      <w:r w:rsidRPr="00D249BF">
        <w:t>»/</w:t>
      </w:r>
      <w:r w:rsidRPr="00D249BF">
        <w:rPr>
          <w:rFonts w:ascii="Calibri" w:hAnsi="Calibri"/>
        </w:rPr>
        <w:t xml:space="preserve"> </w:t>
      </w:r>
      <w:r w:rsidRPr="00D249BF">
        <w:t>ДЗО ПАО «</w:t>
      </w:r>
      <w:proofErr w:type="spellStart"/>
      <w:r w:rsidRPr="00D249BF">
        <w:t>Россети</w:t>
      </w:r>
      <w:proofErr w:type="spellEnd"/>
      <w:r w:rsidRPr="00D249BF">
        <w:t>» (протокол от 28.11.2014 №171) (далее - Антикоррупционная политика).</w:t>
      </w:r>
    </w:p>
    <w:p w:rsidR="00920CB0" w:rsidRPr="00D249BF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D249BF">
        <w:t>Согласен с принимаемыми в ПАО «</w:t>
      </w:r>
      <w:proofErr w:type="spellStart"/>
      <w:r w:rsidRPr="00D249BF">
        <w:t>Россети</w:t>
      </w:r>
      <w:proofErr w:type="spellEnd"/>
      <w:r w:rsidRPr="00D249BF">
        <w:t>»/ДЗО ПАО «</w:t>
      </w:r>
      <w:proofErr w:type="spellStart"/>
      <w:r w:rsidRPr="00D249BF">
        <w:t>Россети</w:t>
      </w:r>
      <w:proofErr w:type="spellEnd"/>
      <w:r w:rsidRPr="00D249B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249B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249BF">
        <w:t>Надлежащим образом заверенный перевод на русский язык документов</w:t>
      </w:r>
      <w:r w:rsidR="00C12FA4" w:rsidRPr="00D249BF">
        <w:t xml:space="preserve"> </w:t>
      </w:r>
      <w:r w:rsidRPr="00D249B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D249BF">
        <w:t>Заявок</w:t>
      </w:r>
      <w:r w:rsidRPr="00D249B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249B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249BF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D249B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249BF">
        <w:rPr>
          <w:bCs w:val="0"/>
        </w:rPr>
        <w:t>Запрещённые действия</w:t>
      </w:r>
      <w:r w:rsidRPr="00D249BF">
        <w:t>»).</w:t>
      </w:r>
    </w:p>
    <w:p w:rsidR="00920CB0" w:rsidRPr="00D249BF" w:rsidRDefault="00920CB0" w:rsidP="00920CB0">
      <w:pPr>
        <w:spacing w:line="240" w:lineRule="auto"/>
        <w:ind w:firstLine="709"/>
      </w:pPr>
      <w:r w:rsidRPr="00D249BF">
        <w:t>2. 1. К Запрещ</w:t>
      </w:r>
      <w:r w:rsidRPr="00D249BF">
        <w:rPr>
          <w:bCs w:val="0"/>
        </w:rPr>
        <w:t>ё</w:t>
      </w:r>
      <w:r w:rsidRPr="00D249B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249BF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D249BF">
        <w:t>предоставление неполных, заведомо ложных, недостоверных сведений о структуре собственников;</w:t>
      </w:r>
    </w:p>
    <w:p w:rsidR="00920CB0" w:rsidRPr="00D249BF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D249BF">
        <w:t xml:space="preserve">непредставление информации о наличии аффилированных и иных связей, </w:t>
      </w:r>
      <w:proofErr w:type="gramStart"/>
      <w:r w:rsidRPr="00D249BF">
        <w:t>пред</w:t>
      </w:r>
      <w:proofErr w:type="gramEnd"/>
      <w:r w:rsidRPr="00D249BF">
        <w:t>/</w:t>
      </w:r>
      <w:proofErr w:type="gramStart"/>
      <w:r w:rsidRPr="00D249BF">
        <w:t>конфликта</w:t>
      </w:r>
      <w:proofErr w:type="gramEnd"/>
      <w:r w:rsidRPr="00D249B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>освобождение, предложение или обещание освободить от исполнения обязательства или обязанности;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>оказание, предложение или обещание оказать услуги;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 xml:space="preserve">предоставление, предложение или обещание предоставить иные выгоды; 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249B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249BF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D249BF">
        <w:rPr>
          <w:lang w:val="en-US"/>
        </w:rPr>
        <w:t>C</w:t>
      </w:r>
      <w:proofErr w:type="spellStart"/>
      <w:r w:rsidRPr="00D249BF">
        <w:t>тимулирование</w:t>
      </w:r>
      <w:proofErr w:type="spellEnd"/>
      <w:r w:rsidRPr="00D249B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249BF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D249B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>предоставление неоправданных преимуществ по сравнению с другими участниками закупочных процедур;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>предоставление каких-либо гарантий;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>ускорение существующих процедур;</w:t>
      </w:r>
    </w:p>
    <w:p w:rsidR="00920CB0" w:rsidRPr="00D249B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D249B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249B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D249B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D249BF">
        <w:t xml:space="preserve"> </w:t>
      </w:r>
      <w:r w:rsidRPr="00D249B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249B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D249B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249B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D249B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249B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249BF" w:rsidRDefault="00920CB0" w:rsidP="00920CB0">
      <w:pPr>
        <w:spacing w:line="240" w:lineRule="auto"/>
        <w:ind w:firstLine="709"/>
      </w:pPr>
      <w:r w:rsidRPr="00D249BF">
        <w:rPr>
          <w:b/>
          <w:bCs w:val="0"/>
        </w:rPr>
        <w:t xml:space="preserve">Участник: </w:t>
      </w:r>
      <w:r w:rsidRPr="00D249BF">
        <w:t>_______________/</w:t>
      </w:r>
    </w:p>
    <w:p w:rsidR="00920CB0" w:rsidRPr="00D249B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249B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249B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249B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249B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D249BF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D249B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D249BF" w:rsidRDefault="00953987" w:rsidP="00953987">
      <w:pPr>
        <w:spacing w:line="240" w:lineRule="auto"/>
        <w:rPr>
          <w:sz w:val="24"/>
          <w:szCs w:val="24"/>
        </w:rPr>
      </w:pPr>
      <w:r w:rsidRPr="00D249BF">
        <w:rPr>
          <w:i/>
          <w:sz w:val="24"/>
          <w:szCs w:val="24"/>
        </w:rPr>
        <w:t xml:space="preserve">В ПАО «МРСК Центра действует система </w:t>
      </w:r>
      <w:r w:rsidRPr="00D249BF">
        <w:rPr>
          <w:i/>
          <w:iCs/>
          <w:sz w:val="24"/>
          <w:szCs w:val="24"/>
        </w:rPr>
        <w:t>предупреждения и профилактики коррупции.</w:t>
      </w:r>
      <w:r w:rsidRPr="00D249BF">
        <w:rPr>
          <w:i/>
          <w:sz w:val="24"/>
          <w:szCs w:val="24"/>
        </w:rPr>
        <w:t xml:space="preserve"> </w:t>
      </w:r>
      <w:proofErr w:type="gramStart"/>
      <w:r w:rsidRPr="00D249B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D249B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249BF">
        <w:rPr>
          <w:i/>
          <w:sz w:val="24"/>
          <w:szCs w:val="24"/>
        </w:rPr>
        <w:t xml:space="preserve"> на корпоративном веб-сайте</w:t>
      </w:r>
      <w:r w:rsidRPr="00D249B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249BF">
        <w:rPr>
          <w:i/>
          <w:sz w:val="24"/>
          <w:szCs w:val="24"/>
        </w:rPr>
        <w:t> </w:t>
      </w:r>
      <w:hyperlink r:id="rId43" w:tgtFrame="_blank" w:history="1">
        <w:r w:rsidRPr="00D249BF">
          <w:rPr>
            <w:i/>
            <w:sz w:val="24"/>
            <w:szCs w:val="24"/>
          </w:rPr>
          <w:t>doverie@mrsk-1.ru</w:t>
        </w:r>
      </w:hyperlink>
      <w:r w:rsidRPr="00D249B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249B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920CB0" w:rsidRPr="00D249B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249BF">
        <w:br w:type="page"/>
      </w:r>
    </w:p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249BF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249B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D249BF">
        <w:lastRenderedPageBreak/>
        <w:t>Сводная таблица стоимости</w:t>
      </w:r>
      <w:r w:rsidR="004F4D80" w:rsidRPr="00D249BF">
        <w:t xml:space="preserve"> </w:t>
      </w:r>
      <w:r w:rsidR="00F04258" w:rsidRPr="00D249BF">
        <w:rPr>
          <w:bCs w:val="0"/>
        </w:rPr>
        <w:t xml:space="preserve">поставок </w:t>
      </w:r>
      <w:r w:rsidR="004F4D80" w:rsidRPr="00D249BF">
        <w:t xml:space="preserve">(форма </w:t>
      </w:r>
      <w:r w:rsidR="004F4D80" w:rsidRPr="00D249BF">
        <w:rPr>
          <w:noProof/>
        </w:rPr>
        <w:t>2</w:t>
      </w:r>
      <w:r w:rsidR="004F4D80" w:rsidRPr="00D249BF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D249BF" w:rsidRDefault="004F4D80" w:rsidP="004F4D80">
      <w:r w:rsidRPr="00D249BF">
        <w:rPr>
          <w:sz w:val="24"/>
          <w:szCs w:val="24"/>
        </w:rPr>
        <w:t>(</w:t>
      </w:r>
      <w:r w:rsidRPr="00D249B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249BF">
        <w:rPr>
          <w:sz w:val="24"/>
          <w:szCs w:val="24"/>
        </w:rPr>
        <w:t>)</w:t>
      </w:r>
    </w:p>
    <w:p w:rsidR="004F4D80" w:rsidRPr="00D249BF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D249BF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D249BF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D249BF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249BF">
        <w:rPr>
          <w:b/>
          <w:spacing w:val="36"/>
        </w:rPr>
        <w:t>начало формы</w:t>
      </w:r>
    </w:p>
    <w:p w:rsidR="004F4D80" w:rsidRPr="00D249BF" w:rsidRDefault="004F4D80" w:rsidP="004F4D80">
      <w:pPr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920CB0" w:rsidRPr="00D249BF">
        <w:rPr>
          <w:sz w:val="24"/>
          <w:szCs w:val="24"/>
        </w:rPr>
        <w:t>2</w:t>
      </w:r>
      <w:r w:rsidRPr="00D249BF">
        <w:rPr>
          <w:sz w:val="24"/>
          <w:szCs w:val="24"/>
        </w:rPr>
        <w:t xml:space="preserve"> к письму о подаче оферты</w:t>
      </w:r>
    </w:p>
    <w:p w:rsidR="004F4D80" w:rsidRPr="00D249BF" w:rsidRDefault="004F4D80" w:rsidP="004F4D80">
      <w:pPr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92C8B" w:rsidP="004F4D80">
      <w:pPr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Сводная таблица стоимости</w:t>
      </w:r>
      <w:r w:rsidR="00F04258" w:rsidRPr="00D249BF">
        <w:rPr>
          <w:bCs w:val="0"/>
          <w:sz w:val="24"/>
          <w:szCs w:val="24"/>
        </w:rPr>
        <w:t xml:space="preserve"> </w:t>
      </w:r>
      <w:r w:rsidR="00F04258" w:rsidRPr="00D249BF">
        <w:rPr>
          <w:b/>
          <w:sz w:val="24"/>
          <w:szCs w:val="24"/>
        </w:rPr>
        <w:t>поставок</w:t>
      </w:r>
    </w:p>
    <w:p w:rsidR="004F4D80" w:rsidRPr="00D249BF" w:rsidRDefault="004F4D80" w:rsidP="004F4D80">
      <w:pPr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а: _________________________________</w:t>
      </w:r>
    </w:p>
    <w:p w:rsidR="004F4D80" w:rsidRPr="00D249BF" w:rsidRDefault="004F4D80" w:rsidP="004F4D80">
      <w:pPr>
        <w:spacing w:line="240" w:lineRule="auto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249B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249B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249B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Cs w:val="24"/>
              </w:rPr>
              <w:t>ЭКВИВАЛЕНТ</w:t>
            </w:r>
            <w:r w:rsidR="004F4D80" w:rsidRPr="00D249B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249B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249B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249B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249B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sz w:val="18"/>
                <w:szCs w:val="18"/>
              </w:rPr>
              <w:t> </w:t>
            </w:r>
            <w:r w:rsidRPr="00D249B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249BF">
              <w:rPr>
                <w:b/>
                <w:sz w:val="18"/>
                <w:szCs w:val="18"/>
              </w:rPr>
              <w:t xml:space="preserve"> «</w:t>
            </w:r>
            <w:r w:rsidRPr="00D249B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249BF">
              <w:rPr>
                <w:b/>
                <w:sz w:val="18"/>
                <w:szCs w:val="18"/>
              </w:rPr>
              <w:t>энерго</w:t>
            </w:r>
            <w:proofErr w:type="spellEnd"/>
            <w:r w:rsidRPr="00D249B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sz w:val="18"/>
                <w:szCs w:val="18"/>
              </w:rPr>
              <w:t xml:space="preserve">Итого по филиалу </w:t>
            </w:r>
            <w:r w:rsidRPr="00D249B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249BF">
              <w:rPr>
                <w:b/>
                <w:sz w:val="18"/>
                <w:szCs w:val="18"/>
              </w:rPr>
              <w:t xml:space="preserve"> «</w:t>
            </w:r>
            <w:r w:rsidRPr="00D249B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249BF">
              <w:rPr>
                <w:b/>
                <w:sz w:val="18"/>
                <w:szCs w:val="18"/>
              </w:rPr>
              <w:t>энерго</w:t>
            </w:r>
            <w:proofErr w:type="spellEnd"/>
            <w:r w:rsidRPr="00D249BF">
              <w:rPr>
                <w:b/>
                <w:sz w:val="18"/>
                <w:szCs w:val="18"/>
              </w:rPr>
              <w:t xml:space="preserve">» </w:t>
            </w:r>
            <w:r w:rsidRPr="00D249B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</w:tr>
      <w:tr w:rsidR="004F4D80" w:rsidRPr="00D249B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249B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249BF">
              <w:rPr>
                <w:b/>
                <w:sz w:val="18"/>
                <w:szCs w:val="18"/>
              </w:rPr>
              <w:t>энерго</w:t>
            </w:r>
            <w:proofErr w:type="spellEnd"/>
            <w:r w:rsidRPr="00D249B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sz w:val="18"/>
                <w:szCs w:val="18"/>
              </w:rPr>
              <w:t xml:space="preserve">Итого по филиалу </w:t>
            </w:r>
            <w:r w:rsidRPr="00D249B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249BF">
              <w:rPr>
                <w:b/>
                <w:sz w:val="18"/>
                <w:szCs w:val="18"/>
              </w:rPr>
              <w:t xml:space="preserve"> «</w:t>
            </w:r>
            <w:r w:rsidRPr="00D249B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249BF">
              <w:rPr>
                <w:b/>
                <w:sz w:val="18"/>
                <w:szCs w:val="18"/>
              </w:rPr>
              <w:t>энерго</w:t>
            </w:r>
            <w:proofErr w:type="spellEnd"/>
            <w:r w:rsidRPr="00D249BF">
              <w:rPr>
                <w:b/>
                <w:sz w:val="18"/>
                <w:szCs w:val="18"/>
              </w:rPr>
              <w:t xml:space="preserve">» </w:t>
            </w:r>
            <w:r w:rsidRPr="00D249B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</w:tr>
      <w:tr w:rsidR="004F4D80" w:rsidRPr="00D249B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………………</w:t>
            </w: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</w:tr>
      <w:tr w:rsidR="004F4D80" w:rsidRPr="00D249B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249BF">
              <w:rPr>
                <w:sz w:val="18"/>
                <w:szCs w:val="18"/>
              </w:rPr>
              <w:t> </w:t>
            </w:r>
          </w:p>
        </w:tc>
      </w:tr>
    </w:tbl>
    <w:p w:rsidR="004F4D80" w:rsidRPr="00D249B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249B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249BF" w:rsidRDefault="004F4D80" w:rsidP="004F4D80">
      <w:pPr>
        <w:spacing w:before="60" w:line="240" w:lineRule="auto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249BF" w:rsidTr="004F4D80">
        <w:tc>
          <w:tcPr>
            <w:tcW w:w="648" w:type="dxa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  <w:r w:rsidRPr="00D249BF">
              <w:t xml:space="preserve">№ </w:t>
            </w:r>
            <w:proofErr w:type="gramStart"/>
            <w:r w:rsidRPr="00D249BF">
              <w:t>п</w:t>
            </w:r>
            <w:proofErr w:type="gramEnd"/>
            <w:r w:rsidRPr="00D249BF">
              <w:t>/п</w:t>
            </w:r>
          </w:p>
        </w:tc>
        <w:tc>
          <w:tcPr>
            <w:tcW w:w="486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Значение</w:t>
            </w:r>
          </w:p>
        </w:tc>
      </w:tr>
      <w:tr w:rsidR="004F4D80" w:rsidRPr="00D249BF" w:rsidTr="004F4D80">
        <w:trPr>
          <w:cantSplit/>
        </w:trPr>
        <w:tc>
          <w:tcPr>
            <w:tcW w:w="648" w:type="dxa"/>
            <w:vAlign w:val="center"/>
          </w:tcPr>
          <w:p w:rsidR="004F4D80" w:rsidRPr="00D249B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48" w:type="dxa"/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48" w:type="dxa"/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48" w:type="dxa"/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4F4D80" w:rsidRPr="00D249BF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D249BF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D249BF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249BF">
        <w:rPr>
          <w:sz w:val="24"/>
          <w:szCs w:val="24"/>
        </w:rPr>
        <w:t>ая</w:t>
      </w:r>
      <w:r w:rsidR="004F4D80" w:rsidRPr="00D249BF">
        <w:rPr>
          <w:sz w:val="24"/>
          <w:szCs w:val="24"/>
        </w:rPr>
        <w:t xml:space="preserve"> </w:t>
      </w:r>
      <w:r w:rsidR="00841A6F" w:rsidRPr="00D249BF">
        <w:rPr>
          <w:sz w:val="24"/>
          <w:szCs w:val="24"/>
        </w:rPr>
        <w:t>Сводная таблица стоимости</w:t>
      </w:r>
      <w:r w:rsidR="00F04258" w:rsidRPr="00D249BF">
        <w:rPr>
          <w:bCs w:val="0"/>
          <w:sz w:val="24"/>
          <w:szCs w:val="24"/>
        </w:rPr>
        <w:t xml:space="preserve"> поставок</w:t>
      </w:r>
      <w:r w:rsidR="004F4D80" w:rsidRPr="00D249BF">
        <w:rPr>
          <w:sz w:val="24"/>
          <w:szCs w:val="24"/>
        </w:rPr>
        <w:t>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адрес.</w:t>
      </w:r>
    </w:p>
    <w:p w:rsidR="004F4D80" w:rsidRPr="00D249B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Сводная таблица стоимости</w:t>
      </w:r>
      <w:r w:rsidR="004F4D80" w:rsidRPr="00D249BF">
        <w:rPr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="004F4D80" w:rsidRPr="00D249BF">
        <w:rPr>
          <w:sz w:val="24"/>
          <w:szCs w:val="24"/>
        </w:rPr>
        <w:t xml:space="preserve">подготавливается на основании </w:t>
      </w:r>
      <w:r w:rsidR="008179BB" w:rsidRPr="00D249BF">
        <w:rPr>
          <w:sz w:val="24"/>
          <w:szCs w:val="24"/>
        </w:rPr>
        <w:t>Техническог</w:t>
      </w:r>
      <w:proofErr w:type="gramStart"/>
      <w:r w:rsidR="008179BB" w:rsidRPr="00D249BF">
        <w:rPr>
          <w:sz w:val="24"/>
          <w:szCs w:val="24"/>
        </w:rPr>
        <w:t>о(</w:t>
      </w:r>
      <w:proofErr w:type="gramEnd"/>
      <w:r w:rsidR="008179BB" w:rsidRPr="00D249BF">
        <w:rPr>
          <w:sz w:val="24"/>
          <w:szCs w:val="24"/>
        </w:rPr>
        <w:t xml:space="preserve">их) задания(й) (п. </w:t>
      </w:r>
      <w:r w:rsidR="00007625" w:rsidRPr="00D249BF">
        <w:fldChar w:fldCharType="begin"/>
      </w:r>
      <w:r w:rsidR="00007625" w:rsidRPr="00D249BF">
        <w:instrText xml:space="preserve"> REF _Ref450646963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4.2</w:t>
      </w:r>
      <w:r w:rsidR="00007625" w:rsidRPr="00D249BF">
        <w:fldChar w:fldCharType="end"/>
      </w:r>
      <w:r w:rsidR="008179BB" w:rsidRPr="00D249BF">
        <w:rPr>
          <w:sz w:val="24"/>
          <w:szCs w:val="24"/>
        </w:rPr>
        <w:t xml:space="preserve">) и </w:t>
      </w:r>
      <w:r w:rsidR="004F4D80" w:rsidRPr="00D249BF">
        <w:rPr>
          <w:sz w:val="24"/>
          <w:szCs w:val="24"/>
        </w:rPr>
        <w:t xml:space="preserve">Технического предложения (подраздел </w:t>
      </w:r>
      <w:r w:rsidR="00007625" w:rsidRPr="00D249BF">
        <w:fldChar w:fldCharType="begin"/>
      </w:r>
      <w:r w:rsidR="00007625" w:rsidRPr="00D249BF">
        <w:instrText xml:space="preserve"> REF _Ref86826666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5.3</w:t>
      </w:r>
      <w:r w:rsidR="00007625" w:rsidRPr="00D249BF">
        <w:fldChar w:fldCharType="end"/>
      </w:r>
      <w:r w:rsidR="004F4D80" w:rsidRPr="00D249BF">
        <w:rPr>
          <w:sz w:val="24"/>
          <w:szCs w:val="24"/>
        </w:rPr>
        <w:t>).</w:t>
      </w:r>
      <w:r w:rsidR="000C39DE" w:rsidRPr="00D249BF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249BF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_Ref440292752 \r \h  \* MERGEFORMAT </w:instrText>
      </w:r>
      <w:r w:rsidR="00007625" w:rsidRPr="00D249BF">
        <w:fldChar w:fldCharType="separate"/>
      </w:r>
      <w:r w:rsidR="006305A1" w:rsidRPr="00D249BF">
        <w:t>2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и </w:t>
      </w:r>
      <w:r w:rsidR="00007625" w:rsidRPr="00D249BF">
        <w:fldChar w:fldCharType="begin"/>
      </w:r>
      <w:r w:rsidR="00007625" w:rsidRPr="00D249BF">
        <w:instrText xml:space="preserve"> REF _Ref440292779 \r \h  \* MERGEFORMAT </w:instrText>
      </w:r>
      <w:r w:rsidR="00007625" w:rsidRPr="00D249BF">
        <w:fldChar w:fldCharType="separate"/>
      </w:r>
      <w:r w:rsidR="006305A1" w:rsidRPr="00D249BF">
        <w:t>4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. Поля «Наименование </w:t>
      </w:r>
      <w:r w:rsidR="00857CDA" w:rsidRPr="00D249BF">
        <w:rPr>
          <w:sz w:val="24"/>
          <w:szCs w:val="24"/>
        </w:rPr>
        <w:t>производителя»,</w:t>
      </w:r>
      <w:r w:rsidR="002A3666" w:rsidRPr="00D249BF">
        <w:rPr>
          <w:sz w:val="24"/>
          <w:szCs w:val="24"/>
        </w:rPr>
        <w:t xml:space="preserve"> </w:t>
      </w:r>
      <w:r w:rsidR="00857CDA" w:rsidRPr="00D249BF">
        <w:rPr>
          <w:sz w:val="24"/>
          <w:szCs w:val="24"/>
        </w:rPr>
        <w:t>«ЕИ</w:t>
      </w:r>
      <w:r w:rsidRPr="00D249BF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D249BF">
        <w:rPr>
          <w:sz w:val="24"/>
          <w:szCs w:val="24"/>
        </w:rPr>
        <w:t xml:space="preserve">ЭКВИВАЛЕНТ </w:t>
      </w:r>
      <w:r w:rsidRPr="00D249BF">
        <w:rPr>
          <w:sz w:val="24"/>
          <w:szCs w:val="24"/>
        </w:rPr>
        <w:t xml:space="preserve">(заполняется </w:t>
      </w:r>
      <w:proofErr w:type="gramStart"/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ом</w:t>
      </w:r>
      <w:proofErr w:type="gramEnd"/>
      <w:r w:rsidRPr="00D249B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будет отклонена.</w:t>
      </w:r>
    </w:p>
    <w:p w:rsidR="003902C8" w:rsidRPr="00D249B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таблице-2 приводятся иные параметры коммерческ</w:t>
      </w:r>
      <w:r w:rsidR="00815A1D" w:rsidRPr="00D249BF">
        <w:rPr>
          <w:sz w:val="24"/>
          <w:szCs w:val="24"/>
        </w:rPr>
        <w:t>их</w:t>
      </w:r>
      <w:r w:rsidRPr="00D249BF">
        <w:rPr>
          <w:sz w:val="24"/>
          <w:szCs w:val="24"/>
        </w:rPr>
        <w:t xml:space="preserve"> </w:t>
      </w:r>
      <w:r w:rsidR="00815A1D" w:rsidRPr="00D249BF">
        <w:rPr>
          <w:sz w:val="24"/>
          <w:szCs w:val="24"/>
        </w:rPr>
        <w:t>условий</w:t>
      </w:r>
      <w:r w:rsidRPr="00D249BF">
        <w:rPr>
          <w:sz w:val="24"/>
          <w:szCs w:val="24"/>
        </w:rPr>
        <w:t xml:space="preserve"> Участника. В случае </w:t>
      </w:r>
      <w:r w:rsidR="000729D6" w:rsidRPr="00D249BF">
        <w:rPr>
          <w:sz w:val="24"/>
          <w:szCs w:val="24"/>
        </w:rPr>
        <w:t xml:space="preserve">эквивалентного предложения </w:t>
      </w:r>
      <w:r w:rsidRPr="00D249B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D249B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Сводная таблица стоимости</w:t>
      </w:r>
      <w:r w:rsidR="004F4D80" w:rsidRPr="00D249BF">
        <w:rPr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="004F4D80" w:rsidRPr="00D249B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>а на подготовку Договора данн</w:t>
      </w:r>
      <w:r w:rsidRPr="00D249BF">
        <w:rPr>
          <w:sz w:val="24"/>
          <w:szCs w:val="24"/>
        </w:rPr>
        <w:t>ую</w:t>
      </w:r>
      <w:r w:rsidR="004F4D80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>Сводную таблицу стоимости</w:t>
      </w:r>
      <w:r w:rsidR="004F4D80" w:rsidRPr="00D249BF">
        <w:rPr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="004F4D80" w:rsidRPr="00D249B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Арифметические ошибки в </w:t>
      </w:r>
      <w:r w:rsidR="00492C8B" w:rsidRPr="00D249BF">
        <w:rPr>
          <w:sz w:val="24"/>
          <w:szCs w:val="24"/>
        </w:rPr>
        <w:t>Сводной таблице стоимости</w:t>
      </w:r>
      <w:r w:rsidR="00F04258" w:rsidRPr="00D249BF">
        <w:rPr>
          <w:bCs w:val="0"/>
          <w:sz w:val="24"/>
          <w:szCs w:val="24"/>
        </w:rPr>
        <w:t xml:space="preserve"> поставок</w:t>
      </w:r>
      <w:r w:rsidR="00492C8B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могут быть причиной отклонения </w:t>
      </w:r>
      <w:r w:rsidR="00C236C0" w:rsidRPr="00D249BF">
        <w:rPr>
          <w:sz w:val="24"/>
          <w:szCs w:val="24"/>
        </w:rPr>
        <w:t>Заявки</w:t>
      </w:r>
      <w:r w:rsidRPr="00D249BF">
        <w:rPr>
          <w:sz w:val="24"/>
          <w:szCs w:val="24"/>
        </w:rPr>
        <w:t xml:space="preserve">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D249BF">
        <w:rPr>
          <w:sz w:val="24"/>
          <w:szCs w:val="24"/>
        </w:rPr>
        <w:t>эквивалент</w:t>
      </w:r>
      <w:r w:rsidRPr="00D249B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249BF">
        <w:rPr>
          <w:sz w:val="24"/>
          <w:szCs w:val="24"/>
        </w:rPr>
        <w:t>й</w:t>
      </w:r>
      <w:r w:rsidRPr="00D249BF">
        <w:rPr>
          <w:sz w:val="24"/>
          <w:szCs w:val="24"/>
        </w:rPr>
        <w:t xml:space="preserve"> </w:t>
      </w:r>
      <w:r w:rsidR="00841A6F" w:rsidRPr="00D249BF">
        <w:rPr>
          <w:sz w:val="24"/>
          <w:szCs w:val="24"/>
        </w:rPr>
        <w:t>Сводной таблице стоимости</w:t>
      </w:r>
      <w:r w:rsidRPr="00D249BF">
        <w:rPr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Pr="00D249BF">
        <w:rPr>
          <w:sz w:val="24"/>
          <w:szCs w:val="24"/>
        </w:rPr>
        <w:t xml:space="preserve">следует заполнить поле </w:t>
      </w:r>
      <w:r w:rsidR="00726A75" w:rsidRPr="00D249BF">
        <w:rPr>
          <w:sz w:val="24"/>
          <w:szCs w:val="24"/>
        </w:rPr>
        <w:t xml:space="preserve">ЭКВИВАЛЕНТ </w:t>
      </w:r>
      <w:r w:rsidRPr="00D249B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D249BF">
        <w:rPr>
          <w:sz w:val="24"/>
          <w:szCs w:val="24"/>
        </w:rPr>
        <w:t>эквивалента</w:t>
      </w:r>
      <w:r w:rsidRPr="00D249BF">
        <w:rPr>
          <w:sz w:val="24"/>
          <w:szCs w:val="24"/>
        </w:rPr>
        <w:t>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Все суммы </w:t>
      </w:r>
      <w:r w:rsidR="00492C8B" w:rsidRPr="00D249BF">
        <w:rPr>
          <w:sz w:val="24"/>
          <w:szCs w:val="24"/>
        </w:rPr>
        <w:t>Сводной таблицы стоимости</w:t>
      </w:r>
      <w:r w:rsidRPr="00D249BF">
        <w:rPr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Pr="00D249B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249BF">
        <w:rPr>
          <w:sz w:val="24"/>
          <w:szCs w:val="24"/>
        </w:rPr>
        <w:t>XXX</w:t>
      </w:r>
      <w:proofErr w:type="spellEnd"/>
      <w:r w:rsidRPr="00D249BF">
        <w:rPr>
          <w:sz w:val="24"/>
          <w:szCs w:val="24"/>
        </w:rPr>
        <w:t xml:space="preserve"> XXX,XX руб. например: «1 234 567,89 руб.».</w:t>
      </w:r>
    </w:p>
    <w:p w:rsidR="00857CDA" w:rsidRPr="00D249BF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Отсутствие в Сводной таблице стоимости поставок </w:t>
      </w:r>
      <w:r w:rsidRPr="00D249BF">
        <w:rPr>
          <w:bCs w:val="0"/>
          <w:sz w:val="24"/>
          <w:szCs w:val="24"/>
        </w:rPr>
        <w:t>(</w:t>
      </w:r>
      <w:r w:rsidRPr="00D249BF">
        <w:rPr>
          <w:bCs w:val="0"/>
          <w:spacing w:val="-2"/>
          <w:sz w:val="24"/>
          <w:szCs w:val="24"/>
        </w:rPr>
        <w:t>под</w:t>
      </w:r>
      <w:r w:rsidRPr="00D249BF">
        <w:rPr>
          <w:bCs w:val="0"/>
          <w:sz w:val="24"/>
          <w:szCs w:val="24"/>
        </w:rPr>
        <w:t xml:space="preserve">раздел </w:t>
      </w:r>
      <w:r w:rsidR="00007625" w:rsidRPr="00D249BF">
        <w:fldChar w:fldCharType="begin"/>
      </w:r>
      <w:r w:rsidR="00007625" w:rsidRPr="00D249BF">
        <w:instrText xml:space="preserve"> REF _Ref440271072 \r \h  \* MERGEFORMAT </w:instrText>
      </w:r>
      <w:r w:rsidR="00007625" w:rsidRPr="00D249BF">
        <w:fldChar w:fldCharType="separate"/>
      </w:r>
      <w:r w:rsidR="006305A1" w:rsidRPr="00D249BF">
        <w:rPr>
          <w:bCs w:val="0"/>
          <w:sz w:val="24"/>
          <w:szCs w:val="24"/>
        </w:rPr>
        <w:t>5.2</w:t>
      </w:r>
      <w:r w:rsidR="00007625" w:rsidRPr="00D249BF">
        <w:fldChar w:fldCharType="end"/>
      </w:r>
      <w:r w:rsidRPr="00D249BF">
        <w:rPr>
          <w:bCs w:val="0"/>
          <w:sz w:val="24"/>
          <w:szCs w:val="24"/>
        </w:rPr>
        <w:t xml:space="preserve">) в графе </w:t>
      </w:r>
      <w:r w:rsidRPr="00D249BF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D249BF">
        <w:lastRenderedPageBreak/>
        <w:t xml:space="preserve">Техническое предложение (форма </w:t>
      </w:r>
      <w:r w:rsidRPr="00D249BF">
        <w:rPr>
          <w:noProof/>
        </w:rPr>
        <w:t>3</w:t>
      </w:r>
      <w:r w:rsidRPr="00D249BF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D249BF" w:rsidRDefault="004F4D80" w:rsidP="004F4D80">
      <w:r w:rsidRPr="00D249BF">
        <w:rPr>
          <w:sz w:val="24"/>
          <w:szCs w:val="24"/>
        </w:rPr>
        <w:t>(</w:t>
      </w:r>
      <w:r w:rsidRPr="00D249B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249BF">
        <w:rPr>
          <w:sz w:val="24"/>
          <w:szCs w:val="24"/>
        </w:rPr>
        <w:t>)</w:t>
      </w:r>
    </w:p>
    <w:p w:rsidR="004F4D80" w:rsidRPr="00D249BF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D249BF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D249BF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B21EC0" w:rsidRPr="00D249BF">
        <w:rPr>
          <w:sz w:val="24"/>
          <w:szCs w:val="24"/>
        </w:rPr>
        <w:t>3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ind w:firstLine="0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D249BF">
        <w:rPr>
          <w:b/>
          <w:sz w:val="24"/>
          <w:szCs w:val="24"/>
        </w:rPr>
        <w:t>Техническое предложение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а: _________________________________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249BF" w:rsidTr="004F4D80">
        <w:tc>
          <w:tcPr>
            <w:tcW w:w="284" w:type="pct"/>
            <w:vMerge w:val="restar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</w:rPr>
              <w:t xml:space="preserve">№ </w:t>
            </w:r>
            <w:proofErr w:type="gramStart"/>
            <w:r w:rsidRPr="00D249BF">
              <w:rPr>
                <w:b/>
              </w:rPr>
              <w:t>п</w:t>
            </w:r>
            <w:proofErr w:type="gramEnd"/>
            <w:r w:rsidRPr="00D249B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</w:rPr>
              <w:t xml:space="preserve">Предлагаемая </w:t>
            </w:r>
            <w:r w:rsidR="00C236C0" w:rsidRPr="00D249BF">
              <w:rPr>
                <w:b/>
              </w:rPr>
              <w:t>Участник</w:t>
            </w:r>
            <w:r w:rsidRPr="00D249BF">
              <w:rPr>
                <w:b/>
              </w:rPr>
              <w:t>ом продукция</w:t>
            </w:r>
          </w:p>
        </w:tc>
      </w:tr>
      <w:tr w:rsidR="004F4D80" w:rsidRPr="00D249BF" w:rsidTr="004F4D80">
        <w:tc>
          <w:tcPr>
            <w:tcW w:w="284" w:type="pct"/>
            <w:vMerge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</w:rPr>
              <w:t>Технические характеристики/</w:t>
            </w:r>
            <w:r w:rsidRPr="00D249B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249BF" w:rsidTr="004F4D80">
        <w:tc>
          <w:tcPr>
            <w:tcW w:w="5000" w:type="pct"/>
            <w:gridSpan w:val="5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249BF">
              <w:t>Филиал ПАО «МРСК Центра» «</w:t>
            </w:r>
            <w:r w:rsidRPr="00D249BF">
              <w:rPr>
                <w:i/>
              </w:rPr>
              <w:t>____</w:t>
            </w:r>
            <w:r w:rsidRPr="00D249BF">
              <w:rPr>
                <w:b/>
                <w:i/>
              </w:rPr>
              <w:t xml:space="preserve"> </w:t>
            </w:r>
            <w:proofErr w:type="spellStart"/>
            <w:r w:rsidRPr="00D249BF">
              <w:t>энерго</w:t>
            </w:r>
            <w:proofErr w:type="spellEnd"/>
            <w:r w:rsidRPr="00D249BF">
              <w:t>»</w:t>
            </w:r>
          </w:p>
        </w:tc>
      </w:tr>
      <w:tr w:rsidR="004F4D80" w:rsidRPr="00D249BF" w:rsidTr="004F4D80">
        <w:tc>
          <w:tcPr>
            <w:tcW w:w="284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249BF" w:rsidTr="004F4D80">
        <w:tc>
          <w:tcPr>
            <w:tcW w:w="284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249BF" w:rsidTr="004F4D80">
        <w:tc>
          <w:tcPr>
            <w:tcW w:w="284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249BF" w:rsidTr="004F4D80">
        <w:tc>
          <w:tcPr>
            <w:tcW w:w="5000" w:type="pct"/>
            <w:gridSpan w:val="5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</w:pPr>
            <w:r w:rsidRPr="00D249BF">
              <w:t>Филиал ПАО «МРСК Центра» «</w:t>
            </w:r>
            <w:r w:rsidRPr="00D249BF">
              <w:rPr>
                <w:i/>
              </w:rPr>
              <w:t>____</w:t>
            </w:r>
            <w:r w:rsidRPr="00D249BF">
              <w:rPr>
                <w:b/>
                <w:i/>
              </w:rPr>
              <w:t xml:space="preserve"> </w:t>
            </w:r>
            <w:proofErr w:type="spellStart"/>
            <w:r w:rsidRPr="00D249BF">
              <w:t>энерго</w:t>
            </w:r>
            <w:proofErr w:type="spellEnd"/>
            <w:r w:rsidRPr="00D249BF">
              <w:t>»</w:t>
            </w:r>
          </w:p>
        </w:tc>
      </w:tr>
      <w:tr w:rsidR="004F4D80" w:rsidRPr="00D249BF" w:rsidTr="004F4D80">
        <w:tc>
          <w:tcPr>
            <w:tcW w:w="284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249BF" w:rsidTr="004F4D80">
        <w:tc>
          <w:tcPr>
            <w:tcW w:w="284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249BF" w:rsidTr="004F4D80">
        <w:tc>
          <w:tcPr>
            <w:tcW w:w="284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249B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249BF" w:rsidRDefault="00F80103" w:rsidP="004F4D80">
      <w:pPr>
        <w:spacing w:line="240" w:lineRule="auto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Гарантии на предлагаемую</w:t>
      </w:r>
      <w:r w:rsidR="004F4D80" w:rsidRPr="00D249BF">
        <w:rPr>
          <w:sz w:val="24"/>
          <w:szCs w:val="24"/>
        </w:rPr>
        <w:t xml:space="preserve"> к поставке </w:t>
      </w:r>
      <w:r w:rsidRPr="00D249BF">
        <w:rPr>
          <w:sz w:val="24"/>
          <w:szCs w:val="24"/>
        </w:rPr>
        <w:t>продукцию</w:t>
      </w:r>
      <w:r w:rsidR="004F4D80" w:rsidRPr="00D249BF">
        <w:rPr>
          <w:sz w:val="24"/>
          <w:szCs w:val="24"/>
        </w:rPr>
        <w:t>: _____________________________________________.</w:t>
      </w:r>
    </w:p>
    <w:p w:rsidR="004F4D80" w:rsidRPr="00D249BF" w:rsidRDefault="004F4D80" w:rsidP="004F4D80">
      <w:pPr>
        <w:spacing w:line="240" w:lineRule="auto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Срок службы: _____________________________________________________________________.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 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D249BF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адрес.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D249BF">
        <w:rPr>
          <w:sz w:val="24"/>
          <w:szCs w:val="24"/>
        </w:rPr>
        <w:t>Технического задания</w:t>
      </w:r>
      <w:r w:rsidRPr="00D249BF">
        <w:rPr>
          <w:sz w:val="24"/>
          <w:szCs w:val="24"/>
        </w:rPr>
        <w:t>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колонке «</w:t>
      </w:r>
      <w:r w:rsidR="00726A75" w:rsidRPr="00D249BF">
        <w:rPr>
          <w:sz w:val="24"/>
          <w:szCs w:val="24"/>
        </w:rPr>
        <w:t>Требуемая Заказчику продукция</w:t>
      </w:r>
      <w:r w:rsidRPr="00D249B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D249BF">
        <w:fldChar w:fldCharType="begin"/>
      </w:r>
      <w:r w:rsidR="00007625" w:rsidRPr="00D249BF">
        <w:instrText xml:space="preserve"> REF _Ref440292555 \r \h  \* MERGEFORMAT </w:instrText>
      </w:r>
      <w:r w:rsidR="00007625" w:rsidRPr="00D249BF">
        <w:fldChar w:fldCharType="separate"/>
      </w:r>
      <w:r w:rsidR="006305A1" w:rsidRPr="00D249BF">
        <w:t>4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колонке «</w:t>
      </w:r>
      <w:r w:rsidR="00726A75" w:rsidRPr="00D249BF">
        <w:rPr>
          <w:sz w:val="24"/>
          <w:szCs w:val="24"/>
        </w:rPr>
        <w:t>Предлагаемая Участником продукция</w:t>
      </w:r>
      <w:r w:rsidRPr="00D249B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D249BF">
        <w:rPr>
          <w:sz w:val="24"/>
          <w:szCs w:val="24"/>
        </w:rPr>
        <w:t xml:space="preserve">предлагаемой к поставке </w:t>
      </w:r>
      <w:r w:rsidRPr="00D249B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D249BF">
        <w:fldChar w:fldCharType="begin"/>
      </w:r>
      <w:r w:rsidR="00007625" w:rsidRPr="00D249BF">
        <w:instrText xml:space="preserve"> REF _Ref440271182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3.3.1.9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249BF">
        <w:rPr>
          <w:sz w:val="24"/>
          <w:szCs w:val="24"/>
        </w:rPr>
        <w:t>Заявка</w:t>
      </w:r>
      <w:r w:rsidRPr="00D249B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D249BF">
        <w:fldChar w:fldCharType="begin"/>
      </w:r>
      <w:r w:rsidR="00007625" w:rsidRPr="00D249BF">
        <w:instrText xml:space="preserve"> REF _Ref440292618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4.4.1</w:t>
      </w:r>
      <w:r w:rsidR="00007625" w:rsidRPr="00D249BF">
        <w:fldChar w:fldCharType="end"/>
      </w:r>
      <w:r w:rsidRPr="00D249BF">
        <w:rPr>
          <w:sz w:val="24"/>
          <w:szCs w:val="24"/>
        </w:rPr>
        <w:t xml:space="preserve"> настоящей документации.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249B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249BF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249B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D249BF">
        <w:lastRenderedPageBreak/>
        <w:t xml:space="preserve">График </w:t>
      </w:r>
      <w:r w:rsidR="00512B0F" w:rsidRPr="00D249BF">
        <w:t>выполнения поставок</w:t>
      </w:r>
      <w:r w:rsidRPr="00D249BF">
        <w:t xml:space="preserve"> (форма </w:t>
      </w:r>
      <w:r w:rsidRPr="00D249BF">
        <w:rPr>
          <w:noProof/>
        </w:rPr>
        <w:t>4</w:t>
      </w:r>
      <w:r w:rsidRPr="00D249BF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D249BF" w:rsidRDefault="004F4D80" w:rsidP="004F4D80">
      <w:r w:rsidRPr="00D249BF">
        <w:rPr>
          <w:sz w:val="24"/>
          <w:szCs w:val="24"/>
        </w:rPr>
        <w:t>(</w:t>
      </w:r>
      <w:r w:rsidRPr="00D249B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249BF">
        <w:rPr>
          <w:sz w:val="24"/>
          <w:szCs w:val="24"/>
        </w:rPr>
        <w:t>)</w:t>
      </w:r>
    </w:p>
    <w:p w:rsidR="004F4D80" w:rsidRPr="00D249BF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D249BF">
        <w:rPr>
          <w:szCs w:val="24"/>
        </w:rPr>
        <w:t xml:space="preserve">Форма </w:t>
      </w:r>
      <w:bookmarkEnd w:id="1112"/>
      <w:r w:rsidRPr="00D249BF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D249BF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B21EC0" w:rsidRPr="00D249BF">
        <w:rPr>
          <w:sz w:val="24"/>
          <w:szCs w:val="24"/>
        </w:rPr>
        <w:t>4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 xml:space="preserve">График </w:t>
      </w:r>
      <w:r w:rsidR="00512B0F" w:rsidRPr="00D249BF">
        <w:rPr>
          <w:b/>
          <w:sz w:val="24"/>
          <w:szCs w:val="24"/>
        </w:rPr>
        <w:t>выполнения поставок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а: _________________________________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249B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249BF">
              <w:rPr>
                <w:b/>
              </w:rPr>
              <w:t xml:space="preserve">№ </w:t>
            </w:r>
            <w:proofErr w:type="gramStart"/>
            <w:r w:rsidRPr="00D249BF">
              <w:rPr>
                <w:b/>
              </w:rPr>
              <w:t>п</w:t>
            </w:r>
            <w:proofErr w:type="gramEnd"/>
            <w:r w:rsidRPr="00D249B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Срок поставки продукции</w:t>
            </w:r>
          </w:p>
        </w:tc>
      </w:tr>
      <w:tr w:rsidR="004F4D80" w:rsidRPr="00D249B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 xml:space="preserve">Предложение </w:t>
            </w:r>
            <w:r w:rsidR="00C236C0" w:rsidRPr="00D249BF">
              <w:rPr>
                <w:b/>
              </w:rPr>
              <w:t>Участник</w:t>
            </w:r>
            <w:r w:rsidRPr="00D249BF">
              <w:rPr>
                <w:b/>
              </w:rPr>
              <w:t>а</w:t>
            </w:r>
          </w:p>
        </w:tc>
      </w:tr>
      <w:tr w:rsidR="004F4D80" w:rsidRPr="00D249B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bCs w:val="0"/>
              </w:rPr>
              <w:t>Филиал ПАО «МРСК Центра»</w:t>
            </w:r>
            <w:r w:rsidRPr="00D249BF">
              <w:t xml:space="preserve"> «</w:t>
            </w:r>
            <w:r w:rsidRPr="00D249BF">
              <w:rPr>
                <w:rStyle w:val="aa"/>
                <w:b w:val="0"/>
              </w:rPr>
              <w:t>____</w:t>
            </w:r>
            <w:r w:rsidRPr="00D249BF">
              <w:rPr>
                <w:rStyle w:val="aa"/>
              </w:rPr>
              <w:t xml:space="preserve"> </w:t>
            </w:r>
            <w:proofErr w:type="spellStart"/>
            <w:r w:rsidRPr="00D249BF">
              <w:t>энерго</w:t>
            </w:r>
            <w:proofErr w:type="spellEnd"/>
            <w:r w:rsidRPr="00D249BF">
              <w:t>»</w:t>
            </w:r>
          </w:p>
        </w:tc>
      </w:tr>
      <w:tr w:rsidR="004F4D80" w:rsidRPr="00D249B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4F4D80" w:rsidRPr="00D249BF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D249BF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D249BF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4F4D80" w:rsidRPr="00D249BF">
        <w:rPr>
          <w:sz w:val="24"/>
          <w:szCs w:val="24"/>
        </w:rPr>
        <w:t>).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адрес.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данном Графике </w:t>
      </w:r>
      <w:r w:rsidR="00512B0F" w:rsidRPr="00D249BF">
        <w:rPr>
          <w:sz w:val="24"/>
          <w:szCs w:val="24"/>
        </w:rPr>
        <w:t>выполнения поставок</w:t>
      </w:r>
      <w:r w:rsidRPr="00D249BF">
        <w:rPr>
          <w:sz w:val="24"/>
          <w:szCs w:val="24"/>
        </w:rPr>
        <w:t xml:space="preserve"> приводятся расчетные сроки поставки </w:t>
      </w:r>
      <w:r w:rsidR="00841A6F" w:rsidRPr="00D249BF">
        <w:rPr>
          <w:sz w:val="24"/>
          <w:szCs w:val="24"/>
        </w:rPr>
        <w:t xml:space="preserve">продукции </w:t>
      </w:r>
      <w:r w:rsidRPr="00D249BF">
        <w:rPr>
          <w:sz w:val="24"/>
          <w:szCs w:val="24"/>
        </w:rPr>
        <w:t>в рамках Договора, перечисленн</w:t>
      </w:r>
      <w:r w:rsidR="00841A6F" w:rsidRPr="00D249BF">
        <w:rPr>
          <w:sz w:val="24"/>
          <w:szCs w:val="24"/>
        </w:rPr>
        <w:t>ой</w:t>
      </w:r>
      <w:r w:rsidRPr="00D249BF">
        <w:rPr>
          <w:sz w:val="24"/>
          <w:szCs w:val="24"/>
        </w:rPr>
        <w:t xml:space="preserve"> в </w:t>
      </w:r>
      <w:r w:rsidR="00841A6F" w:rsidRPr="00D249BF">
        <w:rPr>
          <w:sz w:val="24"/>
          <w:szCs w:val="24"/>
        </w:rPr>
        <w:t>Сводной таблице стоимости</w:t>
      </w:r>
      <w:r w:rsidRPr="00D249BF">
        <w:rPr>
          <w:sz w:val="24"/>
          <w:szCs w:val="24"/>
        </w:rPr>
        <w:t xml:space="preserve">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Pr="00D249BF">
        <w:rPr>
          <w:sz w:val="24"/>
          <w:szCs w:val="24"/>
        </w:rPr>
        <w:t>(</w:t>
      </w:r>
      <w:r w:rsidR="00D56F8C" w:rsidRPr="00D249BF">
        <w:rPr>
          <w:sz w:val="24"/>
          <w:szCs w:val="24"/>
        </w:rPr>
        <w:t>подраздел</w:t>
      </w:r>
      <w:r w:rsidR="00841A6F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_Ref440273986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5.2</w:t>
      </w:r>
      <w:r w:rsidR="00007625" w:rsidRPr="00D249BF">
        <w:fldChar w:fldCharType="end"/>
      </w:r>
      <w:r w:rsidRPr="00D249BF">
        <w:rPr>
          <w:sz w:val="24"/>
          <w:szCs w:val="24"/>
        </w:rPr>
        <w:t>).</w:t>
      </w:r>
    </w:p>
    <w:p w:rsidR="004F4D80" w:rsidRPr="00D249BF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D249BF">
        <w:lastRenderedPageBreak/>
        <w:t xml:space="preserve">Протокол разногласий к проекту Договора (форма </w:t>
      </w:r>
      <w:r w:rsidRPr="00D249BF">
        <w:rPr>
          <w:noProof/>
        </w:rPr>
        <w:t>5</w:t>
      </w:r>
      <w:r w:rsidRPr="00D249BF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D249BF" w:rsidRDefault="004F4D80" w:rsidP="004F4D80">
      <w:r w:rsidRPr="00D249BF">
        <w:rPr>
          <w:sz w:val="24"/>
          <w:szCs w:val="24"/>
        </w:rPr>
        <w:t>(</w:t>
      </w:r>
      <w:r w:rsidRPr="00D249B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249BF">
        <w:rPr>
          <w:sz w:val="24"/>
          <w:szCs w:val="24"/>
        </w:rPr>
        <w:t>)</w:t>
      </w:r>
    </w:p>
    <w:p w:rsidR="004F4D80" w:rsidRPr="00D249BF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D249BF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D249BF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B21EC0" w:rsidRPr="00D249BF">
        <w:rPr>
          <w:sz w:val="24"/>
          <w:szCs w:val="24"/>
        </w:rPr>
        <w:t>5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ind w:firstLine="0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Протокол разногласий к проекту Договора</w:t>
      </w:r>
    </w:p>
    <w:p w:rsidR="004F4D80" w:rsidRPr="00D249BF" w:rsidRDefault="004F4D80" w:rsidP="004F4D80">
      <w:pPr>
        <w:rPr>
          <w:sz w:val="24"/>
          <w:szCs w:val="24"/>
        </w:rPr>
      </w:pPr>
    </w:p>
    <w:p w:rsidR="004F4D80" w:rsidRPr="00D249BF" w:rsidRDefault="004F4D80" w:rsidP="004F4D80">
      <w:pPr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а: _________________________________</w:t>
      </w:r>
    </w:p>
    <w:p w:rsidR="004F4D80" w:rsidRPr="00D249BF" w:rsidRDefault="004F4D80" w:rsidP="004F4D80">
      <w:pPr>
        <w:jc w:val="center"/>
        <w:rPr>
          <w:b/>
          <w:bCs w:val="0"/>
          <w:sz w:val="24"/>
          <w:szCs w:val="24"/>
        </w:rPr>
      </w:pPr>
      <w:r w:rsidRPr="00D249B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  <w:r w:rsidRPr="00D249BF">
              <w:t xml:space="preserve">№ </w:t>
            </w:r>
            <w:proofErr w:type="gramStart"/>
            <w:r w:rsidRPr="00D249BF">
              <w:t>п</w:t>
            </w:r>
            <w:proofErr w:type="gramEnd"/>
            <w:r w:rsidRPr="00D249B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D249BF">
              <w:t xml:space="preserve">№ пункта проекта Договора (раздел </w:t>
            </w:r>
            <w:r w:rsidR="00007625" w:rsidRPr="00D249BF">
              <w:fldChar w:fldCharType="begin"/>
            </w:r>
            <w:r w:rsidR="00007625" w:rsidRPr="00D249BF">
              <w:instrText xml:space="preserve"> REF _Ref440272931 \r \h  \* MERGEFORMAT </w:instrText>
            </w:r>
            <w:r w:rsidR="00007625" w:rsidRPr="00D249BF">
              <w:fldChar w:fldCharType="separate"/>
            </w:r>
            <w:r w:rsidR="006305A1" w:rsidRPr="00D249BF">
              <w:t>2</w:t>
            </w:r>
            <w:r w:rsidR="00007625" w:rsidRPr="00D249BF">
              <w:fldChar w:fldCharType="end"/>
            </w:r>
            <w:r w:rsidRPr="00D249B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 xml:space="preserve">Предложения </w:t>
            </w:r>
            <w:r w:rsidR="00C236C0" w:rsidRPr="00D249BF">
              <w:t>Участник</w:t>
            </w:r>
            <w:r w:rsidRPr="00D249B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Примечания, обоснование</w:t>
            </w: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249BF" w:rsidRDefault="004F4D80" w:rsidP="004F4D80">
      <w:pPr>
        <w:jc w:val="center"/>
        <w:rPr>
          <w:b/>
          <w:bCs w:val="0"/>
        </w:rPr>
      </w:pPr>
    </w:p>
    <w:p w:rsidR="004F4D80" w:rsidRPr="00D249BF" w:rsidRDefault="004F4D80" w:rsidP="004F4D80">
      <w:pPr>
        <w:jc w:val="center"/>
        <w:rPr>
          <w:b/>
          <w:bCs w:val="0"/>
          <w:sz w:val="24"/>
          <w:szCs w:val="24"/>
        </w:rPr>
      </w:pPr>
      <w:r w:rsidRPr="00D249B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  <w:r w:rsidRPr="00D249BF">
              <w:t xml:space="preserve">№ </w:t>
            </w:r>
            <w:proofErr w:type="gramStart"/>
            <w:r w:rsidRPr="00D249BF">
              <w:t>п</w:t>
            </w:r>
            <w:proofErr w:type="gramEnd"/>
            <w:r w:rsidRPr="00D249B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 xml:space="preserve">№ пункта проекта Договора (раздел </w:t>
            </w:r>
            <w:r w:rsidR="00007625" w:rsidRPr="00D249BF">
              <w:fldChar w:fldCharType="begin"/>
            </w:r>
            <w:r w:rsidR="00007625" w:rsidRPr="00D249BF">
              <w:instrText xml:space="preserve"> REF _Ref440272931 \r \h  \* MERGEFORMAT </w:instrText>
            </w:r>
            <w:r w:rsidR="00007625" w:rsidRPr="00D249BF">
              <w:fldChar w:fldCharType="separate"/>
            </w:r>
            <w:r w:rsidR="006305A1" w:rsidRPr="00D249BF">
              <w:t>2</w:t>
            </w:r>
            <w:r w:rsidR="00007625" w:rsidRPr="00D249BF">
              <w:fldChar w:fldCharType="end"/>
            </w:r>
            <w:r w:rsidRPr="00D249B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 xml:space="preserve">Предложения </w:t>
            </w:r>
            <w:r w:rsidR="00C236C0" w:rsidRPr="00D249BF">
              <w:t>Участник</w:t>
            </w:r>
            <w:r w:rsidRPr="00D249B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Примечания, обоснование</w:t>
            </w: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249BF" w:rsidRDefault="004F4D80" w:rsidP="004F4D80">
      <w:pPr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ab/>
        <w:t>конец формы</w:t>
      </w:r>
      <w:r w:rsidRPr="00D249BF">
        <w:rPr>
          <w:b/>
          <w:spacing w:val="36"/>
          <w:sz w:val="24"/>
          <w:szCs w:val="24"/>
        </w:rPr>
        <w:tab/>
      </w:r>
    </w:p>
    <w:p w:rsidR="00D56F8C" w:rsidRPr="00D249B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br w:type="page"/>
      </w:r>
    </w:p>
    <w:p w:rsidR="004F4D80" w:rsidRPr="00D249B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249BF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D249BF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D249BF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Pr="00D249BF">
        <w:rPr>
          <w:sz w:val="24"/>
          <w:szCs w:val="24"/>
        </w:rPr>
        <w:t>)</w:t>
      </w:r>
      <w:r w:rsidR="004F4D80" w:rsidRPr="00D249BF">
        <w:rPr>
          <w:sz w:val="24"/>
          <w:szCs w:val="24"/>
        </w:rPr>
        <w:t>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адрес.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D249BF">
        <w:fldChar w:fldCharType="begin"/>
      </w:r>
      <w:r w:rsidR="00007625" w:rsidRPr="00D249BF">
        <w:instrText xml:space="preserve"> REF _Ref440274025 \r \h  \* MERGEFORMAT </w:instrText>
      </w:r>
      <w:r w:rsidR="00007625" w:rsidRPr="00D249BF">
        <w:fldChar w:fldCharType="separate"/>
      </w:r>
      <w:r w:rsidR="006305A1" w:rsidRPr="00D249BF">
        <w:t>2</w:t>
      </w:r>
      <w:r w:rsidR="00007625" w:rsidRPr="00D249BF">
        <w:fldChar w:fldCharType="end"/>
      </w:r>
      <w:r w:rsidRPr="00D249B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случае наличия у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должен представить в составе своей </w:t>
      </w:r>
      <w:r w:rsidR="00D904EF" w:rsidRPr="00D249BF">
        <w:rPr>
          <w:sz w:val="24"/>
          <w:szCs w:val="24"/>
        </w:rPr>
        <w:t>Заявки</w:t>
      </w:r>
      <w:r w:rsidRPr="00D249B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249BF">
        <w:rPr>
          <w:sz w:val="24"/>
          <w:szCs w:val="24"/>
        </w:rPr>
        <w:t>отклонение</w:t>
      </w:r>
      <w:proofErr w:type="gramEnd"/>
      <w:r w:rsidRPr="00D249BF">
        <w:rPr>
          <w:sz w:val="24"/>
          <w:szCs w:val="24"/>
        </w:rPr>
        <w:t xml:space="preserve"> которых Организатором не повлечет отказа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Условия Договора будут определят</w:t>
      </w:r>
      <w:r w:rsidR="001F77A1" w:rsidRPr="00D249BF">
        <w:rPr>
          <w:sz w:val="24"/>
          <w:szCs w:val="24"/>
        </w:rPr>
        <w:t>ь</w:t>
      </w:r>
      <w:r w:rsidRPr="00D249BF">
        <w:rPr>
          <w:sz w:val="24"/>
          <w:szCs w:val="24"/>
        </w:rPr>
        <w:t xml:space="preserve">ся в соответствии с пунктом </w:t>
      </w:r>
      <w:r w:rsidR="00007625" w:rsidRPr="00D249BF">
        <w:fldChar w:fldCharType="begin"/>
      </w:r>
      <w:r w:rsidR="00007625" w:rsidRPr="00D249BF">
        <w:instrText xml:space="preserve"> REF _Ref294695546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 xml:space="preserve"> 1.2.6 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249BF">
        <w:rPr>
          <w:sz w:val="24"/>
          <w:szCs w:val="24"/>
        </w:rPr>
        <w:t>Документации</w:t>
      </w:r>
      <w:r w:rsidRPr="00D249BF">
        <w:rPr>
          <w:sz w:val="24"/>
          <w:szCs w:val="24"/>
        </w:rPr>
        <w:t xml:space="preserve"> и </w:t>
      </w:r>
      <w:r w:rsidR="00D904EF" w:rsidRPr="00D249BF">
        <w:rPr>
          <w:sz w:val="24"/>
          <w:szCs w:val="24"/>
        </w:rPr>
        <w:t>Заявке</w:t>
      </w:r>
      <w:r w:rsidRPr="00D249BF">
        <w:rPr>
          <w:sz w:val="24"/>
          <w:szCs w:val="24"/>
        </w:rPr>
        <w:t xml:space="preserve"> Победителя.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любом случае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должен иметь в виду что:</w:t>
      </w:r>
    </w:p>
    <w:p w:rsidR="004F4D80" w:rsidRPr="00D249B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ом, будет неприемлемо для Организатора, такая </w:t>
      </w:r>
      <w:r w:rsidR="00D904EF" w:rsidRPr="00D249BF">
        <w:rPr>
          <w:sz w:val="24"/>
          <w:szCs w:val="24"/>
        </w:rPr>
        <w:t>Заявка</w:t>
      </w:r>
      <w:r w:rsidRPr="00D249B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249B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любом случае, предоставление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D249BF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D249BF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D249BF">
        <w:rPr>
          <w:szCs w:val="24"/>
        </w:rPr>
        <w:t xml:space="preserve">Форма Анкеты </w:t>
      </w:r>
      <w:r w:rsidR="00C236C0" w:rsidRPr="00D249BF">
        <w:rPr>
          <w:szCs w:val="24"/>
        </w:rPr>
        <w:t>Участник</w:t>
      </w:r>
      <w:r w:rsidRPr="00D249BF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553A57" w:rsidRPr="00D249BF">
        <w:rPr>
          <w:sz w:val="24"/>
          <w:szCs w:val="24"/>
        </w:rPr>
        <w:t>6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 xml:space="preserve">Анкета </w:t>
      </w:r>
      <w:r w:rsidR="00C236C0" w:rsidRPr="00D249BF">
        <w:rPr>
          <w:b/>
          <w:sz w:val="24"/>
          <w:szCs w:val="24"/>
        </w:rPr>
        <w:t>Участник</w:t>
      </w:r>
      <w:r w:rsidRPr="00D249BF">
        <w:rPr>
          <w:b/>
          <w:sz w:val="24"/>
          <w:szCs w:val="24"/>
        </w:rPr>
        <w:t>а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а: _________________________________</w:t>
      </w: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249B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 xml:space="preserve">№ </w:t>
            </w:r>
            <w:proofErr w:type="gramStart"/>
            <w:r w:rsidRPr="00D249BF">
              <w:rPr>
                <w:sz w:val="24"/>
                <w:szCs w:val="24"/>
              </w:rPr>
              <w:t>п</w:t>
            </w:r>
            <w:proofErr w:type="gramEnd"/>
            <w:r w:rsidRPr="00D249B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249BF">
              <w:rPr>
                <w:sz w:val="24"/>
                <w:szCs w:val="24"/>
              </w:rPr>
              <w:t>о</w:t>
            </w:r>
            <w:proofErr w:type="gramEnd"/>
            <w:r w:rsidRPr="00D249BF">
              <w:rPr>
                <w:sz w:val="24"/>
                <w:szCs w:val="24"/>
              </w:rPr>
              <w:t xml:space="preserve"> </w:t>
            </w:r>
            <w:r w:rsidR="00C236C0" w:rsidRPr="00D249BF">
              <w:rPr>
                <w:sz w:val="24"/>
                <w:szCs w:val="24"/>
              </w:rPr>
              <w:t>Участник</w:t>
            </w:r>
            <w:r w:rsidRPr="00D249BF">
              <w:rPr>
                <w:sz w:val="24"/>
                <w:szCs w:val="24"/>
              </w:rPr>
              <w:t>е</w:t>
            </w: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249BF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249B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249B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ИНН/КПП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D249BF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D249B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D249B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D249B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D249B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D249B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D249B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D249B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D249B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D249B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D249B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D249BF">
              <w:rPr>
                <w:szCs w:val="24"/>
              </w:rPr>
              <w:t>Россети</w:t>
            </w:r>
            <w:proofErr w:type="spellEnd"/>
            <w:r w:rsidRPr="00D249BF">
              <w:rPr>
                <w:szCs w:val="24"/>
              </w:rPr>
              <w:t>» (при наличии, указать сумму и наименование компании)</w:t>
            </w:r>
            <w:r w:rsidRPr="00D249B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D249BF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D249BF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D249B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D249BF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D249BF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D249BF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249BF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249B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249B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Телефоны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Факс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Адрес электронной почты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Фамилия, Имя и Отчество руководителя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249BF">
              <w:rPr>
                <w:szCs w:val="24"/>
              </w:rPr>
              <w:t>Участник</w:t>
            </w:r>
            <w:r w:rsidRPr="00D249B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249B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249BF">
              <w:rPr>
                <w:sz w:val="24"/>
                <w:szCs w:val="24"/>
              </w:rPr>
              <w:t>резидентства</w:t>
            </w:r>
            <w:proofErr w:type="spellEnd"/>
            <w:r w:rsidRPr="00D249BF">
              <w:rPr>
                <w:sz w:val="24"/>
                <w:szCs w:val="24"/>
              </w:rPr>
              <w:t xml:space="preserve">) </w:t>
            </w:r>
            <w:r w:rsidR="00C236C0" w:rsidRPr="00D249BF">
              <w:rPr>
                <w:sz w:val="24"/>
                <w:szCs w:val="24"/>
              </w:rPr>
              <w:t>Участник</w:t>
            </w:r>
            <w:r w:rsidRPr="00D249B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249B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249B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249BF">
              <w:rPr>
                <w:sz w:val="24"/>
                <w:szCs w:val="24"/>
              </w:rPr>
              <w:t>резидентства</w:t>
            </w:r>
            <w:proofErr w:type="spellEnd"/>
            <w:r w:rsidRPr="00D249BF">
              <w:rPr>
                <w:sz w:val="24"/>
                <w:szCs w:val="24"/>
              </w:rPr>
              <w:t xml:space="preserve">) </w:t>
            </w:r>
            <w:r w:rsidR="00C236C0" w:rsidRPr="00D249BF">
              <w:rPr>
                <w:sz w:val="24"/>
                <w:szCs w:val="24"/>
              </w:rPr>
              <w:t>Участник</w:t>
            </w:r>
            <w:r w:rsidRPr="00D249B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249B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249B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249B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249B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Участник</w:t>
            </w:r>
            <w:r w:rsidR="004F4D80" w:rsidRPr="00D249B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249B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249B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249B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249B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Участник</w:t>
            </w:r>
            <w:r w:rsidR="004F4D80" w:rsidRPr="00D249B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249B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249BF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D249BF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D249BF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D249BF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D249BF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249B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D249BF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D249BF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D249BF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249BF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D249BF">
              <w:rPr>
                <w:rStyle w:val="afffffff9"/>
                <w:szCs w:val="24"/>
              </w:rPr>
              <w:endnoteReference w:id="1"/>
            </w:r>
            <w:r w:rsidRPr="00D249BF">
              <w:rPr>
                <w:szCs w:val="24"/>
              </w:rPr>
              <w:t xml:space="preserve"> </w:t>
            </w:r>
            <w:r w:rsidRPr="00D249BF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D249BF">
              <w:rPr>
                <w:i/>
                <w:szCs w:val="24"/>
              </w:rPr>
              <w:t>микропредприятие</w:t>
            </w:r>
            <w:proofErr w:type="spellEnd"/>
            <w:r w:rsidRPr="00D249BF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D249BF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D249BF" w:rsidRDefault="009B4297" w:rsidP="009B4297">
      <w:pPr>
        <w:spacing w:line="240" w:lineRule="auto"/>
      </w:pPr>
    </w:p>
    <w:p w:rsidR="009B4297" w:rsidRPr="00D249BF" w:rsidRDefault="009B4297" w:rsidP="009B4297">
      <w:pPr>
        <w:spacing w:line="240" w:lineRule="auto"/>
        <w:ind w:right="5527"/>
        <w:rPr>
          <w:color w:val="000000"/>
        </w:rPr>
      </w:pPr>
      <w:r w:rsidRPr="00D249BF">
        <w:rPr>
          <w:color w:val="000000"/>
        </w:rPr>
        <w:t>____________________________________</w:t>
      </w:r>
    </w:p>
    <w:p w:rsidR="009B4297" w:rsidRPr="00D249B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D249BF">
        <w:rPr>
          <w:color w:val="000000"/>
          <w:vertAlign w:val="superscript"/>
        </w:rPr>
        <w:t>(подпись, М.П.)</w:t>
      </w:r>
    </w:p>
    <w:p w:rsidR="009B4297" w:rsidRPr="00D249BF" w:rsidRDefault="009B4297" w:rsidP="009B4297">
      <w:pPr>
        <w:spacing w:line="240" w:lineRule="auto"/>
        <w:ind w:right="5527"/>
        <w:rPr>
          <w:color w:val="000000"/>
        </w:rPr>
      </w:pPr>
      <w:r w:rsidRPr="00D249BF">
        <w:rPr>
          <w:color w:val="000000"/>
        </w:rPr>
        <w:t>____________________________________</w:t>
      </w:r>
    </w:p>
    <w:p w:rsidR="009B4297" w:rsidRPr="00D249B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D249BF">
        <w:rPr>
          <w:color w:val="000000"/>
          <w:vertAlign w:val="superscript"/>
        </w:rPr>
        <w:t xml:space="preserve">(фамилия, имя, отчество </w:t>
      </w:r>
      <w:proofErr w:type="gramStart"/>
      <w:r w:rsidRPr="00D249BF">
        <w:rPr>
          <w:color w:val="000000"/>
          <w:vertAlign w:val="superscript"/>
        </w:rPr>
        <w:t>подписавшего</w:t>
      </w:r>
      <w:proofErr w:type="gramEnd"/>
      <w:r w:rsidRPr="00D249BF">
        <w:rPr>
          <w:color w:val="000000"/>
          <w:vertAlign w:val="superscript"/>
        </w:rPr>
        <w:t>, должность)</w:t>
      </w:r>
    </w:p>
    <w:p w:rsidR="009B4297" w:rsidRPr="00D249B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D249B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D249B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D249B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D249BF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D249BF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D249BF">
        <w:rPr>
          <w:rStyle w:val="afffffff9"/>
        </w:rPr>
        <w:footnoteRef/>
      </w:r>
      <w:r w:rsidRPr="00D249BF">
        <w:t xml:space="preserve"> </w:t>
      </w:r>
      <w:r w:rsidRPr="00D249BF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D249BF">
        <w:t>.</w:t>
      </w:r>
    </w:p>
    <w:p w:rsidR="004F4D80" w:rsidRPr="00D249BF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D249BF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D249BF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D249BF" w:rsidRDefault="004F4D80" w:rsidP="004F4D80">
      <w:pPr>
        <w:spacing w:line="240" w:lineRule="auto"/>
        <w:ind w:left="540" w:firstLine="0"/>
        <w:jc w:val="left"/>
      </w:pPr>
      <w:r w:rsidRPr="00D249BF">
        <w:rPr>
          <w:sz w:val="24"/>
          <w:szCs w:val="24"/>
        </w:rPr>
        <w:t>Приложение</w:t>
      </w:r>
      <w:r w:rsidR="00553A57" w:rsidRPr="00D249BF">
        <w:rPr>
          <w:sz w:val="24"/>
          <w:szCs w:val="24"/>
        </w:rPr>
        <w:t xml:space="preserve"> 6</w:t>
      </w:r>
      <w:r w:rsidRPr="00D249BF">
        <w:rPr>
          <w:noProof/>
          <w:sz w:val="24"/>
          <w:szCs w:val="24"/>
        </w:rPr>
        <w:t>.1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</w:r>
      <w:r w:rsidRPr="00D249BF">
        <w:t>от «____»_____________ </w:t>
      </w:r>
      <w:proofErr w:type="gramStart"/>
      <w:r w:rsidRPr="00D249BF">
        <w:t>г</w:t>
      </w:r>
      <w:proofErr w:type="gramEnd"/>
      <w:r w:rsidRPr="00D249BF">
        <w:t>. №__________</w:t>
      </w:r>
    </w:p>
    <w:p w:rsidR="004C0021" w:rsidRPr="00D249BF" w:rsidRDefault="004C0021" w:rsidP="004F4D80">
      <w:pPr>
        <w:spacing w:line="240" w:lineRule="auto"/>
        <w:ind w:left="540" w:firstLine="0"/>
        <w:jc w:val="left"/>
      </w:pPr>
    </w:p>
    <w:p w:rsidR="003D2773" w:rsidRPr="00D249BF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D249BF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D249BF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D249BF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D249BF">
        <w:rPr>
          <w:sz w:val="24"/>
          <w:szCs w:val="24"/>
        </w:rPr>
        <w:t xml:space="preserve">Подтверждаем, что  </w:t>
      </w:r>
    </w:p>
    <w:p w:rsidR="00726A75" w:rsidRPr="00D249BF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>(указывается наименование участника закупки)</w:t>
      </w:r>
    </w:p>
    <w:p w:rsidR="00726A75" w:rsidRPr="00D249BF" w:rsidRDefault="00726A75" w:rsidP="00726A75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D249BF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>(указывается субъект малого или среднего предпринимательства</w:t>
      </w:r>
      <w:r w:rsidRPr="00D249BF">
        <w:rPr>
          <w:sz w:val="24"/>
          <w:szCs w:val="24"/>
        </w:rPr>
        <w:br/>
        <w:t>в зависимости от критериев отнесения)</w:t>
      </w:r>
    </w:p>
    <w:p w:rsidR="00726A75" w:rsidRPr="00D249BF" w:rsidRDefault="00726A75" w:rsidP="00726A75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D249BF" w:rsidRDefault="00726A75" w:rsidP="00A24223">
      <w:pPr>
        <w:spacing w:line="240" w:lineRule="auto"/>
        <w:ind w:left="567"/>
        <w:rPr>
          <w:sz w:val="24"/>
          <w:szCs w:val="24"/>
        </w:rPr>
      </w:pPr>
      <w:r w:rsidRPr="00D249BF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D249BF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D249B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249BF">
        <w:rPr>
          <w:sz w:val="24"/>
          <w:szCs w:val="24"/>
        </w:rPr>
        <w:tab/>
        <w:t>.</w:t>
      </w:r>
    </w:p>
    <w:p w:rsidR="00726A75" w:rsidRPr="00D249BF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D249B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249BF">
        <w:rPr>
          <w:sz w:val="24"/>
          <w:szCs w:val="24"/>
        </w:rPr>
        <w:t>2.</w:t>
      </w:r>
      <w:r w:rsidRPr="00D249BF">
        <w:rPr>
          <w:sz w:val="24"/>
          <w:szCs w:val="24"/>
          <w:lang w:val="en-US"/>
        </w:rPr>
        <w:t> </w:t>
      </w:r>
      <w:r w:rsidRPr="00D249BF">
        <w:rPr>
          <w:sz w:val="24"/>
          <w:szCs w:val="24"/>
        </w:rPr>
        <w:t xml:space="preserve">ИНН/КПП:  </w:t>
      </w:r>
      <w:r w:rsidRPr="00D249BF">
        <w:rPr>
          <w:sz w:val="24"/>
          <w:szCs w:val="24"/>
        </w:rPr>
        <w:tab/>
        <w:t>.</w:t>
      </w:r>
    </w:p>
    <w:p w:rsidR="00726A75" w:rsidRPr="00D249BF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D249B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249BF">
        <w:rPr>
          <w:sz w:val="24"/>
          <w:szCs w:val="24"/>
        </w:rPr>
        <w:t xml:space="preserve">3. ОГРН:  </w:t>
      </w:r>
      <w:r w:rsidRPr="00D249BF">
        <w:rPr>
          <w:sz w:val="24"/>
          <w:szCs w:val="24"/>
        </w:rPr>
        <w:tab/>
        <w:t>.</w:t>
      </w:r>
    </w:p>
    <w:p w:rsidR="00726A75" w:rsidRPr="00D249BF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D249BF" w:rsidRDefault="00A24223" w:rsidP="00A24223">
      <w:pPr>
        <w:spacing w:line="240" w:lineRule="auto"/>
        <w:ind w:left="567"/>
        <w:rPr>
          <w:sz w:val="24"/>
          <w:szCs w:val="24"/>
        </w:rPr>
      </w:pPr>
      <w:r w:rsidRPr="00D249BF">
        <w:rPr>
          <w:sz w:val="24"/>
          <w:szCs w:val="24"/>
        </w:rPr>
        <w:t>4</w:t>
      </w:r>
      <w:r w:rsidR="00726A75" w:rsidRPr="00D249B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D249BF">
        <w:rPr>
          <w:szCs w:val="24"/>
        </w:rPr>
        <w:t>деятельности</w:t>
      </w:r>
      <w:r w:rsidR="00F80103" w:rsidRPr="00D249BF">
        <w:rPr>
          <w:rStyle w:val="afffffff9"/>
          <w:sz w:val="24"/>
          <w:szCs w:val="24"/>
        </w:rPr>
        <w:footnoteRef/>
      </w:r>
      <w:r w:rsidR="00F80103" w:rsidRPr="00D249BF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D249BF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 xml:space="preserve">№ </w:t>
            </w:r>
            <w:proofErr w:type="gramStart"/>
            <w:r w:rsidRPr="00D249BF">
              <w:t>п</w:t>
            </w:r>
            <w:proofErr w:type="gramEnd"/>
            <w:r w:rsidRPr="00D249BF">
              <w:t>/п</w:t>
            </w:r>
          </w:p>
        </w:tc>
        <w:tc>
          <w:tcPr>
            <w:tcW w:w="4649" w:type="dxa"/>
            <w:vAlign w:val="center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Наименование сведений</w:t>
            </w:r>
            <w:r w:rsidRPr="00D249B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Показатель</w:t>
            </w:r>
          </w:p>
        </w:tc>
      </w:tr>
      <w:tr w:rsidR="00726A75" w:rsidRPr="00D249BF" w:rsidTr="00B30304">
        <w:trPr>
          <w:cantSplit/>
          <w:tblHeader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</w:t>
            </w:r>
            <w:r w:rsidRPr="00D249B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2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3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4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5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не более 25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sym w:font="Symbol" w:char="F02D"/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2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249B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не более 49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sym w:font="Symbol" w:char="F02D"/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3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_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249B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proofErr w:type="gramStart"/>
            <w:r w:rsidRPr="00D249B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-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249B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D249BF">
                <w:t>законом</w:t>
              </w:r>
            </w:hyperlink>
            <w:r w:rsidRPr="00D249BF">
              <w:t xml:space="preserve"> "Об инновационном центре "</w:t>
            </w:r>
            <w:proofErr w:type="spellStart"/>
            <w:r w:rsidRPr="00D249BF">
              <w:t>Сколково</w:t>
            </w:r>
            <w:proofErr w:type="spellEnd"/>
            <w:r w:rsidRPr="00D249BF">
              <w:t>"</w:t>
            </w:r>
          </w:p>
        </w:tc>
        <w:tc>
          <w:tcPr>
            <w:tcW w:w="3176" w:type="dxa"/>
            <w:gridSpan w:val="2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-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249B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D249B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D249BF">
                <w:t>законом</w:t>
              </w:r>
            </w:hyperlink>
            <w:r w:rsidRPr="00D249B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-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  <w:vMerge w:val="restart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249B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указывается количество человек</w:t>
            </w:r>
            <w:r w:rsidRPr="00D249BF">
              <w:br/>
              <w:t>(за предшествующий календарный год)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  <w:vMerge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 xml:space="preserve">до 15 – </w:t>
            </w:r>
            <w:proofErr w:type="spellStart"/>
            <w:r w:rsidRPr="00D249BF">
              <w:t>микропред</w:t>
            </w:r>
            <w:r w:rsidRPr="00D249B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D249B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D249BF" w:rsidTr="00B30304">
        <w:trPr>
          <w:cantSplit/>
        </w:trPr>
        <w:tc>
          <w:tcPr>
            <w:tcW w:w="567" w:type="dxa"/>
            <w:vMerge w:val="restart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8</w:t>
            </w:r>
          </w:p>
        </w:tc>
        <w:tc>
          <w:tcPr>
            <w:tcW w:w="4649" w:type="dxa"/>
            <w:vMerge w:val="restart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Доход за предшествующий календарный год, который</w:t>
            </w:r>
          </w:p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800</w:t>
            </w:r>
          </w:p>
        </w:tc>
        <w:tc>
          <w:tcPr>
            <w:tcW w:w="1588" w:type="dxa"/>
            <w:vMerge w:val="restart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2000</w:t>
            </w: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указывается в млн. рублей</w:t>
            </w:r>
            <w:r w:rsidRPr="00D249BF">
              <w:br/>
              <w:t>(за предшествующий календарный год)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  <w:vMerge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D249B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 xml:space="preserve">120 в год – </w:t>
            </w:r>
            <w:proofErr w:type="spellStart"/>
            <w:r w:rsidRPr="00D249BF">
              <w:t>микро</w:t>
            </w:r>
            <w:r w:rsidRPr="00D249B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D249B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lastRenderedPageBreak/>
              <w:t>9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Подлежит заполнению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10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249BF">
              <w:t>2</w:t>
            </w:r>
            <w:proofErr w:type="gramEnd"/>
            <w:r w:rsidRPr="00D249BF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Подлежит заполнению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11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249BF">
              <w:t>2</w:t>
            </w:r>
            <w:proofErr w:type="gramEnd"/>
            <w:r w:rsidRPr="00D249BF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Подлежит заполнению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12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  <w:r w:rsidRPr="00D249BF">
              <w:br/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13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  <w:r w:rsidRPr="00D249BF">
              <w:br/>
              <w:t xml:space="preserve">(в случае участия </w:t>
            </w:r>
            <w:r w:rsidRPr="00D249BF">
              <w:sym w:font="Symbol" w:char="F02D"/>
            </w:r>
            <w:r w:rsidRPr="00D249BF">
              <w:t xml:space="preserve"> наименование заказчика, реализующего программу партнерства)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14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proofErr w:type="gramStart"/>
            <w:r w:rsidRPr="00D249B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D249BF">
                <w:t>законом</w:t>
              </w:r>
            </w:hyperlink>
            <w:r w:rsidRPr="00D249B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D249BF">
                <w:t>законом</w:t>
              </w:r>
            </w:hyperlink>
            <w:r w:rsidRPr="00D249B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  <w:r w:rsidRPr="00D249BF">
              <w:br/>
              <w:t xml:space="preserve">(при наличии </w:t>
            </w:r>
            <w:r w:rsidRPr="00D249BF">
              <w:sym w:font="Symbol" w:char="F02D"/>
            </w:r>
            <w:r w:rsidRPr="00D249BF">
              <w:t xml:space="preserve"> количество исполненных контрактов и общая сумма)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15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proofErr w:type="gramStart"/>
            <w:r w:rsidRPr="00D249B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249B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</w:p>
        </w:tc>
      </w:tr>
      <w:tr w:rsidR="00726A75" w:rsidRPr="00D249BF" w:rsidTr="00B30304">
        <w:trPr>
          <w:cantSplit/>
        </w:trPr>
        <w:tc>
          <w:tcPr>
            <w:tcW w:w="567" w:type="dxa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lastRenderedPageBreak/>
              <w:t>16</w:t>
            </w:r>
          </w:p>
        </w:tc>
        <w:tc>
          <w:tcPr>
            <w:tcW w:w="4649" w:type="dxa"/>
          </w:tcPr>
          <w:p w:rsidR="00726A75" w:rsidRPr="00D249BF" w:rsidRDefault="00726A75" w:rsidP="00726A75">
            <w:pPr>
              <w:spacing w:line="240" w:lineRule="auto"/>
              <w:ind w:left="57" w:firstLine="0"/>
            </w:pPr>
            <w:r w:rsidRPr="00D249B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D249BF">
                <w:t>О закупках товаров</w:t>
              </w:r>
            </w:hyperlink>
            <w:r w:rsidRPr="00D249BF">
              <w:t>, работ, услуг отдельными видами юридических лиц" и "</w:t>
            </w:r>
            <w:hyperlink r:id="rId50" w:history="1">
              <w:r w:rsidRPr="00D249BF">
                <w:t>О контрактной системе</w:t>
              </w:r>
            </w:hyperlink>
            <w:r w:rsidRPr="00D249B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D249BF" w:rsidRDefault="00726A75" w:rsidP="00726A75">
            <w:pPr>
              <w:spacing w:line="240" w:lineRule="auto"/>
              <w:ind w:firstLine="0"/>
              <w:jc w:val="center"/>
            </w:pPr>
            <w:r w:rsidRPr="00D249BF">
              <w:t>да (нет)</w:t>
            </w:r>
          </w:p>
        </w:tc>
      </w:tr>
    </w:tbl>
    <w:p w:rsidR="00726A75" w:rsidRPr="00D249B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D249B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D249B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D249BF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>(подпись)</w:t>
      </w:r>
    </w:p>
    <w:p w:rsidR="00726A75" w:rsidRPr="00D249BF" w:rsidRDefault="00726A75" w:rsidP="00726A75">
      <w:pPr>
        <w:spacing w:line="240" w:lineRule="auto"/>
        <w:ind w:left="851"/>
        <w:rPr>
          <w:sz w:val="24"/>
          <w:szCs w:val="24"/>
        </w:rPr>
      </w:pPr>
      <w:r w:rsidRPr="00D249BF">
        <w:rPr>
          <w:sz w:val="24"/>
          <w:szCs w:val="24"/>
        </w:rPr>
        <w:t>М.П.</w:t>
      </w:r>
    </w:p>
    <w:p w:rsidR="00726A75" w:rsidRPr="00D249BF" w:rsidRDefault="00726A75" w:rsidP="00726A75">
      <w:pPr>
        <w:spacing w:line="240" w:lineRule="auto"/>
        <w:rPr>
          <w:sz w:val="24"/>
          <w:szCs w:val="24"/>
        </w:rPr>
      </w:pPr>
    </w:p>
    <w:p w:rsidR="00726A75" w:rsidRPr="00D249BF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249BF">
        <w:rPr>
          <w:sz w:val="24"/>
          <w:szCs w:val="24"/>
        </w:rPr>
        <w:t>подписавшего</w:t>
      </w:r>
      <w:proofErr w:type="gramEnd"/>
      <w:r w:rsidRPr="00D249BF">
        <w:rPr>
          <w:sz w:val="24"/>
          <w:szCs w:val="24"/>
        </w:rPr>
        <w:t>, должность)</w:t>
      </w:r>
    </w:p>
    <w:p w:rsidR="00726A75" w:rsidRPr="00D249BF" w:rsidRDefault="00726A75" w:rsidP="00726A75">
      <w:pPr>
        <w:spacing w:line="240" w:lineRule="auto"/>
        <w:rPr>
          <w:sz w:val="24"/>
          <w:szCs w:val="24"/>
        </w:rPr>
      </w:pPr>
    </w:p>
    <w:p w:rsidR="00726A75" w:rsidRPr="00D249BF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D249BF" w:rsidRDefault="00726A75" w:rsidP="00726A75">
      <w:pPr>
        <w:pStyle w:val="afffffff7"/>
        <w:jc w:val="both"/>
        <w:rPr>
          <w:sz w:val="24"/>
          <w:szCs w:val="24"/>
        </w:rPr>
      </w:pPr>
      <w:r w:rsidRPr="00D249BF">
        <w:rPr>
          <w:rStyle w:val="afffffff9"/>
          <w:sz w:val="24"/>
          <w:szCs w:val="24"/>
        </w:rPr>
        <w:footnoteRef/>
      </w:r>
      <w:r w:rsidRPr="00D249BF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D249BF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D249BF" w:rsidRDefault="00726A75" w:rsidP="00726A75">
      <w:pPr>
        <w:pStyle w:val="afffffff7"/>
        <w:jc w:val="both"/>
        <w:rPr>
          <w:sz w:val="24"/>
          <w:szCs w:val="24"/>
        </w:rPr>
      </w:pPr>
      <w:r w:rsidRPr="00D249BF">
        <w:rPr>
          <w:rStyle w:val="afffffff9"/>
          <w:sz w:val="24"/>
          <w:szCs w:val="24"/>
        </w:rPr>
        <w:t>2</w:t>
      </w:r>
      <w:r w:rsidRPr="00D249BF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D249BF" w:rsidRDefault="00726A75" w:rsidP="00726A75">
      <w:pPr>
        <w:pStyle w:val="afffffff7"/>
        <w:rPr>
          <w:sz w:val="24"/>
          <w:szCs w:val="24"/>
        </w:rPr>
      </w:pPr>
    </w:p>
    <w:p w:rsidR="00726A75" w:rsidRPr="00D249BF" w:rsidRDefault="00726A75" w:rsidP="00726A75">
      <w:pPr>
        <w:spacing w:line="240" w:lineRule="auto"/>
        <w:ind w:firstLine="0"/>
        <w:rPr>
          <w:sz w:val="24"/>
          <w:szCs w:val="24"/>
        </w:rPr>
      </w:pPr>
      <w:r w:rsidRPr="00D249BF">
        <w:rPr>
          <w:rStyle w:val="afffffff9"/>
          <w:sz w:val="24"/>
          <w:szCs w:val="24"/>
        </w:rPr>
        <w:t>3</w:t>
      </w:r>
      <w:r w:rsidRPr="00D249BF">
        <w:rPr>
          <w:sz w:val="24"/>
          <w:szCs w:val="24"/>
        </w:rPr>
        <w:t xml:space="preserve"> </w:t>
      </w:r>
      <w:proofErr w:type="gramStart"/>
      <w:r w:rsidRPr="00D249BF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D249BF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D249BF" w:rsidRDefault="00A71624" w:rsidP="00A71624">
      <w:pPr>
        <w:ind w:right="5527"/>
        <w:jc w:val="center"/>
        <w:rPr>
          <w:vertAlign w:val="superscript"/>
        </w:rPr>
      </w:pPr>
    </w:p>
    <w:p w:rsidR="00A71624" w:rsidRPr="00D249BF" w:rsidRDefault="00A71624" w:rsidP="00A71624">
      <w:pPr>
        <w:ind w:right="5527"/>
        <w:jc w:val="center"/>
        <w:rPr>
          <w:vertAlign w:val="superscript"/>
        </w:rPr>
      </w:pPr>
    </w:p>
    <w:p w:rsidR="00A71624" w:rsidRPr="00D249BF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249BF">
        <w:rPr>
          <w:b/>
          <w:spacing w:val="36"/>
        </w:rPr>
        <w:t>конец формы</w:t>
      </w:r>
    </w:p>
    <w:p w:rsidR="00A71624" w:rsidRPr="00D249BF" w:rsidRDefault="00A71624" w:rsidP="00A71624">
      <w:pPr>
        <w:ind w:firstLine="0"/>
        <w:jc w:val="left"/>
        <w:rPr>
          <w:b/>
        </w:rPr>
      </w:pPr>
      <w:r w:rsidRPr="00D249BF">
        <w:br w:type="page"/>
      </w:r>
    </w:p>
    <w:p w:rsidR="004F4D80" w:rsidRPr="00D249BF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D249BF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4F4D80" w:rsidRPr="00D249BF">
        <w:rPr>
          <w:sz w:val="24"/>
          <w:szCs w:val="24"/>
        </w:rPr>
        <w:t>).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D249BF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>и должны заполнить приведенн</w:t>
      </w:r>
      <w:r w:rsidR="003D4E4C" w:rsidRPr="00D249BF">
        <w:rPr>
          <w:sz w:val="24"/>
          <w:szCs w:val="24"/>
        </w:rPr>
        <w:t>ые</w:t>
      </w:r>
      <w:r w:rsidR="004F4D80" w:rsidRPr="00D249BF">
        <w:rPr>
          <w:sz w:val="24"/>
          <w:szCs w:val="24"/>
        </w:rPr>
        <w:t xml:space="preserve"> выше таблиц</w:t>
      </w:r>
      <w:r w:rsidR="003D4E4C" w:rsidRPr="00D249BF">
        <w:rPr>
          <w:sz w:val="24"/>
          <w:szCs w:val="24"/>
        </w:rPr>
        <w:t>ы</w:t>
      </w:r>
      <w:r w:rsidR="004F4D80" w:rsidRPr="00D249BF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D249BF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D249BF">
        <w:rPr>
          <w:b/>
        </w:rPr>
        <w:t>Перечень публичных должностных лиц</w:t>
      </w:r>
    </w:p>
    <w:p w:rsidR="00150188" w:rsidRPr="00D249BF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D249BF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D249BF">
          <w:t>Конвенцией</w:t>
        </w:r>
      </w:hyperlink>
      <w:r w:rsidRPr="00D249BF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D249BF">
        <w:t>еи ОО</w:t>
      </w:r>
      <w:proofErr w:type="gramEnd"/>
      <w:r w:rsidRPr="00D249BF">
        <w:t xml:space="preserve">Н от 31 октября 2003 года. </w:t>
      </w:r>
    </w:p>
    <w:p w:rsidR="00150188" w:rsidRPr="00D249BF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D249BF">
        <w:t xml:space="preserve">Российская Федерация ратифицировала </w:t>
      </w:r>
      <w:hyperlink r:id="rId52" w:history="1">
        <w:r w:rsidRPr="00D249BF">
          <w:t>Конвенцию</w:t>
        </w:r>
      </w:hyperlink>
      <w:r w:rsidRPr="00D249BF">
        <w:t xml:space="preserve"> ООН против коррупции в 2006 году (8 марта 2006 года принят Федеральный </w:t>
      </w:r>
      <w:hyperlink r:id="rId53" w:history="1">
        <w:r w:rsidRPr="00D249BF">
          <w:t>закон</w:t>
        </w:r>
      </w:hyperlink>
      <w:r w:rsidRPr="00D249BF">
        <w:t xml:space="preserve"> № 40-ФЗ "О ратификации Конвенции Организации Объединенных Наций против коррупции).</w:t>
      </w:r>
    </w:p>
    <w:p w:rsidR="00150188" w:rsidRPr="00D249BF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9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D249BF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D249BF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D249BF" w:rsidRDefault="00150188" w:rsidP="00150188">
      <w:pPr>
        <w:spacing w:line="240" w:lineRule="auto"/>
        <w:ind w:firstLine="0"/>
      </w:pPr>
      <w:r w:rsidRPr="00D249BF">
        <w:rPr>
          <w:b/>
        </w:rPr>
        <w:t xml:space="preserve">1. </w:t>
      </w:r>
      <w:proofErr w:type="gramStart"/>
      <w:r w:rsidRPr="00D249BF">
        <w:rPr>
          <w:b/>
        </w:rPr>
        <w:t>ПУБЛИЧНОЕ ДОЛЖНОСТНОЕ ЛИЦО (ПДЛ)</w:t>
      </w:r>
      <w:r w:rsidRPr="00D249BF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D249BF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D249BF" w:rsidRDefault="00150188" w:rsidP="00150188">
      <w:pPr>
        <w:spacing w:line="240" w:lineRule="auto"/>
        <w:ind w:firstLine="0"/>
      </w:pPr>
      <w:r w:rsidRPr="00D249BF">
        <w:rPr>
          <w:b/>
        </w:rPr>
        <w:t>2.</w:t>
      </w:r>
      <w:r w:rsidRPr="00D249BF">
        <w:t xml:space="preserve"> </w:t>
      </w:r>
      <w:r w:rsidRPr="00D249BF">
        <w:rPr>
          <w:b/>
        </w:rPr>
        <w:t>ИНОСТРАННОЕ ПУБЛИЧНОЕ ДОЛЖНОСТНОЕ ЛИЦО (ИПДЛ)</w:t>
      </w:r>
      <w:r w:rsidRPr="00D249BF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D249BF" w:rsidRDefault="00150188" w:rsidP="00150188">
      <w:pPr>
        <w:spacing w:line="240" w:lineRule="auto"/>
        <w:ind w:firstLine="0"/>
      </w:pPr>
      <w:proofErr w:type="gramStart"/>
      <w:r w:rsidRPr="00D249BF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D249BF">
        <w:t>Вольфсбергской</w:t>
      </w:r>
      <w:proofErr w:type="spellEnd"/>
      <w:r w:rsidRPr="00D249BF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D249BF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D249BF" w:rsidRDefault="00150188" w:rsidP="00150188">
      <w:pPr>
        <w:spacing w:line="240" w:lineRule="auto"/>
        <w:ind w:firstLine="0"/>
      </w:pPr>
      <w:r w:rsidRPr="00D249BF">
        <w:rPr>
          <w:b/>
        </w:rPr>
        <w:t xml:space="preserve">3. </w:t>
      </w:r>
      <w:proofErr w:type="gramStart"/>
      <w:r w:rsidRPr="00D249BF">
        <w:rPr>
          <w:b/>
        </w:rPr>
        <w:t>РОССИЙСКИЕ ПУБЛИЧНЫЕ ДОЛЖНОСТНЫЕ ЛИЦА (РПДЛ)</w:t>
      </w:r>
      <w:r w:rsidRPr="00D249BF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D249BF">
        <w:t xml:space="preserve"> перечни должностей, определяемые Президентом РФ.   </w:t>
      </w:r>
    </w:p>
    <w:p w:rsidR="00150188" w:rsidRPr="00D249BF" w:rsidRDefault="00150188" w:rsidP="00150188">
      <w:pPr>
        <w:spacing w:line="240" w:lineRule="auto"/>
        <w:ind w:firstLine="0"/>
      </w:pPr>
      <w:r w:rsidRPr="00D249BF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D249BF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D249BF">
        <w:t xml:space="preserve"> </w:t>
      </w:r>
      <w:proofErr w:type="gramStart"/>
      <w:r w:rsidRPr="00D249BF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D249BF">
        <w:t xml:space="preserve"> </w:t>
      </w:r>
      <w:proofErr w:type="gramStart"/>
      <w:r w:rsidRPr="00D249BF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D249BF">
        <w:t xml:space="preserve"> </w:t>
      </w:r>
      <w:proofErr w:type="gramStart"/>
      <w:r w:rsidRPr="00D249BF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D249BF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D249BF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D249BF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D249BF" w:rsidRDefault="00150188" w:rsidP="00150188">
      <w:pPr>
        <w:spacing w:line="240" w:lineRule="auto"/>
        <w:ind w:firstLine="0"/>
      </w:pPr>
      <w:r w:rsidRPr="00D249BF">
        <w:rPr>
          <w:b/>
        </w:rPr>
        <w:t>4. МЕЖДУНАРОДНОЕ ПУБЛИЧНОЕ ДОЛЖНОСТНОЕ ЛИЦО (МПДЛ</w:t>
      </w:r>
      <w:r w:rsidRPr="00D249BF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D249BF">
        <w:t>1</w:t>
      </w:r>
      <w:proofErr w:type="gramEnd"/>
      <w:r w:rsidRPr="00D249BF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Pr="00D249BF" w:rsidRDefault="00150188" w:rsidP="00150188">
      <w:pPr>
        <w:spacing w:line="240" w:lineRule="auto"/>
        <w:ind w:firstLine="0"/>
      </w:pPr>
      <w:r w:rsidRPr="00D249BF">
        <w:rPr>
          <w:b/>
        </w:rPr>
        <w:t xml:space="preserve">5. </w:t>
      </w:r>
      <w:proofErr w:type="gramStart"/>
      <w:r w:rsidRPr="00D249BF">
        <w:rPr>
          <w:b/>
        </w:rPr>
        <w:t>ЛИЦО, СВЯЗАННОЕ С ПДЛ</w:t>
      </w:r>
      <w:r w:rsidRPr="00D249BF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D249BF">
        <w:t>неполнородный</w:t>
      </w:r>
      <w:proofErr w:type="spellEnd"/>
      <w:r w:rsidRPr="00D249BF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150188" w:rsidRPr="00D249BF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D249BF">
        <w:rPr>
          <w:b/>
        </w:rPr>
        <w:t>6. Международные организации</w:t>
      </w:r>
      <w:r w:rsidRPr="00D249BF">
        <w:t xml:space="preserve"> – организации, созданные официальными политическими соглашениями между их странам</w:t>
      </w:r>
      <w:proofErr w:type="gramStart"/>
      <w:r w:rsidRPr="00D249BF">
        <w:t>и-</w:t>
      </w:r>
      <w:proofErr w:type="gramEnd"/>
      <w:r w:rsidRPr="00D249BF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D249BF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249BF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D249BF">
        <w:rPr>
          <w:sz w:val="24"/>
          <w:szCs w:val="24"/>
        </w:rPr>
        <w:t>В графе 1</w:t>
      </w:r>
      <w:r w:rsidR="00150188" w:rsidRPr="00D249BF">
        <w:rPr>
          <w:sz w:val="24"/>
          <w:szCs w:val="24"/>
        </w:rPr>
        <w:t>6</w:t>
      </w:r>
      <w:r w:rsidRPr="00D249B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D249BF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D249BF">
        <w:rPr>
          <w:sz w:val="24"/>
          <w:szCs w:val="24"/>
        </w:rPr>
        <w:t>В графе 1</w:t>
      </w:r>
      <w:r w:rsidR="00150188" w:rsidRPr="00D249BF">
        <w:rPr>
          <w:sz w:val="24"/>
          <w:szCs w:val="24"/>
        </w:rPr>
        <w:t>7</w:t>
      </w:r>
      <w:r w:rsidRPr="00D249B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D249BF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D249BF">
        <w:rPr>
          <w:sz w:val="24"/>
          <w:szCs w:val="24"/>
        </w:rPr>
        <w:t xml:space="preserve">№209-ФЗ от 24.07.2007 с изменениями </w:t>
      </w:r>
      <w:r w:rsidRPr="00D249BF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D249BF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D249BF">
        <w:fldChar w:fldCharType="begin"/>
      </w:r>
      <w:r w:rsidRPr="00D249BF">
        <w:rPr>
          <w:sz w:val="24"/>
          <w:szCs w:val="24"/>
        </w:rPr>
        <w:instrText xml:space="preserve"> REF _Ref491179450 \r \h </w:instrText>
      </w:r>
      <w:r w:rsidR="00D249BF">
        <w:instrText xml:space="preserve"> \* MERGEFORMAT </w:instrText>
      </w:r>
      <w:r w:rsidR="00D161E0" w:rsidRPr="00D249BF">
        <w:fldChar w:fldCharType="separate"/>
      </w:r>
      <w:r w:rsidRPr="00D249BF">
        <w:rPr>
          <w:sz w:val="24"/>
          <w:szCs w:val="24"/>
        </w:rPr>
        <w:t>5.6.2</w:t>
      </w:r>
      <w:r w:rsidR="00D161E0" w:rsidRPr="00D249BF">
        <w:fldChar w:fldCharType="end"/>
      </w:r>
      <w:r w:rsidRPr="00D249BF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D249BF">
        <w:rPr>
          <w:sz w:val="24"/>
          <w:szCs w:val="24"/>
        </w:rPr>
        <w:t>й(</w:t>
      </w:r>
      <w:proofErr w:type="spellStart"/>
      <w:proofErr w:type="gramEnd"/>
      <w:r w:rsidRPr="00D249BF">
        <w:rPr>
          <w:sz w:val="24"/>
          <w:szCs w:val="24"/>
        </w:rPr>
        <w:t>ые</w:t>
      </w:r>
      <w:proofErr w:type="spellEnd"/>
      <w:r w:rsidRPr="00D249BF">
        <w:rPr>
          <w:sz w:val="24"/>
          <w:szCs w:val="24"/>
        </w:rPr>
        <w:t>) являет(ют)</w:t>
      </w:r>
      <w:proofErr w:type="spellStart"/>
      <w:r w:rsidRPr="00D249BF">
        <w:rPr>
          <w:sz w:val="24"/>
          <w:szCs w:val="24"/>
        </w:rPr>
        <w:t>ся</w:t>
      </w:r>
      <w:proofErr w:type="spellEnd"/>
      <w:r w:rsidRPr="00D249B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D249BF">
        <w:rPr>
          <w:sz w:val="24"/>
          <w:szCs w:val="24"/>
        </w:rPr>
        <w:t>,</w:t>
      </w:r>
      <w:proofErr w:type="gramEnd"/>
      <w:r w:rsidRPr="00D249BF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D249BF">
        <w:rPr>
          <w:sz w:val="24"/>
          <w:szCs w:val="24"/>
        </w:rPr>
        <w:t>.</w:t>
      </w:r>
    </w:p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D249BF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249BF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D249BF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553A57" w:rsidRPr="00D249BF">
        <w:rPr>
          <w:sz w:val="24"/>
          <w:szCs w:val="24"/>
        </w:rPr>
        <w:t>7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D249BF">
        <w:rPr>
          <w:b/>
          <w:sz w:val="24"/>
          <w:szCs w:val="24"/>
        </w:rPr>
        <w:t>за</w:t>
      </w:r>
      <w:proofErr w:type="gramEnd"/>
      <w:r w:rsidRPr="00D249BF">
        <w:rPr>
          <w:b/>
          <w:sz w:val="24"/>
          <w:szCs w:val="24"/>
        </w:rPr>
        <w:t xml:space="preserve"> последние 3 года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а: _________________________________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D249BF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  <w:r w:rsidRPr="00D249BF">
              <w:t>№</w:t>
            </w:r>
          </w:p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D249BF">
              <w:t>п</w:t>
            </w:r>
            <w:proofErr w:type="gramEnd"/>
            <w:r w:rsidRPr="00D249BF">
              <w:t>/п</w:t>
            </w:r>
          </w:p>
        </w:tc>
        <w:tc>
          <w:tcPr>
            <w:tcW w:w="252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 xml:space="preserve">Заказчик </w:t>
            </w:r>
            <w:r w:rsidRPr="00D249BF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Описание договора</w:t>
            </w:r>
            <w:r w:rsidRPr="00D249BF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Сведения о рекламациях по перечисленным договорам</w:t>
            </w: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D249BF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 xml:space="preserve">ИТОГО </w:t>
            </w:r>
            <w:proofErr w:type="gramStart"/>
            <w:r w:rsidRPr="00D249BF">
              <w:rPr>
                <w:b/>
                <w:sz w:val="22"/>
              </w:rPr>
              <w:t>за полный год</w:t>
            </w:r>
            <w:proofErr w:type="gramEnd"/>
            <w:r w:rsidRPr="00D249BF">
              <w:rPr>
                <w:b/>
                <w:sz w:val="22"/>
              </w:rPr>
              <w:t xml:space="preserve"> [</w:t>
            </w:r>
            <w:r w:rsidRPr="00D249BF">
              <w:rPr>
                <w:rStyle w:val="aa"/>
                <w:sz w:val="22"/>
              </w:rPr>
              <w:t>указать год, например «201</w:t>
            </w:r>
            <w:r w:rsidR="0042517C" w:rsidRPr="00D249BF">
              <w:rPr>
                <w:rStyle w:val="aa"/>
                <w:sz w:val="22"/>
              </w:rPr>
              <w:t>5</w:t>
            </w:r>
            <w:r w:rsidRPr="00D249BF">
              <w:rPr>
                <w:rStyle w:val="aa"/>
                <w:sz w:val="22"/>
              </w:rPr>
              <w:t>»</w:t>
            </w:r>
            <w:r w:rsidRPr="00D249B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>х</w:t>
            </w: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D249BF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 xml:space="preserve">ИТОГО </w:t>
            </w:r>
            <w:proofErr w:type="gramStart"/>
            <w:r w:rsidRPr="00D249BF">
              <w:rPr>
                <w:b/>
                <w:sz w:val="22"/>
              </w:rPr>
              <w:t>за полный год</w:t>
            </w:r>
            <w:proofErr w:type="gramEnd"/>
            <w:r w:rsidRPr="00D249BF">
              <w:rPr>
                <w:b/>
                <w:sz w:val="22"/>
              </w:rPr>
              <w:t xml:space="preserve"> [</w:t>
            </w:r>
            <w:r w:rsidRPr="00D249BF">
              <w:rPr>
                <w:rStyle w:val="aa"/>
                <w:sz w:val="22"/>
              </w:rPr>
              <w:t>указать год, например «201</w:t>
            </w:r>
            <w:r w:rsidR="0042517C" w:rsidRPr="00D249BF">
              <w:rPr>
                <w:rStyle w:val="aa"/>
                <w:sz w:val="22"/>
              </w:rPr>
              <w:t>6</w:t>
            </w:r>
            <w:r w:rsidRPr="00D249BF">
              <w:rPr>
                <w:rStyle w:val="aa"/>
                <w:sz w:val="22"/>
              </w:rPr>
              <w:t>»</w:t>
            </w:r>
            <w:r w:rsidRPr="00D249B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>х</w:t>
            </w: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20" w:type="dxa"/>
            <w:vAlign w:val="center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7560" w:type="dxa"/>
            <w:gridSpan w:val="4"/>
          </w:tcPr>
          <w:p w:rsidR="004F4D80" w:rsidRPr="00D249BF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 xml:space="preserve">ИТОГО </w:t>
            </w:r>
            <w:proofErr w:type="gramStart"/>
            <w:r w:rsidRPr="00D249BF">
              <w:rPr>
                <w:b/>
                <w:sz w:val="22"/>
              </w:rPr>
              <w:t>за</w:t>
            </w:r>
            <w:proofErr w:type="gramEnd"/>
            <w:r w:rsidRPr="00D249BF">
              <w:rPr>
                <w:b/>
                <w:sz w:val="22"/>
              </w:rPr>
              <w:t xml:space="preserve"> [</w:t>
            </w:r>
            <w:r w:rsidRPr="00D249BF">
              <w:rPr>
                <w:rStyle w:val="aa"/>
                <w:sz w:val="22"/>
              </w:rPr>
              <w:t xml:space="preserve">указать, </w:t>
            </w:r>
            <w:proofErr w:type="gramStart"/>
            <w:r w:rsidRPr="00D249BF">
              <w:rPr>
                <w:rStyle w:val="aa"/>
                <w:sz w:val="22"/>
              </w:rPr>
              <w:t>в</w:t>
            </w:r>
            <w:proofErr w:type="gramEnd"/>
            <w:r w:rsidRPr="00D249BF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 w:rsidRPr="00D249BF">
              <w:rPr>
                <w:rStyle w:val="aa"/>
                <w:sz w:val="22"/>
              </w:rPr>
              <w:t>7</w:t>
            </w:r>
            <w:r w:rsidRPr="00D249BF">
              <w:rPr>
                <w:rStyle w:val="aa"/>
                <w:sz w:val="22"/>
              </w:rPr>
              <w:t xml:space="preserve"> года», «201</w:t>
            </w:r>
            <w:r w:rsidR="0042517C" w:rsidRPr="00D249BF">
              <w:rPr>
                <w:rStyle w:val="aa"/>
                <w:sz w:val="22"/>
              </w:rPr>
              <w:t>7</w:t>
            </w:r>
            <w:r w:rsidRPr="00D249BF">
              <w:rPr>
                <w:rStyle w:val="aa"/>
                <w:sz w:val="22"/>
              </w:rPr>
              <w:t xml:space="preserve"> год» и т.д.</w:t>
            </w:r>
            <w:r w:rsidRPr="00D249B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>х</w:t>
            </w:r>
          </w:p>
        </w:tc>
      </w:tr>
    </w:tbl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D904EF" w:rsidRPr="00D249B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D249BF">
        <w:rPr>
          <w:szCs w:val="24"/>
        </w:rPr>
        <w:br w:type="page"/>
      </w:r>
    </w:p>
    <w:p w:rsidR="004F4D80" w:rsidRPr="00D249BF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D249BF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D249BF">
        <w:rPr>
          <w:sz w:val="24"/>
          <w:szCs w:val="24"/>
        </w:rPr>
        <w:t xml:space="preserve"> 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D90031" w:rsidRPr="00D249BF">
        <w:rPr>
          <w:sz w:val="24"/>
          <w:szCs w:val="24"/>
        </w:rPr>
        <w:t>)</w:t>
      </w:r>
      <w:r w:rsidR="004F4D80" w:rsidRPr="00D249BF">
        <w:rPr>
          <w:sz w:val="24"/>
          <w:szCs w:val="24"/>
        </w:rPr>
        <w:t>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адрес.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этой форме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D249BF">
        <w:fldChar w:fldCharType="begin"/>
      </w:r>
      <w:r w:rsidR="00007625" w:rsidRPr="00D249BF">
        <w:instrText xml:space="preserve"> REF _Ref440274159 \r \h  \* MERGEFORMAT </w:instrText>
      </w:r>
      <w:r w:rsidR="00007625" w:rsidRPr="00D249BF">
        <w:fldChar w:fldCharType="separate"/>
      </w:r>
      <w:r w:rsidR="006305A1" w:rsidRPr="00D249BF">
        <w:t>4</w:t>
      </w:r>
      <w:r w:rsidR="00007625" w:rsidRPr="00D249BF">
        <w:fldChar w:fldCharType="end"/>
      </w:r>
      <w:r w:rsidRPr="00D249BF">
        <w:rPr>
          <w:sz w:val="24"/>
          <w:szCs w:val="24"/>
        </w:rPr>
        <w:t>.</w:t>
      </w:r>
    </w:p>
    <w:p w:rsidR="004F4D80" w:rsidRPr="00D249BF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D249BF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D249BF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D249BF">
        <w:rPr>
          <w:sz w:val="24"/>
          <w:szCs w:val="24"/>
        </w:rPr>
        <w:t>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D249BF">
        <w:lastRenderedPageBreak/>
        <w:t xml:space="preserve">Справка о кадровых ресурсах (форма </w:t>
      </w:r>
      <w:r w:rsidR="000D67AD" w:rsidRPr="00D249BF">
        <w:t>8</w:t>
      </w:r>
      <w:r w:rsidRPr="00D249BF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D249BF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D249BF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0D67AD" w:rsidRPr="00D249BF">
        <w:rPr>
          <w:sz w:val="24"/>
          <w:szCs w:val="24"/>
        </w:rPr>
        <w:t>8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Справка о кадровых ресурсах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 xml:space="preserve">Наименование и адрес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а: _________________________________</w:t>
      </w:r>
    </w:p>
    <w:p w:rsidR="004F4D80" w:rsidRPr="00D249B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D249BF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Таблица-1. Основные кадровые ресурсы</w:t>
      </w:r>
    </w:p>
    <w:p w:rsidR="004F4D80" w:rsidRPr="00D249BF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D249BF" w:rsidTr="004F4D80">
        <w:trPr>
          <w:trHeight w:val="551"/>
        </w:trPr>
        <w:tc>
          <w:tcPr>
            <w:tcW w:w="695" w:type="dxa"/>
            <w:vAlign w:val="center"/>
          </w:tcPr>
          <w:p w:rsidR="004F4D80" w:rsidRPr="00D249BF" w:rsidRDefault="004F4D80" w:rsidP="004F4D80">
            <w:pPr>
              <w:spacing w:line="240" w:lineRule="auto"/>
              <w:ind w:firstLine="0"/>
              <w:jc w:val="center"/>
            </w:pPr>
            <w:r w:rsidRPr="00D249BF">
              <w:t>№</w:t>
            </w:r>
            <w:r w:rsidRPr="00D249BF">
              <w:br/>
            </w:r>
            <w:proofErr w:type="gramStart"/>
            <w:r w:rsidRPr="00D249BF">
              <w:t>п</w:t>
            </w:r>
            <w:proofErr w:type="gramEnd"/>
            <w:r w:rsidRPr="00D249BF">
              <w:t>/п</w:t>
            </w:r>
          </w:p>
        </w:tc>
        <w:tc>
          <w:tcPr>
            <w:tcW w:w="2268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Стаж работы в данной или аналогичной должности, лет</w:t>
            </w:r>
          </w:p>
        </w:tc>
      </w:tr>
      <w:tr w:rsidR="004F4D80" w:rsidRPr="00D249BF" w:rsidTr="004F4D80">
        <w:trPr>
          <w:cantSplit/>
        </w:trPr>
        <w:tc>
          <w:tcPr>
            <w:tcW w:w="10246" w:type="dxa"/>
            <w:gridSpan w:val="5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4F4D80">
            <w:pPr>
              <w:spacing w:line="240" w:lineRule="auto"/>
              <w:ind w:firstLine="0"/>
            </w:pPr>
            <w:r w:rsidRPr="00D249BF">
              <w:t>…</w:t>
            </w: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10246" w:type="dxa"/>
            <w:gridSpan w:val="5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4F4D80">
            <w:pPr>
              <w:spacing w:line="240" w:lineRule="auto"/>
              <w:ind w:firstLine="0"/>
            </w:pPr>
            <w:r w:rsidRPr="00D249BF">
              <w:t>…</w:t>
            </w: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rPr>
          <w:cantSplit/>
        </w:trPr>
        <w:tc>
          <w:tcPr>
            <w:tcW w:w="10246" w:type="dxa"/>
            <w:gridSpan w:val="5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695" w:type="dxa"/>
          </w:tcPr>
          <w:p w:rsidR="004F4D80" w:rsidRPr="00D249BF" w:rsidRDefault="004F4D80" w:rsidP="004F4D80">
            <w:pPr>
              <w:spacing w:line="240" w:lineRule="auto"/>
              <w:ind w:firstLine="0"/>
            </w:pPr>
            <w:r w:rsidRPr="00D249BF">
              <w:t>…</w:t>
            </w:r>
          </w:p>
        </w:tc>
        <w:tc>
          <w:tcPr>
            <w:tcW w:w="2268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D249BF" w:rsidRDefault="004F4D80" w:rsidP="004F4D80">
      <w:pPr>
        <w:spacing w:line="240" w:lineRule="auto"/>
      </w:pPr>
    </w:p>
    <w:p w:rsidR="004F4D80" w:rsidRPr="00D249BF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D249BF">
        <w:rPr>
          <w:b/>
        </w:rPr>
        <w:t>Таблица-2. Прочий персонал</w:t>
      </w:r>
    </w:p>
    <w:p w:rsidR="004F4D80" w:rsidRPr="00D249BF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D249B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249B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249BF">
              <w:t>Штатная численность, чел.</w:t>
            </w:r>
          </w:p>
        </w:tc>
      </w:tr>
      <w:tr w:rsidR="004F4D80" w:rsidRPr="00D249B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249B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249BF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249B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D904EF" w:rsidRPr="00D249B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D249BF">
        <w:rPr>
          <w:b/>
          <w:szCs w:val="24"/>
        </w:rPr>
        <w:br w:type="page"/>
      </w:r>
    </w:p>
    <w:p w:rsidR="004F4D80" w:rsidRPr="00D249BF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D249BF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D249BF">
        <w:rPr>
          <w:sz w:val="24"/>
          <w:szCs w:val="24"/>
        </w:rPr>
        <w:t xml:space="preserve"> 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D90031" w:rsidRPr="00D249BF">
        <w:rPr>
          <w:sz w:val="24"/>
          <w:szCs w:val="24"/>
        </w:rPr>
        <w:t>)</w:t>
      </w:r>
      <w:r w:rsidR="004F4D80" w:rsidRPr="00D249BF">
        <w:rPr>
          <w:sz w:val="24"/>
          <w:szCs w:val="24"/>
        </w:rPr>
        <w:t>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адрес.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ом в ходе выполнения Договора.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В таблице-2 данной справки </w:t>
      </w:r>
      <w:proofErr w:type="gramStart"/>
      <w:r w:rsidRPr="00D249BF">
        <w:rPr>
          <w:sz w:val="24"/>
          <w:szCs w:val="24"/>
        </w:rPr>
        <w:t>указывается</w:t>
      </w:r>
      <w:proofErr w:type="gramEnd"/>
      <w:r w:rsidRPr="00D249BF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D249BF">
        <w:lastRenderedPageBreak/>
        <w:t>Информационное письмо о налич</w:t>
      </w:r>
      <w:proofErr w:type="gramStart"/>
      <w:r w:rsidRPr="00D249BF">
        <w:t xml:space="preserve">ии у </w:t>
      </w:r>
      <w:r w:rsidR="00C236C0" w:rsidRPr="00D249BF">
        <w:t>У</w:t>
      </w:r>
      <w:proofErr w:type="gramEnd"/>
      <w:r w:rsidR="00C236C0" w:rsidRPr="00D249BF">
        <w:t>частник</w:t>
      </w:r>
      <w:r w:rsidRPr="00D249BF">
        <w:t xml:space="preserve">а </w:t>
      </w:r>
      <w:r w:rsidR="00A600E3" w:rsidRPr="00D249BF">
        <w:t xml:space="preserve">конфликта интересов и/или </w:t>
      </w:r>
      <w:r w:rsidRPr="00D249BF">
        <w:t xml:space="preserve">связей, носящих характер </w:t>
      </w:r>
      <w:proofErr w:type="spellStart"/>
      <w:r w:rsidRPr="00D249BF">
        <w:t>аффилированности</w:t>
      </w:r>
      <w:proofErr w:type="spellEnd"/>
      <w:r w:rsidRPr="00D249BF">
        <w:t xml:space="preserve"> с сотрудниками Заказчика или Организатора (форма </w:t>
      </w:r>
      <w:r w:rsidR="000D67AD" w:rsidRPr="00D249BF">
        <w:t>9</w:t>
      </w:r>
      <w:r w:rsidRPr="00D249BF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D249BF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D249BF">
        <w:rPr>
          <w:szCs w:val="24"/>
        </w:rPr>
        <w:t>Форма письма о налич</w:t>
      </w:r>
      <w:proofErr w:type="gramStart"/>
      <w:r w:rsidRPr="00D249BF">
        <w:rPr>
          <w:szCs w:val="24"/>
        </w:rPr>
        <w:t xml:space="preserve">ии у </w:t>
      </w:r>
      <w:r w:rsidR="00C236C0" w:rsidRPr="00D249BF">
        <w:rPr>
          <w:szCs w:val="24"/>
        </w:rPr>
        <w:t>У</w:t>
      </w:r>
      <w:proofErr w:type="gramEnd"/>
      <w:r w:rsidR="00C236C0" w:rsidRPr="00D249BF">
        <w:rPr>
          <w:szCs w:val="24"/>
        </w:rPr>
        <w:t>частник</w:t>
      </w:r>
      <w:r w:rsidRPr="00D249BF">
        <w:rPr>
          <w:szCs w:val="24"/>
        </w:rPr>
        <w:t xml:space="preserve">а </w:t>
      </w:r>
      <w:r w:rsidR="00A600E3" w:rsidRPr="00D249BF">
        <w:rPr>
          <w:szCs w:val="24"/>
        </w:rPr>
        <w:t xml:space="preserve">конфликта интересов и/или </w:t>
      </w:r>
      <w:r w:rsidRPr="00D249BF">
        <w:rPr>
          <w:szCs w:val="24"/>
        </w:rPr>
        <w:t xml:space="preserve">связей, носящих характер </w:t>
      </w:r>
      <w:proofErr w:type="spellStart"/>
      <w:r w:rsidRPr="00D249BF">
        <w:rPr>
          <w:szCs w:val="24"/>
        </w:rPr>
        <w:t>аффилированности</w:t>
      </w:r>
      <w:proofErr w:type="spellEnd"/>
      <w:r w:rsidRPr="00D249BF">
        <w:rPr>
          <w:szCs w:val="24"/>
        </w:rPr>
        <w:t xml:space="preserve">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D249B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4F4D80" w:rsidRPr="00D249B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="000D67AD" w:rsidRPr="00D249BF">
        <w:rPr>
          <w:sz w:val="24"/>
          <w:szCs w:val="24"/>
        </w:rPr>
        <w:t>9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jc w:val="center"/>
        <w:rPr>
          <w:sz w:val="24"/>
          <w:szCs w:val="24"/>
        </w:rPr>
      </w:pPr>
      <w:r w:rsidRPr="00D249BF">
        <w:rPr>
          <w:sz w:val="24"/>
          <w:szCs w:val="24"/>
        </w:rPr>
        <w:t>Уважаемые господа!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b/>
          <w:sz w:val="24"/>
          <w:szCs w:val="24"/>
        </w:rPr>
      </w:pPr>
      <w:r w:rsidRPr="00D249BF">
        <w:rPr>
          <w:sz w:val="24"/>
          <w:szCs w:val="24"/>
        </w:rPr>
        <w:t xml:space="preserve">При рассмотрении нашей </w:t>
      </w:r>
      <w:r w:rsidR="00D904EF" w:rsidRPr="00D249BF">
        <w:rPr>
          <w:sz w:val="24"/>
          <w:szCs w:val="24"/>
        </w:rPr>
        <w:t>Заявки</w:t>
      </w:r>
      <w:r w:rsidRPr="00D249BF">
        <w:rPr>
          <w:sz w:val="24"/>
          <w:szCs w:val="24"/>
        </w:rPr>
        <w:t xml:space="preserve"> просим учесть следующие сведения о наличии у </w:t>
      </w:r>
      <w:r w:rsidRPr="00D249BF">
        <w:rPr>
          <w:b/>
          <w:i/>
          <w:sz w:val="24"/>
          <w:szCs w:val="24"/>
        </w:rPr>
        <w:t xml:space="preserve">{указывается наименование </w:t>
      </w:r>
      <w:r w:rsidR="00C236C0" w:rsidRPr="00D249BF">
        <w:rPr>
          <w:b/>
          <w:i/>
          <w:sz w:val="24"/>
          <w:szCs w:val="24"/>
        </w:rPr>
        <w:t>Участник</w:t>
      </w:r>
      <w:r w:rsidRPr="00D249BF">
        <w:rPr>
          <w:b/>
          <w:i/>
          <w:sz w:val="24"/>
          <w:szCs w:val="24"/>
        </w:rPr>
        <w:t>а}</w:t>
      </w:r>
      <w:r w:rsidRPr="00D249BF">
        <w:rPr>
          <w:i/>
          <w:sz w:val="24"/>
          <w:szCs w:val="24"/>
        </w:rPr>
        <w:t xml:space="preserve"> </w:t>
      </w:r>
      <w:r w:rsidR="00726A75" w:rsidRPr="00D249BF">
        <w:rPr>
          <w:snapToGrid w:val="0"/>
          <w:sz w:val="24"/>
          <w:szCs w:val="24"/>
        </w:rPr>
        <w:t>конфликта интересов и/или связей</w:t>
      </w:r>
      <w:r w:rsidRPr="00D249BF">
        <w:rPr>
          <w:sz w:val="24"/>
          <w:szCs w:val="24"/>
        </w:rPr>
        <w:t xml:space="preserve">, носящих характер </w:t>
      </w:r>
      <w:proofErr w:type="spellStart"/>
      <w:r w:rsidRPr="00D249BF">
        <w:rPr>
          <w:sz w:val="24"/>
          <w:szCs w:val="24"/>
        </w:rPr>
        <w:t>аффилированности</w:t>
      </w:r>
      <w:proofErr w:type="spellEnd"/>
      <w:r w:rsidRPr="00D249BF">
        <w:rPr>
          <w:sz w:val="24"/>
          <w:szCs w:val="24"/>
        </w:rPr>
        <w:t xml:space="preserve"> с лицами, являющимися </w:t>
      </w:r>
      <w:r w:rsidRPr="00D249BF">
        <w:rPr>
          <w:b/>
          <w:i/>
          <w:sz w:val="24"/>
          <w:szCs w:val="24"/>
        </w:rPr>
        <w:t>{</w:t>
      </w:r>
      <w:proofErr w:type="gramStart"/>
      <w:r w:rsidRPr="00D249BF">
        <w:rPr>
          <w:b/>
          <w:i/>
          <w:sz w:val="24"/>
          <w:szCs w:val="24"/>
        </w:rPr>
        <w:t>указывается</w:t>
      </w:r>
      <w:proofErr w:type="gramEnd"/>
      <w:r w:rsidRPr="00D249BF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D249BF">
        <w:rPr>
          <w:i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Заказчика </w:t>
      </w:r>
      <w:r w:rsidRPr="00D249BF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D249BF">
        <w:rPr>
          <w:b/>
          <w:i/>
          <w:sz w:val="24"/>
          <w:szCs w:val="24"/>
        </w:rPr>
        <w:t>запроса предложений</w:t>
      </w:r>
      <w:r w:rsidRPr="00D249BF">
        <w:rPr>
          <w:b/>
          <w:i/>
          <w:sz w:val="24"/>
          <w:szCs w:val="24"/>
        </w:rPr>
        <w:t>}</w:t>
      </w:r>
      <w:r w:rsidRPr="00D249BF">
        <w:rPr>
          <w:i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 а именно:</w:t>
      </w:r>
    </w:p>
    <w:p w:rsidR="004F4D80" w:rsidRPr="00D249B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D249BF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D249BF">
        <w:rPr>
          <w:b/>
          <w:i/>
          <w:sz w:val="24"/>
          <w:szCs w:val="24"/>
        </w:rPr>
        <w:t>Участник</w:t>
      </w:r>
      <w:r w:rsidRPr="00D249BF">
        <w:rPr>
          <w:b/>
          <w:i/>
          <w:sz w:val="24"/>
          <w:szCs w:val="24"/>
        </w:rPr>
        <w:t xml:space="preserve">ом могут быть расценены </w:t>
      </w:r>
      <w:r w:rsidR="00726A75" w:rsidRPr="00D249BF">
        <w:rPr>
          <w:b/>
          <w:i/>
          <w:sz w:val="24"/>
          <w:szCs w:val="24"/>
        </w:rPr>
        <w:t xml:space="preserve">как </w:t>
      </w:r>
      <w:r w:rsidR="00726A75" w:rsidRPr="00D249BF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D249BF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D249BF">
        <w:rPr>
          <w:b/>
          <w:i/>
          <w:sz w:val="24"/>
          <w:szCs w:val="24"/>
        </w:rPr>
        <w:t xml:space="preserve"> }</w:t>
      </w:r>
      <w:proofErr w:type="gramEnd"/>
      <w:r w:rsidRPr="00D249BF">
        <w:rPr>
          <w:b/>
          <w:i/>
          <w:sz w:val="24"/>
          <w:szCs w:val="24"/>
        </w:rPr>
        <w:t>;</w:t>
      </w:r>
    </w:p>
    <w:p w:rsidR="004F4D80" w:rsidRPr="00D249B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D249BF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D249BF">
        <w:rPr>
          <w:b/>
          <w:i/>
          <w:sz w:val="24"/>
          <w:szCs w:val="24"/>
        </w:rPr>
        <w:t>Участник</w:t>
      </w:r>
      <w:r w:rsidRPr="00D249BF">
        <w:rPr>
          <w:b/>
          <w:i/>
          <w:sz w:val="24"/>
          <w:szCs w:val="24"/>
        </w:rPr>
        <w:t xml:space="preserve">ом могут быть расценены </w:t>
      </w:r>
      <w:r w:rsidR="00726A75" w:rsidRPr="00D249BF">
        <w:rPr>
          <w:b/>
          <w:i/>
          <w:sz w:val="24"/>
          <w:szCs w:val="24"/>
        </w:rPr>
        <w:t xml:space="preserve">как </w:t>
      </w:r>
      <w:r w:rsidR="00726A75" w:rsidRPr="00D249BF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D249BF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D249BF">
        <w:rPr>
          <w:b/>
          <w:i/>
          <w:sz w:val="24"/>
          <w:szCs w:val="24"/>
        </w:rPr>
        <w:t xml:space="preserve"> }</w:t>
      </w:r>
      <w:proofErr w:type="gramEnd"/>
      <w:r w:rsidRPr="00D249BF">
        <w:rPr>
          <w:b/>
          <w:i/>
          <w:sz w:val="24"/>
          <w:szCs w:val="24"/>
        </w:rPr>
        <w:t>;</w:t>
      </w:r>
    </w:p>
    <w:p w:rsidR="004F4D80" w:rsidRPr="00D249B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D249BF">
        <w:rPr>
          <w:b/>
          <w:i/>
          <w:sz w:val="24"/>
          <w:szCs w:val="24"/>
        </w:rPr>
        <w:t>……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D904EF" w:rsidRPr="00D249B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D249BF">
        <w:rPr>
          <w:b/>
          <w:szCs w:val="24"/>
        </w:rPr>
        <w:br w:type="page"/>
      </w:r>
    </w:p>
    <w:p w:rsidR="004F4D80" w:rsidRPr="00D249BF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D249BF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D249BF">
        <w:rPr>
          <w:sz w:val="24"/>
          <w:szCs w:val="24"/>
        </w:rPr>
        <w:t xml:space="preserve"> 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D90031" w:rsidRPr="00D249BF">
        <w:rPr>
          <w:sz w:val="24"/>
          <w:szCs w:val="24"/>
        </w:rPr>
        <w:t>)</w:t>
      </w:r>
      <w:r w:rsidR="004F4D80" w:rsidRPr="00D249BF">
        <w:rPr>
          <w:sz w:val="24"/>
          <w:szCs w:val="24"/>
        </w:rPr>
        <w:t>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49BF">
        <w:rPr>
          <w:sz w:val="24"/>
          <w:szCs w:val="24"/>
        </w:rPr>
        <w:t>т.ч</w:t>
      </w:r>
      <w:proofErr w:type="spellEnd"/>
      <w:r w:rsidR="004F4D80" w:rsidRPr="00D249BF">
        <w:rPr>
          <w:sz w:val="24"/>
          <w:szCs w:val="24"/>
        </w:rPr>
        <w:t>. организационно-правовую форму) и свой адрес.</w:t>
      </w:r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D249BF">
        <w:t>(согласно ст. 4 закона РСФСР от 22.03.1991 № 948-1)</w:t>
      </w:r>
      <w:r w:rsidR="004F4D80" w:rsidRPr="00D249BF">
        <w:rPr>
          <w:sz w:val="24"/>
          <w:szCs w:val="24"/>
        </w:rPr>
        <w:t xml:space="preserve">.  В случае если, по мнению </w:t>
      </w: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а таких </w:t>
      </w:r>
      <w:proofErr w:type="gramStart"/>
      <w:r w:rsidR="004F4D80" w:rsidRPr="00D249BF">
        <w:rPr>
          <w:sz w:val="24"/>
          <w:szCs w:val="24"/>
        </w:rPr>
        <w:t>лиц</w:t>
      </w:r>
      <w:proofErr w:type="gramEnd"/>
      <w:r w:rsidR="004F4D80" w:rsidRPr="00D249BF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D249BF">
        <w:rPr>
          <w:sz w:val="24"/>
          <w:szCs w:val="24"/>
        </w:rPr>
        <w:t>Заявки</w:t>
      </w:r>
      <w:r w:rsidR="004F4D80" w:rsidRPr="00D249BF">
        <w:rPr>
          <w:sz w:val="24"/>
          <w:szCs w:val="24"/>
        </w:rPr>
        <w:t xml:space="preserve"> просим учесть, что у </w:t>
      </w:r>
      <w:r w:rsidR="004F4D80" w:rsidRPr="00D249BF">
        <w:rPr>
          <w:b/>
          <w:i/>
          <w:sz w:val="24"/>
          <w:szCs w:val="24"/>
        </w:rPr>
        <w:t xml:space="preserve">{указывается наименование </w:t>
      </w:r>
      <w:r w:rsidRPr="00D249BF">
        <w:rPr>
          <w:b/>
          <w:i/>
          <w:sz w:val="24"/>
          <w:szCs w:val="24"/>
        </w:rPr>
        <w:t>Участник</w:t>
      </w:r>
      <w:r w:rsidR="004F4D80" w:rsidRPr="00D249BF">
        <w:rPr>
          <w:b/>
          <w:i/>
          <w:sz w:val="24"/>
          <w:szCs w:val="24"/>
        </w:rPr>
        <w:t xml:space="preserve">а} </w:t>
      </w:r>
      <w:r w:rsidR="00726A75" w:rsidRPr="00D249BF">
        <w:rPr>
          <w:sz w:val="24"/>
          <w:szCs w:val="24"/>
        </w:rPr>
        <w:t>НЕТ</w:t>
      </w:r>
      <w:r w:rsidR="00726A75" w:rsidRPr="00D249BF">
        <w:rPr>
          <w:i/>
          <w:sz w:val="24"/>
          <w:szCs w:val="24"/>
        </w:rPr>
        <w:t xml:space="preserve"> </w:t>
      </w:r>
      <w:r w:rsidR="00726A75" w:rsidRPr="00D249BF">
        <w:rPr>
          <w:sz w:val="24"/>
          <w:szCs w:val="24"/>
        </w:rPr>
        <w:t>лиц, в отношении которых</w:t>
      </w:r>
      <w:r w:rsidR="00726A75" w:rsidRPr="00D249BF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D249BF">
        <w:rPr>
          <w:sz w:val="24"/>
          <w:szCs w:val="24"/>
        </w:rPr>
        <w:t>с лицами,</w:t>
      </w:r>
      <w:r w:rsidR="004F4D80" w:rsidRPr="00D249BF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D249BF">
        <w:rPr>
          <w:sz w:val="24"/>
          <w:szCs w:val="24"/>
        </w:rPr>
        <w:t>,</w:t>
      </w:r>
      <w:r w:rsidR="004F4D80" w:rsidRPr="00D249B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D249BF">
        <w:rPr>
          <w:sz w:val="24"/>
          <w:szCs w:val="24"/>
        </w:rPr>
        <w:t>запроса предложений</w:t>
      </w:r>
      <w:r w:rsidR="004F4D80" w:rsidRPr="00D249BF">
        <w:rPr>
          <w:sz w:val="24"/>
          <w:szCs w:val="24"/>
        </w:rPr>
        <w:t>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При составлении данного письма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D249BF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D249BF">
        <w:rPr>
          <w:rFonts w:eastAsia="Calibri"/>
          <w:sz w:val="24"/>
          <w:szCs w:val="24"/>
          <w:lang w:eastAsia="en-US"/>
        </w:rPr>
        <w:t>/или</w:t>
      </w:r>
      <w:r w:rsidR="003D4E4C" w:rsidRPr="00D249BF">
        <w:rPr>
          <w:rFonts w:eastAsia="Calibri"/>
          <w:sz w:val="24"/>
          <w:szCs w:val="24"/>
          <w:lang w:eastAsia="en-US"/>
        </w:rPr>
        <w:t xml:space="preserve"> </w:t>
      </w:r>
      <w:r w:rsidRPr="00D249BF">
        <w:rPr>
          <w:sz w:val="24"/>
          <w:szCs w:val="24"/>
        </w:rPr>
        <w:t xml:space="preserve">связей, носящих характер </w:t>
      </w:r>
      <w:proofErr w:type="spellStart"/>
      <w:r w:rsidRPr="00D249BF">
        <w:rPr>
          <w:sz w:val="24"/>
          <w:szCs w:val="24"/>
        </w:rPr>
        <w:t>аффилированности</w:t>
      </w:r>
      <w:proofErr w:type="spellEnd"/>
      <w:r w:rsidRPr="00D249BF">
        <w:rPr>
          <w:sz w:val="24"/>
          <w:szCs w:val="24"/>
        </w:rPr>
        <w:t xml:space="preserve"> между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D249BF">
        <w:rPr>
          <w:sz w:val="24"/>
          <w:szCs w:val="24"/>
        </w:rPr>
        <w:t>,</w:t>
      </w:r>
      <w:r w:rsidRPr="00D249B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D249BF">
        <w:rPr>
          <w:sz w:val="24"/>
          <w:szCs w:val="24"/>
        </w:rPr>
        <w:t>запроса предложений</w:t>
      </w:r>
      <w:r w:rsidRPr="00D249BF">
        <w:rPr>
          <w:sz w:val="24"/>
          <w:szCs w:val="24"/>
        </w:rPr>
        <w:t xml:space="preserve"> может быть признано </w:t>
      </w:r>
      <w:r w:rsidR="00D904EF" w:rsidRPr="00D249BF">
        <w:rPr>
          <w:sz w:val="24"/>
          <w:szCs w:val="24"/>
        </w:rPr>
        <w:t>Закупочной комиссией</w:t>
      </w:r>
      <w:r w:rsidRPr="00D249BF">
        <w:rPr>
          <w:sz w:val="24"/>
          <w:szCs w:val="24"/>
        </w:rPr>
        <w:t xml:space="preserve"> существенным нарушением условий данного </w:t>
      </w:r>
      <w:r w:rsidR="00D904EF" w:rsidRPr="00D249BF">
        <w:rPr>
          <w:sz w:val="24"/>
          <w:szCs w:val="24"/>
        </w:rPr>
        <w:t>запроса</w:t>
      </w:r>
      <w:proofErr w:type="gramEnd"/>
      <w:r w:rsidR="00D904EF" w:rsidRPr="00D249BF">
        <w:rPr>
          <w:sz w:val="24"/>
          <w:szCs w:val="24"/>
        </w:rPr>
        <w:t xml:space="preserve"> предложений</w:t>
      </w:r>
      <w:r w:rsidRPr="00D249BF">
        <w:rPr>
          <w:sz w:val="24"/>
          <w:szCs w:val="24"/>
        </w:rPr>
        <w:t xml:space="preserve">, и повлечь отклонение </w:t>
      </w:r>
      <w:r w:rsidR="00D904EF" w:rsidRPr="00D249BF">
        <w:rPr>
          <w:sz w:val="24"/>
          <w:szCs w:val="24"/>
        </w:rPr>
        <w:t>Заявки</w:t>
      </w:r>
      <w:r w:rsidRPr="00D249BF">
        <w:rPr>
          <w:sz w:val="24"/>
          <w:szCs w:val="24"/>
        </w:rPr>
        <w:t xml:space="preserve"> такого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D249BF" w:rsidRDefault="004F4D80" w:rsidP="004F4D80"/>
    <w:p w:rsidR="004F4D80" w:rsidRPr="00D249B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249B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D249BF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D249B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D249BF">
        <w:t xml:space="preserve"> (форма 1</w:t>
      </w:r>
      <w:r w:rsidR="009B44CF" w:rsidRPr="00D249BF">
        <w:t>0</w:t>
      </w:r>
      <w:r w:rsidR="004F4D80" w:rsidRPr="00D249BF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D249BF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D249BF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D249B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D249B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Приложение 1</w:t>
      </w:r>
      <w:r w:rsidR="009B44CF" w:rsidRPr="00D249BF">
        <w:rPr>
          <w:sz w:val="24"/>
          <w:szCs w:val="24"/>
        </w:rPr>
        <w:t>0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D249BF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D249BF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D249BF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D249B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D249BF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D249BF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D249BF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D249BF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D249BF" w:rsidRDefault="001D6DBB" w:rsidP="001D6DBB">
      <w:pPr>
        <w:spacing w:line="240" w:lineRule="auto"/>
        <w:rPr>
          <w:color w:val="000000"/>
        </w:rPr>
      </w:pPr>
    </w:p>
    <w:p w:rsidR="004F4D80" w:rsidRPr="00D249BF" w:rsidRDefault="004F4D80" w:rsidP="004F4D80">
      <w:pPr>
        <w:spacing w:line="240" w:lineRule="auto"/>
      </w:pPr>
      <w:r w:rsidRPr="00D249BF">
        <w:t>____________________________________</w:t>
      </w:r>
    </w:p>
    <w:p w:rsidR="004F4D80" w:rsidRPr="00D249B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249BF">
        <w:rPr>
          <w:vertAlign w:val="superscript"/>
        </w:rPr>
        <w:t>(подпись, М.П.)</w:t>
      </w:r>
    </w:p>
    <w:p w:rsidR="004F4D80" w:rsidRPr="00D249BF" w:rsidRDefault="004F4D80" w:rsidP="004F4D80">
      <w:pPr>
        <w:spacing w:line="240" w:lineRule="auto"/>
      </w:pPr>
      <w:r w:rsidRPr="00D249BF">
        <w:t>____________________________________</w:t>
      </w:r>
    </w:p>
    <w:p w:rsidR="004F4D80" w:rsidRPr="00D249BF" w:rsidRDefault="004F4D80" w:rsidP="001D6DBB">
      <w:pPr>
        <w:spacing w:line="240" w:lineRule="auto"/>
        <w:ind w:right="3684"/>
        <w:jc w:val="center"/>
      </w:pPr>
      <w:r w:rsidRPr="00D249BF">
        <w:rPr>
          <w:vertAlign w:val="superscript"/>
        </w:rPr>
        <w:t xml:space="preserve">(фамилия, имя, отчество </w:t>
      </w:r>
      <w:proofErr w:type="gramStart"/>
      <w:r w:rsidRPr="00D249BF">
        <w:rPr>
          <w:vertAlign w:val="superscript"/>
        </w:rPr>
        <w:t>подписавшего</w:t>
      </w:r>
      <w:proofErr w:type="gramEnd"/>
      <w:r w:rsidRPr="00D249BF">
        <w:rPr>
          <w:vertAlign w:val="superscript"/>
        </w:rPr>
        <w:t>, должность)</w:t>
      </w:r>
    </w:p>
    <w:p w:rsidR="004F4D80" w:rsidRPr="00D249B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249BF">
        <w:rPr>
          <w:b/>
          <w:spacing w:val="36"/>
        </w:rPr>
        <w:t>конец формы</w:t>
      </w:r>
    </w:p>
    <w:p w:rsidR="004F4D80" w:rsidRPr="00D249BF" w:rsidRDefault="004F4D80" w:rsidP="004F4D80">
      <w:pPr>
        <w:pStyle w:val="3"/>
        <w:rPr>
          <w:sz w:val="22"/>
        </w:rPr>
        <w:sectPr w:rsidR="004F4D80" w:rsidRPr="00D249B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49BF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D249B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D249B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</w:t>
      </w:r>
      <w:r w:rsidR="004F4D80" w:rsidRPr="00D249B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D249BF">
        <w:rPr>
          <w:sz w:val="24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D90031" w:rsidRPr="00D249BF">
        <w:rPr>
          <w:sz w:val="24"/>
          <w:szCs w:val="24"/>
        </w:rPr>
        <w:t>)</w:t>
      </w:r>
      <w:r w:rsidR="004F4D80" w:rsidRPr="00D249BF">
        <w:rPr>
          <w:sz w:val="24"/>
          <w:szCs w:val="24"/>
        </w:rPr>
        <w:t>.</w:t>
      </w:r>
    </w:p>
    <w:p w:rsidR="001D6DBB" w:rsidRPr="00D249B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D249BF">
        <w:rPr>
          <w:sz w:val="24"/>
          <w:szCs w:val="24"/>
        </w:rPr>
        <w:t xml:space="preserve"> адрес Участника.</w:t>
      </w:r>
    </w:p>
    <w:p w:rsidR="001D6DBB" w:rsidRPr="00D249B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D249B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D249B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D249B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napToGrid w:val="0"/>
          <w:sz w:val="24"/>
          <w:szCs w:val="24"/>
        </w:rPr>
        <w:t>В случае</w:t>
      </w:r>
      <w:proofErr w:type="gramStart"/>
      <w:r w:rsidRPr="00D249BF">
        <w:rPr>
          <w:snapToGrid w:val="0"/>
          <w:sz w:val="24"/>
          <w:szCs w:val="24"/>
        </w:rPr>
        <w:t>,</w:t>
      </w:r>
      <w:proofErr w:type="gramEnd"/>
      <w:r w:rsidRPr="00D249BF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D249B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249B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D249BF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49BF">
        <w:rPr>
          <w:b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в формате: </w:t>
      </w:r>
      <w:r w:rsidRPr="00D249BF">
        <w:rPr>
          <w:b/>
          <w:sz w:val="24"/>
          <w:szCs w:val="24"/>
        </w:rPr>
        <w:t>ХХХХХХХХХХ</w:t>
      </w:r>
      <w:r w:rsidRPr="00D249B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49BF">
        <w:rPr>
          <w:b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в формате: </w:t>
      </w:r>
      <w:r w:rsidRPr="00D249BF">
        <w:rPr>
          <w:b/>
          <w:sz w:val="24"/>
          <w:szCs w:val="24"/>
        </w:rPr>
        <w:t>ХХХХХХХХХХ</w:t>
      </w:r>
      <w:r w:rsidRPr="00D249B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49B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49BF">
        <w:rPr>
          <w:sz w:val="24"/>
          <w:szCs w:val="24"/>
        </w:rPr>
        <w:t xml:space="preserve">1. собственник </w:t>
      </w:r>
      <w:r w:rsidR="00C236C0" w:rsidRPr="00D249BF">
        <w:rPr>
          <w:sz w:val="24"/>
          <w:szCs w:val="24"/>
        </w:rPr>
        <w:t>Участник</w:t>
      </w:r>
      <w:r w:rsidRPr="00D249BF">
        <w:rPr>
          <w:sz w:val="24"/>
          <w:szCs w:val="24"/>
        </w:rPr>
        <w:t>а.</w:t>
      </w:r>
    </w:p>
    <w:p w:rsidR="004F4D80" w:rsidRPr="00D249B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49BF">
        <w:rPr>
          <w:sz w:val="24"/>
          <w:szCs w:val="24"/>
        </w:rPr>
        <w:t>1.1. собственник собственника №1.</w:t>
      </w:r>
    </w:p>
    <w:p w:rsidR="004F4D80" w:rsidRPr="00D249B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49BF">
        <w:rPr>
          <w:sz w:val="24"/>
          <w:szCs w:val="24"/>
        </w:rPr>
        <w:t>1.2. собственник собственника №1.</w:t>
      </w:r>
    </w:p>
    <w:p w:rsidR="004F4D80" w:rsidRPr="00D249B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49BF">
        <w:rPr>
          <w:sz w:val="24"/>
          <w:szCs w:val="24"/>
        </w:rPr>
        <w:t>1.1.1. собственник собственника №1.1.</w:t>
      </w:r>
    </w:p>
    <w:p w:rsidR="004F4D80" w:rsidRPr="00D249B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49BF">
        <w:rPr>
          <w:sz w:val="24"/>
          <w:szCs w:val="24"/>
        </w:rPr>
        <w:t>1.2.1. собственник собственника №1.2.</w:t>
      </w:r>
    </w:p>
    <w:p w:rsidR="004F4D80" w:rsidRPr="00D249B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49B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49B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49B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D249BF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249B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D249B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D249BF">
        <w:rPr>
          <w:sz w:val="24"/>
          <w:szCs w:val="24"/>
        </w:rPr>
        <w:t>, АО</w:t>
      </w:r>
      <w:r w:rsidRPr="00D249BF">
        <w:rPr>
          <w:sz w:val="24"/>
          <w:szCs w:val="24"/>
        </w:rPr>
        <w:t xml:space="preserve"> и </w:t>
      </w:r>
      <w:r w:rsidR="000D70B6" w:rsidRPr="00D249BF">
        <w:rPr>
          <w:sz w:val="24"/>
          <w:szCs w:val="24"/>
        </w:rPr>
        <w:t>П</w:t>
      </w:r>
      <w:r w:rsidRPr="00D249BF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49BF">
        <w:rPr>
          <w:sz w:val="24"/>
          <w:szCs w:val="24"/>
        </w:rPr>
        <w:t>гос. учреждения</w:t>
      </w:r>
      <w:proofErr w:type="gramEnd"/>
      <w:r w:rsidRPr="00D249BF">
        <w:rPr>
          <w:sz w:val="24"/>
          <w:szCs w:val="24"/>
        </w:rPr>
        <w:t xml:space="preserve"> РФ, физические лица, кроме руководителей).</w:t>
      </w:r>
    </w:p>
    <w:p w:rsidR="001D6DBB" w:rsidRPr="00D249B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D249B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D249BF">
        <w:rPr>
          <w:sz w:val="24"/>
          <w:szCs w:val="24"/>
        </w:rPr>
        <w:t>а(</w:t>
      </w:r>
      <w:proofErr w:type="spellStart"/>
      <w:proofErr w:type="gramEnd"/>
      <w:r w:rsidRPr="00D249BF">
        <w:rPr>
          <w:sz w:val="24"/>
          <w:szCs w:val="24"/>
        </w:rPr>
        <w:t>ов</w:t>
      </w:r>
      <w:proofErr w:type="spellEnd"/>
      <w:r w:rsidRPr="00D249BF">
        <w:rPr>
          <w:sz w:val="24"/>
          <w:szCs w:val="24"/>
        </w:rPr>
        <w:t>) общества</w:t>
      </w:r>
      <w:r w:rsidRPr="00D249B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D249BF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D249BF">
        <w:rPr>
          <w:sz w:val="24"/>
          <w:szCs w:val="24"/>
        </w:rPr>
        <w:t>Скан-копии</w:t>
      </w:r>
      <w:proofErr w:type="gramEnd"/>
      <w:r w:rsidRPr="00D249BF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D249BF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D249BF">
        <w:rPr>
          <w:sz w:val="24"/>
          <w:szCs w:val="24"/>
        </w:rPr>
        <w:br w:type="page"/>
      </w:r>
      <w:r w:rsidRPr="00D249B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D249B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D249BF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D249BF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249B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D249BF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249B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D249BF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D249BF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D249B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D249B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D249BF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D249BF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D249B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D249B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D249B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D249B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D249B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D249B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D249B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D249B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D249B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D249B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D249B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D249B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D249B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D249B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D249B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D249B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D249B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D249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D249B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D249B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D249B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D249B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D249B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D249B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D249B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D249B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D249B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D249B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D249B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D249B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D249BF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D249BF" w:rsidRDefault="001D6DBB" w:rsidP="001D6DBB">
      <w:pPr>
        <w:spacing w:line="240" w:lineRule="auto"/>
        <w:rPr>
          <w:szCs w:val="24"/>
        </w:rPr>
      </w:pPr>
      <w:r w:rsidRPr="00D249BF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D249BF" w:rsidRDefault="001D6DBB" w:rsidP="001D6DBB">
      <w:pPr>
        <w:pStyle w:val="2"/>
        <w:spacing w:line="240" w:lineRule="auto"/>
        <w:sectPr w:rsidR="001D6DBB" w:rsidRPr="00D249BF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49B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D249BF">
        <w:lastRenderedPageBreak/>
        <w:t>Согласие на обработку персональных данных</w:t>
      </w:r>
      <w:r w:rsidR="004F4D80" w:rsidRPr="00D249BF">
        <w:t xml:space="preserve"> (форма 1</w:t>
      </w:r>
      <w:r w:rsidR="009B44CF" w:rsidRPr="00D249BF">
        <w:t>1</w:t>
      </w:r>
      <w:r w:rsidR="004F4D80" w:rsidRPr="00D249BF">
        <w:t>)</w:t>
      </w:r>
      <w:bookmarkEnd w:id="1534"/>
      <w:bookmarkEnd w:id="1535"/>
      <w:bookmarkEnd w:id="1536"/>
      <w:bookmarkEnd w:id="1537"/>
      <w:bookmarkEnd w:id="1538"/>
    </w:p>
    <w:p w:rsidR="004F4D80" w:rsidRPr="00D249BF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D249BF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D249BF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D249B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Приложение 1</w:t>
      </w:r>
      <w:r w:rsidR="009B44CF" w:rsidRPr="00D249BF">
        <w:rPr>
          <w:sz w:val="24"/>
          <w:szCs w:val="24"/>
        </w:rPr>
        <w:t>1</w:t>
      </w:r>
      <w:r w:rsidR="00726A75" w:rsidRPr="00D249BF">
        <w:rPr>
          <w:sz w:val="24"/>
          <w:szCs w:val="24"/>
        </w:rPr>
        <w:t>.1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4F4D80" w:rsidRPr="00D249B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249BF" w:rsidRDefault="002B5044" w:rsidP="002B5044">
      <w:pPr>
        <w:rPr>
          <w:lang w:eastAsia="ru-RU"/>
        </w:rPr>
      </w:pPr>
    </w:p>
    <w:p w:rsidR="003311F3" w:rsidRPr="00D249B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249B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249B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249B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249B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D249BF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Настоящим </w:t>
      </w:r>
      <w:r w:rsidRPr="00D249B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249BF">
        <w:rPr>
          <w:sz w:val="24"/>
          <w:szCs w:val="24"/>
        </w:rPr>
        <w:t>,</w:t>
      </w:r>
      <w:r w:rsidRPr="00D249BF">
        <w:rPr>
          <w:b/>
          <w:i/>
          <w:sz w:val="24"/>
          <w:szCs w:val="24"/>
        </w:rPr>
        <w:t xml:space="preserve"> действующего на основании _________</w:t>
      </w:r>
      <w:r w:rsidRPr="00D249BF">
        <w:rPr>
          <w:i/>
          <w:sz w:val="24"/>
          <w:szCs w:val="24"/>
        </w:rPr>
        <w:t>_,</w:t>
      </w:r>
      <w:r w:rsidRPr="00D249BF">
        <w:rPr>
          <w:b/>
          <w:i/>
          <w:sz w:val="24"/>
          <w:szCs w:val="24"/>
        </w:rPr>
        <w:t xml:space="preserve"> </w:t>
      </w:r>
      <w:r w:rsidRPr="00D249BF">
        <w:rPr>
          <w:sz w:val="24"/>
          <w:szCs w:val="24"/>
        </w:rPr>
        <w:t xml:space="preserve">дает свое согласие на </w:t>
      </w:r>
      <w:r w:rsidRPr="00D249B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249BF">
        <w:rPr>
          <w:snapToGrid w:val="0"/>
          <w:sz w:val="24"/>
          <w:szCs w:val="24"/>
        </w:rPr>
        <w:t>Россети</w:t>
      </w:r>
      <w:proofErr w:type="spellEnd"/>
      <w:r w:rsidRPr="00D249B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249B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249BF">
        <w:rPr>
          <w:sz w:val="24"/>
          <w:szCs w:val="24"/>
        </w:rPr>
        <w:t>субконтрагентов</w:t>
      </w:r>
      <w:proofErr w:type="spellEnd"/>
      <w:r w:rsidRPr="00D249BF">
        <w:rPr>
          <w:sz w:val="24"/>
          <w:szCs w:val="24"/>
        </w:rPr>
        <w:t xml:space="preserve"> и</w:t>
      </w:r>
      <w:proofErr w:type="gramEnd"/>
      <w:r w:rsidRPr="00D249BF">
        <w:rPr>
          <w:sz w:val="24"/>
          <w:szCs w:val="24"/>
        </w:rPr>
        <w:t xml:space="preserve"> </w:t>
      </w:r>
      <w:proofErr w:type="gramStart"/>
      <w:r w:rsidRPr="00D249B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249B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249BF">
        <w:rPr>
          <w:snapToGrid w:val="0"/>
          <w:sz w:val="24"/>
          <w:szCs w:val="24"/>
        </w:rPr>
        <w:t xml:space="preserve"> ИНН </w:t>
      </w:r>
      <w:r w:rsidRPr="00D249B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249BF">
        <w:rPr>
          <w:sz w:val="24"/>
          <w:szCs w:val="24"/>
        </w:rPr>
        <w:t>Росфинмониторинг</w:t>
      </w:r>
      <w:proofErr w:type="spellEnd"/>
      <w:r w:rsidRPr="00D249B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D249BF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249B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D249BF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D249B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249B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249B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D249BF">
        <w:rPr>
          <w:snapToGrid w:val="0"/>
          <w:sz w:val="24"/>
          <w:szCs w:val="24"/>
        </w:rPr>
        <w:t>.</w:t>
      </w:r>
    </w:p>
    <w:p w:rsidR="00726A75" w:rsidRPr="00D249BF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D249BF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_______________________                                                   ______________________</w:t>
      </w:r>
    </w:p>
    <w:p w:rsidR="00726A75" w:rsidRPr="00D249BF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D249B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D249BF">
        <w:rPr>
          <w:b/>
          <w:bCs w:val="0"/>
          <w:sz w:val="24"/>
          <w:szCs w:val="24"/>
        </w:rPr>
        <w:t>М.П.</w:t>
      </w:r>
    </w:p>
    <w:p w:rsidR="00726A75" w:rsidRPr="00D249B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D249BF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По поручению:</w:t>
      </w:r>
    </w:p>
    <w:p w:rsidR="00726A75" w:rsidRPr="00D249BF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D249B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 xml:space="preserve">__________________ </w:t>
      </w:r>
      <w:r w:rsidRPr="00D249BF">
        <w:rPr>
          <w:b/>
          <w:i/>
          <w:sz w:val="24"/>
          <w:szCs w:val="24"/>
        </w:rPr>
        <w:t>{указывается</w:t>
      </w:r>
      <w:r w:rsidRPr="00D249BF">
        <w:rPr>
          <w:sz w:val="24"/>
          <w:szCs w:val="24"/>
        </w:rPr>
        <w:t xml:space="preserve"> </w:t>
      </w:r>
      <w:r w:rsidRPr="00D249B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249BF">
        <w:rPr>
          <w:sz w:val="24"/>
          <w:szCs w:val="24"/>
        </w:rPr>
        <w:t xml:space="preserve"> </w:t>
      </w:r>
      <w:r w:rsidRPr="00D249B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D249BF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249BF">
        <w:rPr>
          <w:lang w:eastAsia="ru-RU"/>
        </w:rPr>
        <w:br w:type="page"/>
      </w:r>
    </w:p>
    <w:p w:rsidR="003311F3" w:rsidRPr="00D249BF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D249BF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D249B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D249B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249BF">
        <w:rPr>
          <w:b/>
          <w:bCs w:val="0"/>
          <w:sz w:val="24"/>
          <w:szCs w:val="24"/>
        </w:rPr>
        <w:t>Россети</w:t>
      </w:r>
      <w:proofErr w:type="spellEnd"/>
      <w:r w:rsidRPr="00D249B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249BF">
        <w:rPr>
          <w:b/>
          <w:sz w:val="24"/>
          <w:szCs w:val="24"/>
        </w:rPr>
        <w:t xml:space="preserve">составляется </w:t>
      </w:r>
      <w:r w:rsidRPr="00D249B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249B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249BF">
        <w:rPr>
          <w:b/>
          <w:bCs w:val="0"/>
          <w:sz w:val="24"/>
          <w:szCs w:val="24"/>
        </w:rPr>
        <w:t>ов</w:t>
      </w:r>
      <w:proofErr w:type="spellEnd"/>
      <w:r w:rsidRPr="00D249B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D249B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D249B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249BF">
        <w:rPr>
          <w:bCs w:val="0"/>
          <w:sz w:val="24"/>
          <w:szCs w:val="24"/>
        </w:rPr>
        <w:t>Россети</w:t>
      </w:r>
      <w:proofErr w:type="spellEnd"/>
      <w:r w:rsidRPr="00D249B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249BF">
        <w:rPr>
          <w:bCs w:val="0"/>
          <w:sz w:val="24"/>
          <w:szCs w:val="24"/>
        </w:rPr>
        <w:t>субконтрагентов</w:t>
      </w:r>
      <w:proofErr w:type="spellEnd"/>
      <w:r w:rsidRPr="00D249B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249B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249BF">
        <w:rPr>
          <w:bCs w:val="0"/>
          <w:sz w:val="24"/>
          <w:szCs w:val="24"/>
        </w:rPr>
        <w:t>субконтрагента</w:t>
      </w:r>
      <w:proofErr w:type="spellEnd"/>
      <w:r w:rsidRPr="00D249B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249BF">
        <w:rPr>
          <w:bCs w:val="0"/>
          <w:sz w:val="24"/>
          <w:szCs w:val="24"/>
        </w:rPr>
        <w:t>субконтрагентов</w:t>
      </w:r>
      <w:proofErr w:type="spellEnd"/>
      <w:r w:rsidRPr="00D249B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249BF">
        <w:rPr>
          <w:bCs w:val="0"/>
          <w:sz w:val="24"/>
          <w:szCs w:val="24"/>
        </w:rPr>
        <w:t>Россети</w:t>
      </w:r>
      <w:proofErr w:type="spellEnd"/>
      <w:r w:rsidRPr="00D249B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D249B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D249B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D249BF" w:rsidRDefault="00726A75" w:rsidP="00726A75"/>
    <w:p w:rsidR="00726A75" w:rsidRPr="00D249BF" w:rsidRDefault="00726A75">
      <w:pPr>
        <w:suppressAutoHyphens w:val="0"/>
        <w:spacing w:line="240" w:lineRule="auto"/>
        <w:ind w:firstLine="0"/>
        <w:jc w:val="left"/>
      </w:pPr>
      <w:r w:rsidRPr="00D249BF">
        <w:br w:type="page"/>
      </w:r>
    </w:p>
    <w:p w:rsidR="00726A75" w:rsidRPr="00D249BF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D249BF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D249BF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Приложение 1</w:t>
      </w:r>
      <w:r w:rsidR="009B44CF" w:rsidRPr="00D249BF">
        <w:rPr>
          <w:sz w:val="24"/>
          <w:szCs w:val="24"/>
        </w:rPr>
        <w:t>1</w:t>
      </w:r>
      <w:r w:rsidRPr="00D249BF">
        <w:rPr>
          <w:sz w:val="24"/>
          <w:szCs w:val="24"/>
        </w:rPr>
        <w:t>.2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726A75" w:rsidRPr="00D249BF" w:rsidRDefault="00726A75" w:rsidP="00726A75">
      <w:pPr>
        <w:contextualSpacing/>
        <w:jc w:val="right"/>
        <w:rPr>
          <w:szCs w:val="24"/>
        </w:rPr>
      </w:pPr>
    </w:p>
    <w:p w:rsidR="00726A75" w:rsidRPr="00D249BF" w:rsidRDefault="00726A75" w:rsidP="00726A75">
      <w:pPr>
        <w:rPr>
          <w:szCs w:val="24"/>
        </w:rPr>
      </w:pPr>
    </w:p>
    <w:p w:rsidR="00726A75" w:rsidRPr="00D249BF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D249BF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D249BF">
        <w:rPr>
          <w:b/>
          <w:sz w:val="24"/>
          <w:szCs w:val="24"/>
        </w:rPr>
        <w:t xml:space="preserve"> </w:t>
      </w:r>
    </w:p>
    <w:p w:rsidR="00726A75" w:rsidRPr="00D249BF" w:rsidRDefault="00726A75" w:rsidP="00726A75">
      <w:pPr>
        <w:contextualSpacing/>
        <w:jc w:val="right"/>
        <w:rPr>
          <w:sz w:val="24"/>
          <w:szCs w:val="24"/>
        </w:rPr>
      </w:pPr>
      <w:r w:rsidRPr="00D249BF">
        <w:rPr>
          <w:b/>
          <w:snapToGrid w:val="0"/>
          <w:sz w:val="24"/>
          <w:szCs w:val="24"/>
        </w:rPr>
        <w:t>от «_____» ____________ 201____ г.</w:t>
      </w:r>
    </w:p>
    <w:p w:rsidR="00726A75" w:rsidRPr="00D249BF" w:rsidRDefault="00726A75" w:rsidP="00726A75">
      <w:pPr>
        <w:rPr>
          <w:sz w:val="24"/>
          <w:szCs w:val="24"/>
        </w:rPr>
      </w:pPr>
    </w:p>
    <w:p w:rsidR="00726A75" w:rsidRPr="00D249B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     </w:t>
      </w:r>
      <w:proofErr w:type="gramStart"/>
      <w:r w:rsidRPr="00D249BF">
        <w:rPr>
          <w:sz w:val="24"/>
          <w:szCs w:val="24"/>
        </w:rPr>
        <w:t xml:space="preserve">Я, ________________________________________________ </w:t>
      </w:r>
      <w:r w:rsidRPr="00D249BF">
        <w:rPr>
          <w:i/>
          <w:sz w:val="24"/>
          <w:szCs w:val="24"/>
        </w:rPr>
        <w:t>(указать полностью ФИО собственника/бенефициара)</w:t>
      </w:r>
      <w:r w:rsidRPr="00D249BF">
        <w:rPr>
          <w:sz w:val="24"/>
          <w:szCs w:val="24"/>
        </w:rPr>
        <w:t xml:space="preserve">, зарегистрирован (а) по адресу: ______________________________________ </w:t>
      </w:r>
      <w:r w:rsidRPr="00D249B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249B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249B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249BF">
        <w:rPr>
          <w:sz w:val="24"/>
          <w:szCs w:val="24"/>
        </w:rPr>
        <w:t xml:space="preserve">, дата, год и место рождения ____________________________ </w:t>
      </w:r>
      <w:r w:rsidRPr="00D249BF">
        <w:rPr>
          <w:i/>
          <w:sz w:val="24"/>
          <w:szCs w:val="24"/>
        </w:rPr>
        <w:t xml:space="preserve">(указать), </w:t>
      </w:r>
      <w:r w:rsidRPr="00D249BF">
        <w:rPr>
          <w:sz w:val="24"/>
          <w:szCs w:val="24"/>
        </w:rPr>
        <w:t>должность и место работы (</w:t>
      </w:r>
      <w:r w:rsidRPr="00D249BF">
        <w:rPr>
          <w:i/>
          <w:sz w:val="24"/>
          <w:szCs w:val="24"/>
        </w:rPr>
        <w:t>собственника/бенефициара</w:t>
      </w:r>
      <w:r w:rsidRPr="00D249BF">
        <w:rPr>
          <w:sz w:val="24"/>
          <w:szCs w:val="24"/>
        </w:rPr>
        <w:t xml:space="preserve">) ___________________________ </w:t>
      </w:r>
      <w:r w:rsidRPr="00D249BF">
        <w:rPr>
          <w:i/>
          <w:sz w:val="24"/>
          <w:szCs w:val="24"/>
        </w:rPr>
        <w:t>(указать полностью без сокращений)</w:t>
      </w:r>
      <w:r w:rsidRPr="00D249BF">
        <w:rPr>
          <w:sz w:val="24"/>
          <w:szCs w:val="24"/>
        </w:rPr>
        <w:t xml:space="preserve">, </w:t>
      </w:r>
      <w:proofErr w:type="gramEnd"/>
    </w:p>
    <w:p w:rsidR="00726A75" w:rsidRPr="00D249B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249BF">
        <w:rPr>
          <w:i/>
          <w:sz w:val="24"/>
          <w:szCs w:val="24"/>
        </w:rPr>
        <w:t>(указывается наименование Участника закупочной процедуры</w:t>
      </w:r>
      <w:r w:rsidRPr="00D249BF">
        <w:rPr>
          <w:sz w:val="24"/>
          <w:szCs w:val="24"/>
        </w:rPr>
        <w:t>) (зарегистрировано по адресу: _____________________,</w:t>
      </w:r>
      <w:proofErr w:type="gramEnd"/>
      <w:r w:rsidRPr="00D249BF">
        <w:rPr>
          <w:sz w:val="24"/>
          <w:szCs w:val="24"/>
        </w:rPr>
        <w:t xml:space="preserve"> ОГРН: ______________, ИНН: _________________, </w:t>
      </w:r>
      <w:proofErr w:type="gramStart"/>
      <w:r w:rsidRPr="00D249BF">
        <w:rPr>
          <w:sz w:val="24"/>
          <w:szCs w:val="24"/>
        </w:rPr>
        <w:t>КПП: ________________) в лице _________________________(</w:t>
      </w:r>
      <w:r w:rsidRPr="00D249BF">
        <w:rPr>
          <w:i/>
          <w:sz w:val="24"/>
          <w:szCs w:val="24"/>
        </w:rPr>
        <w:t>*)</w:t>
      </w:r>
      <w:r w:rsidRPr="00D249BF">
        <w:rPr>
          <w:sz w:val="24"/>
          <w:szCs w:val="24"/>
        </w:rPr>
        <w:t xml:space="preserve"> </w:t>
      </w:r>
      <w:r w:rsidRPr="00D249B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249B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249B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249BF">
        <w:rPr>
          <w:sz w:val="24"/>
          <w:szCs w:val="24"/>
        </w:rPr>
        <w:t>дств дл</w:t>
      </w:r>
      <w:proofErr w:type="gramEnd"/>
      <w:r w:rsidRPr="00D249B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249BF">
        <w:rPr>
          <w:i/>
          <w:sz w:val="24"/>
          <w:szCs w:val="24"/>
        </w:rPr>
        <w:t xml:space="preserve">, </w:t>
      </w:r>
      <w:r w:rsidRPr="00D249BF">
        <w:rPr>
          <w:sz w:val="24"/>
          <w:szCs w:val="24"/>
        </w:rPr>
        <w:t xml:space="preserve">Минэнерго России, </w:t>
      </w:r>
      <w:proofErr w:type="spellStart"/>
      <w:r w:rsidRPr="00D249BF">
        <w:rPr>
          <w:sz w:val="24"/>
          <w:szCs w:val="24"/>
        </w:rPr>
        <w:t>Росфинмониторинг</w:t>
      </w:r>
      <w:proofErr w:type="spellEnd"/>
      <w:r w:rsidRPr="00D249BF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D249B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D249B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D249B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D249BF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D249B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D249B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D249BF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249BF">
        <w:rPr>
          <w:sz w:val="24"/>
          <w:szCs w:val="24"/>
        </w:rPr>
        <w:t xml:space="preserve">_________________________ </w:t>
      </w:r>
      <w:r w:rsidRPr="00D249B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D249BF" w:rsidRDefault="00726A75" w:rsidP="00726A75">
      <w:pPr>
        <w:pStyle w:val="3"/>
        <w:tabs>
          <w:tab w:val="num" w:pos="1134"/>
        </w:tabs>
        <w:rPr>
          <w:szCs w:val="24"/>
        </w:rPr>
      </w:pPr>
      <w:r w:rsidRPr="00D249BF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D249BF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D249B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D249B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249BF">
        <w:rPr>
          <w:b/>
          <w:bCs w:val="0"/>
          <w:sz w:val="24"/>
          <w:szCs w:val="24"/>
        </w:rPr>
        <w:t>Россети</w:t>
      </w:r>
      <w:proofErr w:type="spellEnd"/>
      <w:r w:rsidRPr="00D249B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249B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D249B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D249BF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D249BF">
        <w:rPr>
          <w:sz w:val="24"/>
          <w:szCs w:val="24"/>
        </w:rPr>
        <w:t>0</w:t>
      </w:r>
      <w:r w:rsidR="004C0021" w:rsidRPr="00D249BF">
        <w:rPr>
          <w:sz w:val="24"/>
          <w:szCs w:val="24"/>
        </w:rPr>
        <w:t xml:space="preserve"> </w:t>
      </w:r>
      <w:r w:rsidRPr="00D249BF">
        <w:rPr>
          <w:sz w:val="24"/>
          <w:szCs w:val="24"/>
        </w:rPr>
        <w:t>к письму о подаче оферты «</w:t>
      </w:r>
      <w:r w:rsidR="009073D3" w:rsidRPr="00D249BF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D249BF">
        <w:rPr>
          <w:sz w:val="24"/>
          <w:szCs w:val="24"/>
        </w:rPr>
        <w:t>».</w:t>
      </w:r>
    </w:p>
    <w:p w:rsidR="00726A75" w:rsidRPr="00D249B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D249BF">
        <w:rPr>
          <w:b/>
          <w:sz w:val="24"/>
          <w:szCs w:val="24"/>
        </w:rPr>
        <w:t>копия доверенности</w:t>
      </w:r>
      <w:r w:rsidRPr="00D249BF">
        <w:rPr>
          <w:b/>
          <w:sz w:val="24"/>
          <w:szCs w:val="24"/>
        </w:rPr>
        <w:t xml:space="preserve"> прикладывается к </w:t>
      </w:r>
      <w:r w:rsidR="003D4E4C" w:rsidRPr="00D249BF">
        <w:rPr>
          <w:b/>
          <w:sz w:val="24"/>
          <w:szCs w:val="24"/>
        </w:rPr>
        <w:t>Заявке</w:t>
      </w:r>
      <w:r w:rsidRPr="00D249BF">
        <w:rPr>
          <w:b/>
          <w:sz w:val="24"/>
          <w:szCs w:val="24"/>
        </w:rPr>
        <w:t>.</w:t>
      </w:r>
    </w:p>
    <w:p w:rsidR="00726A75" w:rsidRPr="00D249B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D249BF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D249BF" w:rsidRDefault="00726A75" w:rsidP="00726A75">
      <w:pPr>
        <w:ind w:firstLine="0"/>
        <w:jc w:val="left"/>
      </w:pPr>
    </w:p>
    <w:p w:rsidR="00726A75" w:rsidRPr="00D249BF" w:rsidRDefault="00726A75" w:rsidP="00726A75"/>
    <w:p w:rsidR="007A6A39" w:rsidRPr="00D249B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249BF">
        <w:rPr>
          <w:lang w:eastAsia="ru-RU"/>
        </w:rPr>
        <w:br w:type="page"/>
      </w:r>
    </w:p>
    <w:p w:rsidR="007A6A39" w:rsidRPr="00D249BF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D249BF">
        <w:lastRenderedPageBreak/>
        <w:t>Соглашение о неустойке (форма 1</w:t>
      </w:r>
      <w:r w:rsidR="009B44CF" w:rsidRPr="00D249BF">
        <w:t>2</w:t>
      </w:r>
      <w:r w:rsidRPr="00D249BF">
        <w:t>)</w:t>
      </w:r>
      <w:bookmarkEnd w:id="1592"/>
      <w:bookmarkEnd w:id="1593"/>
      <w:bookmarkEnd w:id="1594"/>
      <w:bookmarkEnd w:id="1595"/>
    </w:p>
    <w:p w:rsidR="007A6A39" w:rsidRPr="00D249BF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D249BF">
        <w:rPr>
          <w:szCs w:val="24"/>
        </w:rPr>
        <w:t>Форма соглашени</w:t>
      </w:r>
      <w:r w:rsidR="00E47073" w:rsidRPr="00D249BF">
        <w:rPr>
          <w:szCs w:val="24"/>
        </w:rPr>
        <w:t>я</w:t>
      </w:r>
      <w:r w:rsidRPr="00D249BF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D249BF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311F48" w:rsidRPr="00D249BF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D249BF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Приложение 1</w:t>
      </w:r>
      <w:r w:rsidR="009B44CF" w:rsidRPr="00D249BF">
        <w:rPr>
          <w:sz w:val="24"/>
          <w:szCs w:val="24"/>
        </w:rPr>
        <w:t>2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7A6A39" w:rsidRPr="00D249BF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D249BF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D249BF">
        <w:rPr>
          <w:b/>
          <w:bCs w:val="0"/>
          <w:sz w:val="24"/>
          <w:szCs w:val="24"/>
        </w:rPr>
        <w:t>Соглашение о неустойке</w:t>
      </w:r>
    </w:p>
    <w:p w:rsidR="007A6A39" w:rsidRPr="00D249BF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D249BF">
        <w:rPr>
          <w:bCs w:val="0"/>
          <w:sz w:val="24"/>
          <w:szCs w:val="24"/>
        </w:rPr>
        <w:t>г. Москва</w:t>
      </w:r>
    </w:p>
    <w:p w:rsidR="007A6A39" w:rsidRPr="00D249BF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D249BF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D249BF">
        <w:rPr>
          <w:sz w:val="24"/>
          <w:szCs w:val="24"/>
        </w:rPr>
        <w:t>________</w:t>
      </w:r>
      <w:r w:rsidRPr="00D249BF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D249BF">
        <w:rPr>
          <w:sz w:val="24"/>
          <w:szCs w:val="24"/>
        </w:rPr>
        <w:t>________________________</w:t>
      </w:r>
      <w:r w:rsidRPr="00D249BF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D249BF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D249BF">
        <w:rPr>
          <w:sz w:val="24"/>
          <w:szCs w:val="24"/>
        </w:rPr>
        <w:t>в</w:t>
      </w:r>
      <w:proofErr w:type="gramEnd"/>
      <w:r w:rsidRPr="00D249BF">
        <w:rPr>
          <w:sz w:val="24"/>
          <w:szCs w:val="24"/>
        </w:rPr>
        <w:t xml:space="preserve"> ____________</w:t>
      </w:r>
      <w:r w:rsidR="00311F48" w:rsidRPr="00D249BF">
        <w:rPr>
          <w:sz w:val="24"/>
          <w:szCs w:val="24"/>
        </w:rPr>
        <w:t>______________________________________</w:t>
      </w:r>
      <w:r w:rsidRPr="00D249BF">
        <w:rPr>
          <w:sz w:val="24"/>
          <w:szCs w:val="24"/>
        </w:rPr>
        <w:t xml:space="preserve">___________________________, </w:t>
      </w:r>
    </w:p>
    <w:p w:rsidR="00311F48" w:rsidRPr="00D249B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249BF">
        <w:rPr>
          <w:vertAlign w:val="subscript"/>
        </w:rPr>
        <w:t>указывается предмет запроса предложений в соответствии с п.</w:t>
      </w:r>
      <w:r w:rsidR="00007625" w:rsidRPr="00D249BF">
        <w:fldChar w:fldCharType="begin"/>
      </w:r>
      <w:r w:rsidR="00007625" w:rsidRPr="00D249BF">
        <w:instrText xml:space="preserve"> REF _Ref440275279 \r \h  \* MERGEFORMAT </w:instrText>
      </w:r>
      <w:r w:rsidR="00007625" w:rsidRPr="00D249BF">
        <w:fldChar w:fldCharType="separate"/>
      </w:r>
      <w:r w:rsidR="006305A1" w:rsidRPr="00D249BF">
        <w:rPr>
          <w:vertAlign w:val="subscript"/>
        </w:rPr>
        <w:t>1.1.4</w:t>
      </w:r>
      <w:r w:rsidR="00007625" w:rsidRPr="00D249BF">
        <w:fldChar w:fldCharType="end"/>
      </w:r>
      <w:r w:rsidRPr="00D249BF">
        <w:rPr>
          <w:vertAlign w:val="subscript"/>
        </w:rPr>
        <w:t xml:space="preserve"> Документации по запросу предложений</w:t>
      </w:r>
    </w:p>
    <w:p w:rsidR="00311F48" w:rsidRPr="00D249B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D249BF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D249BF">
        <w:rPr>
          <w:sz w:val="24"/>
          <w:szCs w:val="24"/>
        </w:rPr>
        <w:t>в</w:t>
      </w:r>
      <w:r w:rsidRPr="00D249BF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D249BF">
        <w:rPr>
          <w:sz w:val="24"/>
          <w:szCs w:val="24"/>
        </w:rPr>
        <w:t xml:space="preserve">нефальсифицированные </w:t>
      </w:r>
      <w:r w:rsidRPr="00D249BF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D249B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D249BF">
        <w:rPr>
          <w:sz w:val="24"/>
          <w:szCs w:val="24"/>
        </w:rPr>
        <w:t>; 4</w:t>
      </w:r>
      <w:r w:rsidRPr="00D249BF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D249BF">
        <w:rPr>
          <w:sz w:val="24"/>
          <w:szCs w:val="24"/>
        </w:rPr>
        <w:t xml:space="preserve">а также подтвердить </w:t>
      </w:r>
      <w:r w:rsidR="009832F9" w:rsidRPr="00D249BF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D249BF">
        <w:rPr>
          <w:i/>
          <w:iCs/>
          <w:sz w:val="24"/>
          <w:szCs w:val="24"/>
        </w:rPr>
        <w:t>я(</w:t>
      </w:r>
      <w:proofErr w:type="gramEnd"/>
      <w:r w:rsidR="009832F9" w:rsidRPr="00D249BF">
        <w:rPr>
          <w:i/>
          <w:iCs/>
          <w:sz w:val="24"/>
          <w:szCs w:val="24"/>
        </w:rPr>
        <w:t>ей) продукции по договору</w:t>
      </w:r>
      <w:r w:rsidR="009832F9" w:rsidRPr="00D249BF">
        <w:rPr>
          <w:sz w:val="24"/>
          <w:szCs w:val="24"/>
        </w:rPr>
        <w:t xml:space="preserve">, </w:t>
      </w:r>
      <w:r w:rsidRPr="00D249BF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D249B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D249BF">
        <w:rPr>
          <w:sz w:val="24"/>
          <w:szCs w:val="24"/>
        </w:rPr>
        <w:t xml:space="preserve"> (</w:t>
      </w:r>
      <w:r w:rsidRPr="00D249B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D249BF">
        <w:rPr>
          <w:sz w:val="24"/>
          <w:szCs w:val="24"/>
        </w:rPr>
        <w:t>)</w:t>
      </w:r>
    </w:p>
    <w:p w:rsidR="00311F48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D249BF">
        <w:rPr>
          <w:sz w:val="24"/>
          <w:szCs w:val="24"/>
        </w:rPr>
        <w:t>в</w:t>
      </w:r>
      <w:proofErr w:type="gramEnd"/>
      <w:r w:rsidRPr="00D249BF">
        <w:rPr>
          <w:sz w:val="24"/>
          <w:szCs w:val="24"/>
        </w:rPr>
        <w:t xml:space="preserve"> ____</w:t>
      </w:r>
      <w:r w:rsidR="00311F48" w:rsidRPr="00D249BF">
        <w:rPr>
          <w:sz w:val="24"/>
          <w:szCs w:val="24"/>
        </w:rPr>
        <w:t>___________________________________________________</w:t>
      </w:r>
      <w:r w:rsidRPr="00D249BF">
        <w:rPr>
          <w:sz w:val="24"/>
          <w:szCs w:val="24"/>
        </w:rPr>
        <w:t>______________________,</w:t>
      </w:r>
    </w:p>
    <w:p w:rsidR="00311F48" w:rsidRPr="00D249B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249BF">
        <w:rPr>
          <w:vertAlign w:val="subscript"/>
        </w:rPr>
        <w:t>указывается предмет запроса предложений в соответствии с п.</w:t>
      </w:r>
      <w:r w:rsidR="0082292A" w:rsidRPr="00D249BF">
        <w:rPr>
          <w:vertAlign w:val="subscript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_Ref440275279 \r \h  \* MERGEFORMAT </w:instrText>
      </w:r>
      <w:r w:rsidR="00007625" w:rsidRPr="00D249BF">
        <w:fldChar w:fldCharType="separate"/>
      </w:r>
      <w:r w:rsidR="006305A1" w:rsidRPr="00D249BF">
        <w:rPr>
          <w:vertAlign w:val="subscript"/>
        </w:rPr>
        <w:t>1.1.4</w:t>
      </w:r>
      <w:r w:rsidR="00007625" w:rsidRPr="00D249BF">
        <w:fldChar w:fldCharType="end"/>
      </w:r>
      <w:r w:rsidRPr="00D249BF">
        <w:rPr>
          <w:vertAlign w:val="subscript"/>
        </w:rPr>
        <w:t xml:space="preserve"> Документации по запросу предложений</w:t>
      </w:r>
    </w:p>
    <w:p w:rsidR="00311F48" w:rsidRPr="00D249BF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D249B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D249BF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249BF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D249BF">
        <w:rPr>
          <w:sz w:val="24"/>
          <w:szCs w:val="24"/>
        </w:rPr>
        <w:t xml:space="preserve"> _____________________ (_______________) </w:t>
      </w:r>
      <w:proofErr w:type="gramEnd"/>
      <w:r w:rsidRPr="00D249BF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D249BF">
        <w:rPr>
          <w:sz w:val="24"/>
          <w:szCs w:val="24"/>
        </w:rPr>
        <w:t xml:space="preserve">будет считаться </w:t>
      </w:r>
      <w:r w:rsidR="003F5CDB" w:rsidRPr="00D249BF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D249BF">
        <w:rPr>
          <w:sz w:val="24"/>
          <w:szCs w:val="24"/>
        </w:rPr>
        <w:t xml:space="preserve">. </w:t>
      </w:r>
    </w:p>
    <w:p w:rsidR="007A6A39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D249BF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D249BF">
        <w:rPr>
          <w:sz w:val="24"/>
          <w:szCs w:val="24"/>
        </w:rPr>
        <w:t>запроса предложений</w:t>
      </w:r>
      <w:r w:rsidR="00B10F18" w:rsidRPr="00D249B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D249BF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D249BF">
        <w:rPr>
          <w:sz w:val="24"/>
          <w:szCs w:val="24"/>
        </w:rPr>
        <w:t>Заявку</w:t>
      </w:r>
      <w:r w:rsidRPr="00D249BF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D249BF">
        <w:rPr>
          <w:sz w:val="24"/>
          <w:szCs w:val="24"/>
        </w:rPr>
        <w:t>Заявок</w:t>
      </w:r>
      <w:r w:rsidRPr="00D249BF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D249BF">
        <w:rPr>
          <w:sz w:val="24"/>
          <w:szCs w:val="24"/>
        </w:rPr>
        <w:t>Заявки</w:t>
      </w:r>
      <w:r w:rsidRPr="00D249BF">
        <w:rPr>
          <w:sz w:val="24"/>
          <w:szCs w:val="24"/>
        </w:rPr>
        <w:t xml:space="preserve">; </w:t>
      </w:r>
      <w:r w:rsidR="00311F48" w:rsidRPr="00D249BF">
        <w:rPr>
          <w:sz w:val="24"/>
          <w:szCs w:val="24"/>
        </w:rPr>
        <w:t>3</w:t>
      </w:r>
      <w:r w:rsidRPr="00D249BF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D249BF">
        <w:rPr>
          <w:sz w:val="24"/>
          <w:szCs w:val="24"/>
        </w:rPr>
        <w:t xml:space="preserve">4) предоставит </w:t>
      </w:r>
      <w:r w:rsidR="005A6816" w:rsidRPr="00D249BF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D249BF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D249BF">
        <w:rPr>
          <w:i/>
          <w:iCs/>
          <w:sz w:val="24"/>
          <w:szCs w:val="24"/>
        </w:rPr>
        <w:t>я(</w:t>
      </w:r>
      <w:proofErr w:type="gramEnd"/>
      <w:r w:rsidR="009832F9" w:rsidRPr="00D249BF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D249BF">
        <w:rPr>
          <w:i/>
          <w:iCs/>
          <w:sz w:val="24"/>
          <w:szCs w:val="24"/>
        </w:rPr>
        <w:t>5</w:t>
      </w:r>
      <w:r w:rsidR="009832F9" w:rsidRPr="00D249BF">
        <w:rPr>
          <w:sz w:val="24"/>
          <w:szCs w:val="24"/>
        </w:rPr>
        <w:t xml:space="preserve">) </w:t>
      </w:r>
      <w:r w:rsidRPr="00D249BF">
        <w:rPr>
          <w:sz w:val="24"/>
          <w:szCs w:val="24"/>
        </w:rPr>
        <w:t>предоставит финансовое обеспечение по договору (</w:t>
      </w:r>
      <w:r w:rsidRPr="00D249B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D249BF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D249B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D249BF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D249BF">
        <w:rPr>
          <w:sz w:val="24"/>
          <w:szCs w:val="24"/>
        </w:rPr>
        <w:t>предоставлять иные документы</w:t>
      </w:r>
      <w:proofErr w:type="gramEnd"/>
      <w:r w:rsidRPr="00D249BF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D249BF">
        <w:rPr>
          <w:sz w:val="24"/>
          <w:szCs w:val="24"/>
        </w:rPr>
        <w:t>Заявки</w:t>
      </w:r>
      <w:r w:rsidRPr="00D249BF">
        <w:rPr>
          <w:sz w:val="24"/>
          <w:szCs w:val="24"/>
        </w:rPr>
        <w:t xml:space="preserve"> Участника.</w:t>
      </w:r>
    </w:p>
    <w:p w:rsidR="007A6A39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D249B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249BF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D249BF" w:rsidRDefault="007A6A39" w:rsidP="007A6A39">
      <w:pPr>
        <w:pStyle w:val="afd"/>
        <w:rPr>
          <w:sz w:val="24"/>
          <w:szCs w:val="24"/>
        </w:rPr>
      </w:pPr>
    </w:p>
    <w:p w:rsidR="007A6A39" w:rsidRPr="00D249BF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D249BF" w:rsidTr="00311F48">
        <w:tc>
          <w:tcPr>
            <w:tcW w:w="4431" w:type="dxa"/>
          </w:tcPr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D249BF" w:rsidTr="00311F48">
        <w:tc>
          <w:tcPr>
            <w:tcW w:w="4431" w:type="dxa"/>
          </w:tcPr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________________/_______________/</w:t>
            </w:r>
          </w:p>
          <w:p w:rsidR="0082292A" w:rsidRPr="00D249BF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_________</w:t>
            </w:r>
            <w:r w:rsidR="0082292A" w:rsidRPr="00D249BF">
              <w:rPr>
                <w:sz w:val="24"/>
                <w:szCs w:val="24"/>
              </w:rPr>
              <w:t>____</w:t>
            </w:r>
            <w:r w:rsidRPr="00D249BF">
              <w:rPr>
                <w:sz w:val="24"/>
                <w:szCs w:val="24"/>
              </w:rPr>
              <w:t>_______/_______________/</w:t>
            </w:r>
          </w:p>
          <w:p w:rsidR="0082292A" w:rsidRPr="00D249BF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249BF" w:rsidRDefault="007A6A39" w:rsidP="007857E5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D249BF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7A6A39" w:rsidRPr="00D249BF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249BF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249BF">
        <w:rPr>
          <w:szCs w:val="24"/>
        </w:rPr>
        <w:br w:type="page"/>
      </w:r>
    </w:p>
    <w:p w:rsidR="007A6A39" w:rsidRPr="00D249BF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D249BF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D249B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249BF">
        <w:rPr>
          <w:sz w:val="24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D90031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.</w:t>
      </w:r>
    </w:p>
    <w:p w:rsidR="007857E5" w:rsidRPr="00D249B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249BF">
        <w:rPr>
          <w:sz w:val="24"/>
          <w:szCs w:val="24"/>
        </w:rPr>
        <w:t>т.ч</w:t>
      </w:r>
      <w:proofErr w:type="spellEnd"/>
      <w:r w:rsidRPr="00D249BF">
        <w:rPr>
          <w:sz w:val="24"/>
          <w:szCs w:val="24"/>
        </w:rPr>
        <w:t>. организационно-правовую форму) и свой адрес.</w:t>
      </w:r>
    </w:p>
    <w:p w:rsidR="000731A1" w:rsidRPr="00D249BF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D249BF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D249BF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D249BF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D249BF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D249BF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D249BF">
        <w:lastRenderedPageBreak/>
        <w:t>Расписка  сдачи-приемки соглашения о неустойке (форма 1</w:t>
      </w:r>
      <w:r w:rsidR="009B44CF" w:rsidRPr="00D249BF">
        <w:t>3</w:t>
      </w:r>
      <w:r w:rsidRPr="00D249BF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D249BF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D249BF">
        <w:rPr>
          <w:szCs w:val="24"/>
        </w:rPr>
        <w:t xml:space="preserve">Форма Расписки  сдачи-приемки </w:t>
      </w:r>
      <w:bookmarkEnd w:id="1639"/>
      <w:r w:rsidRPr="00D249BF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D249BF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D249BF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D249BF">
        <w:rPr>
          <w:b/>
          <w:spacing w:val="36"/>
          <w:szCs w:val="24"/>
        </w:rPr>
        <w:t>начало формы</w:t>
      </w:r>
    </w:p>
    <w:p w:rsidR="00726A75" w:rsidRPr="00D249BF" w:rsidRDefault="00726A75" w:rsidP="00726A75">
      <w:pPr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D249BF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D249BF" w:rsidTr="00B30304">
        <w:tc>
          <w:tcPr>
            <w:tcW w:w="14863" w:type="dxa"/>
            <w:gridSpan w:val="7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  <w:r w:rsidRPr="00D249BF">
              <w:rPr>
                <w:b/>
                <w:sz w:val="24"/>
                <w:szCs w:val="24"/>
              </w:rPr>
              <w:t>ПОЛУЧЕНИЕ</w:t>
            </w:r>
            <w:r w:rsidRPr="00D249BF">
              <w:rPr>
                <w:sz w:val="24"/>
                <w:szCs w:val="24"/>
              </w:rPr>
              <w:t>:</w:t>
            </w:r>
          </w:p>
        </w:tc>
      </w:tr>
      <w:tr w:rsidR="00726A75" w:rsidRPr="00D249BF" w:rsidTr="00B30304">
        <w:tc>
          <w:tcPr>
            <w:tcW w:w="2262" w:type="dxa"/>
            <w:shd w:val="clear" w:color="auto" w:fill="auto"/>
          </w:tcPr>
          <w:p w:rsidR="00726A75" w:rsidRPr="00D249BF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D249BF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D249BF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Время получения (</w:t>
            </w:r>
            <w:proofErr w:type="gramStart"/>
            <w:r w:rsidRPr="00D249BF">
              <w:rPr>
                <w:sz w:val="24"/>
                <w:szCs w:val="24"/>
              </w:rPr>
              <w:t>МСК</w:t>
            </w:r>
            <w:proofErr w:type="gramEnd"/>
            <w:r w:rsidRPr="00D249BF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D249B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Сдал</w:t>
            </w:r>
          </w:p>
          <w:p w:rsidR="00726A75" w:rsidRPr="00D249B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(</w:t>
            </w:r>
            <w:r w:rsidRPr="00D249BF">
              <w:rPr>
                <w:b/>
                <w:sz w:val="24"/>
                <w:szCs w:val="24"/>
              </w:rPr>
              <w:t>представитель Участника</w:t>
            </w:r>
            <w:r w:rsidRPr="00D249BF">
              <w:rPr>
                <w:sz w:val="24"/>
                <w:szCs w:val="24"/>
              </w:rPr>
              <w:t>)</w:t>
            </w:r>
          </w:p>
          <w:p w:rsidR="00726A75" w:rsidRPr="00D249B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D249B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Получил</w:t>
            </w:r>
          </w:p>
          <w:p w:rsidR="00726A75" w:rsidRPr="00D249B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(</w:t>
            </w:r>
            <w:r w:rsidRPr="00D249BF">
              <w:rPr>
                <w:b/>
                <w:sz w:val="24"/>
                <w:szCs w:val="24"/>
              </w:rPr>
              <w:t>представитель Организатора</w:t>
            </w:r>
            <w:r w:rsidRPr="00D249BF">
              <w:rPr>
                <w:sz w:val="24"/>
                <w:szCs w:val="24"/>
              </w:rPr>
              <w:t>)</w:t>
            </w:r>
          </w:p>
          <w:p w:rsidR="00726A75" w:rsidRPr="00D249B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D249BF">
              <w:rPr>
                <w:sz w:val="24"/>
                <w:szCs w:val="24"/>
              </w:rPr>
              <w:t>ФИО/Подпись</w:t>
            </w:r>
          </w:p>
        </w:tc>
      </w:tr>
      <w:tr w:rsidR="00726A75" w:rsidRPr="00D249BF" w:rsidTr="00B30304">
        <w:tc>
          <w:tcPr>
            <w:tcW w:w="2262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D249B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D249BF" w:rsidRDefault="00726A75" w:rsidP="00726A75">
      <w:pPr>
        <w:pStyle w:val="afd"/>
        <w:rPr>
          <w:szCs w:val="24"/>
        </w:rPr>
      </w:pPr>
    </w:p>
    <w:p w:rsidR="00726A75" w:rsidRPr="00D249BF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D249BF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D249BF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D249BF">
        <w:rPr>
          <w:b/>
          <w:spacing w:val="36"/>
          <w:szCs w:val="24"/>
        </w:rPr>
        <w:t>конец формы</w:t>
      </w:r>
    </w:p>
    <w:p w:rsidR="00726A75" w:rsidRPr="00D249BF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D249BF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D249BF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D249BF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D249B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Участник предварительно заполняет графы:</w:t>
      </w:r>
    </w:p>
    <w:p w:rsidR="00726A75" w:rsidRPr="00D249B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«Участник», в </w:t>
      </w:r>
      <w:proofErr w:type="gramStart"/>
      <w:r w:rsidRPr="00D249BF">
        <w:rPr>
          <w:sz w:val="24"/>
          <w:szCs w:val="24"/>
        </w:rPr>
        <w:t>которой</w:t>
      </w:r>
      <w:proofErr w:type="gramEnd"/>
      <w:r w:rsidRPr="00D249B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D249BF">
        <w:rPr>
          <w:sz w:val="24"/>
          <w:szCs w:val="24"/>
        </w:rPr>
        <w:t>т.ч</w:t>
      </w:r>
      <w:proofErr w:type="spellEnd"/>
      <w:r w:rsidRPr="00D249BF">
        <w:rPr>
          <w:sz w:val="24"/>
          <w:szCs w:val="24"/>
        </w:rPr>
        <w:t>. организационно-правовую форму) и свой адрес;</w:t>
      </w:r>
    </w:p>
    <w:p w:rsidR="00726A75" w:rsidRPr="00D249B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D249B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249BF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D249B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D249B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D249BF" w:rsidRDefault="00726A75" w:rsidP="00726A75">
      <w:pPr>
        <w:ind w:firstLine="0"/>
        <w:rPr>
          <w:bCs w:val="0"/>
          <w:szCs w:val="24"/>
        </w:rPr>
      </w:pPr>
    </w:p>
    <w:p w:rsidR="00726A75" w:rsidRPr="00D249BF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D249BF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D249BF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D249BF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D249B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249BF">
        <w:t xml:space="preserve"> (форма 1</w:t>
      </w:r>
      <w:r w:rsidR="009B44CF" w:rsidRPr="00D249BF">
        <w:t>4</w:t>
      </w:r>
      <w:r w:rsidR="007857E5" w:rsidRPr="00D249BF">
        <w:t>)</w:t>
      </w:r>
      <w:bookmarkEnd w:id="1658"/>
      <w:bookmarkEnd w:id="1659"/>
      <w:bookmarkEnd w:id="1660"/>
    </w:p>
    <w:p w:rsidR="007857E5" w:rsidRPr="00D249BF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D249BF">
        <w:rPr>
          <w:szCs w:val="24"/>
        </w:rPr>
        <w:t xml:space="preserve">Форма </w:t>
      </w:r>
      <w:bookmarkEnd w:id="1661"/>
      <w:r w:rsidR="00E47073" w:rsidRPr="00D249B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D249B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7857E5" w:rsidRPr="00D249B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249B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>Приложение 1</w:t>
      </w:r>
      <w:r w:rsidR="009B44CF" w:rsidRPr="00D249BF">
        <w:rPr>
          <w:sz w:val="24"/>
          <w:szCs w:val="24"/>
        </w:rPr>
        <w:t>3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7857E5" w:rsidRPr="00D249B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249B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D249B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D249BF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D249B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249B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249B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249BF" w:rsidRDefault="007857E5" w:rsidP="007857E5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Настоящим </w:t>
      </w:r>
      <w:r w:rsidRPr="00D249B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249B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249BF">
        <w:rPr>
          <w:sz w:val="24"/>
          <w:szCs w:val="24"/>
        </w:rPr>
        <w:t xml:space="preserve">предпринимателей) </w:t>
      </w:r>
      <w:proofErr w:type="gramEnd"/>
      <w:r w:rsidRPr="00D249BF">
        <w:rPr>
          <w:sz w:val="24"/>
          <w:szCs w:val="24"/>
        </w:rPr>
        <w:t xml:space="preserve">отчётности </w:t>
      </w:r>
      <w:r w:rsidRPr="00D249B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249BF">
        <w:rPr>
          <w:sz w:val="24"/>
          <w:szCs w:val="24"/>
        </w:rPr>
        <w:t xml:space="preserve"> за </w:t>
      </w:r>
      <w:r w:rsidRPr="00D249BF">
        <w:rPr>
          <w:sz w:val="24"/>
          <w:szCs w:val="24"/>
          <w:shd w:val="clear" w:color="auto" w:fill="FFFF99"/>
        </w:rPr>
        <w:t>{указываются налоговые периоды}</w:t>
      </w:r>
      <w:r w:rsidRPr="00D249BF">
        <w:rPr>
          <w:sz w:val="24"/>
          <w:szCs w:val="24"/>
        </w:rPr>
        <w:t xml:space="preserve"> общедоступными.</w:t>
      </w:r>
    </w:p>
    <w:p w:rsidR="007857E5" w:rsidRPr="00D249B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249B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249B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249BF">
        <w:rPr>
          <w:sz w:val="24"/>
          <w:szCs w:val="24"/>
        </w:rPr>
        <w:t xml:space="preserve"> </w:t>
      </w:r>
      <w:r w:rsidR="00726A75" w:rsidRPr="00D249BF">
        <w:rPr>
          <w:sz w:val="24"/>
          <w:szCs w:val="24"/>
        </w:rPr>
        <w:t>в адрес ПАО «МРСК Центра» (ИНН 6901067107, ОГРН 1046900099498)</w:t>
      </w:r>
      <w:r w:rsidRPr="00D249BF">
        <w:rPr>
          <w:sz w:val="24"/>
          <w:szCs w:val="24"/>
        </w:rPr>
        <w:t>.</w:t>
      </w:r>
    </w:p>
    <w:p w:rsidR="007857E5" w:rsidRPr="00D249B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249B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249B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249B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249B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249B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249B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249BF">
        <w:rPr>
          <w:b/>
          <w:snapToGrid w:val="0"/>
          <w:sz w:val="24"/>
          <w:szCs w:val="24"/>
        </w:rPr>
        <w:t>М.П.</w:t>
      </w:r>
    </w:p>
    <w:p w:rsidR="007857E5" w:rsidRPr="00D249B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249B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249B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249B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249BF" w:rsidTr="007857E5">
        <w:tc>
          <w:tcPr>
            <w:tcW w:w="4431" w:type="dxa"/>
          </w:tcPr>
          <w:p w:rsidR="007857E5" w:rsidRPr="00D249B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249B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249BF" w:rsidTr="007857E5">
        <w:tc>
          <w:tcPr>
            <w:tcW w:w="4431" w:type="dxa"/>
          </w:tcPr>
          <w:p w:rsidR="007857E5" w:rsidRPr="00D249B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249B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249B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7857E5" w:rsidRPr="00D249B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249B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249BF">
        <w:rPr>
          <w:szCs w:val="24"/>
        </w:rPr>
        <w:br w:type="page"/>
      </w:r>
    </w:p>
    <w:p w:rsidR="007857E5" w:rsidRPr="00D249BF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D249BF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D249B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249BF">
        <w:rPr>
          <w:sz w:val="24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D90031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.</w:t>
      </w:r>
    </w:p>
    <w:p w:rsidR="007857E5" w:rsidRPr="00D249B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249B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249B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249BF">
        <w:rPr>
          <w:lang w:eastAsia="ru-RU"/>
        </w:rPr>
        <w:br w:type="page"/>
      </w:r>
    </w:p>
    <w:p w:rsidR="00E47073" w:rsidRPr="00D249B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249BF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249BF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D249BF">
        <w:lastRenderedPageBreak/>
        <w:t>План распределения объемов выполнения поставок внутри коллективного Участника (форма </w:t>
      </w:r>
      <w:r w:rsidR="009B44CF" w:rsidRPr="00D249BF">
        <w:t>15</w:t>
      </w:r>
      <w:r w:rsidRPr="00D249BF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D249BF" w:rsidRDefault="00635719" w:rsidP="00635719">
      <w:r w:rsidRPr="00D249BF">
        <w:rPr>
          <w:sz w:val="24"/>
          <w:szCs w:val="24"/>
        </w:rPr>
        <w:t>(</w:t>
      </w:r>
      <w:r w:rsidRPr="00D249B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249BF">
        <w:rPr>
          <w:sz w:val="24"/>
          <w:szCs w:val="24"/>
        </w:rPr>
        <w:t>)</w:t>
      </w:r>
    </w:p>
    <w:p w:rsidR="00635719" w:rsidRPr="00D249BF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D249BF">
        <w:rPr>
          <w:szCs w:val="24"/>
        </w:rPr>
        <w:t xml:space="preserve">Форма </w:t>
      </w:r>
      <w:proofErr w:type="gramStart"/>
      <w:r w:rsidRPr="00D249BF">
        <w:rPr>
          <w:szCs w:val="24"/>
        </w:rPr>
        <w:t>плана распределения объемов выполнения поставок</w:t>
      </w:r>
      <w:proofErr w:type="gramEnd"/>
      <w:r w:rsidRPr="00D249BF">
        <w:rPr>
          <w:szCs w:val="24"/>
        </w:rPr>
        <w:t xml:space="preserve">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D249B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начало формы</w:t>
      </w:r>
    </w:p>
    <w:p w:rsidR="00635719" w:rsidRPr="00D249B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249BF">
        <w:rPr>
          <w:sz w:val="24"/>
          <w:szCs w:val="24"/>
        </w:rPr>
        <w:t xml:space="preserve">Приложение </w:t>
      </w:r>
      <w:r w:rsidRPr="00D249BF">
        <w:rPr>
          <w:noProof/>
          <w:sz w:val="24"/>
          <w:szCs w:val="24"/>
        </w:rPr>
        <w:t>1</w:t>
      </w:r>
      <w:r w:rsidR="009B44CF" w:rsidRPr="00D249BF">
        <w:rPr>
          <w:noProof/>
          <w:sz w:val="24"/>
          <w:szCs w:val="24"/>
        </w:rPr>
        <w:t>4</w:t>
      </w:r>
      <w:r w:rsidRPr="00D249BF">
        <w:rPr>
          <w:sz w:val="24"/>
          <w:szCs w:val="24"/>
        </w:rPr>
        <w:t xml:space="preserve"> к письму о подаче оферты</w:t>
      </w:r>
      <w:r w:rsidRPr="00D249BF">
        <w:rPr>
          <w:sz w:val="24"/>
          <w:szCs w:val="24"/>
        </w:rPr>
        <w:br/>
        <w:t>от «____»_____________ </w:t>
      </w:r>
      <w:proofErr w:type="gramStart"/>
      <w:r w:rsidRPr="00D249BF">
        <w:rPr>
          <w:sz w:val="24"/>
          <w:szCs w:val="24"/>
        </w:rPr>
        <w:t>г</w:t>
      </w:r>
      <w:proofErr w:type="gramEnd"/>
      <w:r w:rsidRPr="00D249BF">
        <w:rPr>
          <w:sz w:val="24"/>
          <w:szCs w:val="24"/>
        </w:rPr>
        <w:t>. №__________</w:t>
      </w:r>
    </w:p>
    <w:p w:rsidR="00635719" w:rsidRPr="00D249B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249B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249BF">
        <w:rPr>
          <w:b/>
          <w:sz w:val="24"/>
          <w:szCs w:val="24"/>
        </w:rPr>
        <w:t xml:space="preserve">План </w:t>
      </w:r>
      <w:proofErr w:type="gramStart"/>
      <w:r w:rsidRPr="00D249B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249B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249B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249B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249B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249B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D249B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249B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249BF">
              <w:rPr>
                <w:b/>
              </w:rPr>
              <w:t xml:space="preserve">№ </w:t>
            </w:r>
            <w:proofErr w:type="gramStart"/>
            <w:r w:rsidRPr="00D249BF">
              <w:rPr>
                <w:b/>
              </w:rPr>
              <w:t>п</w:t>
            </w:r>
            <w:proofErr w:type="gramEnd"/>
            <w:r w:rsidRPr="00D249B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Сроки поставки (начало и окончание)</w:t>
            </w:r>
          </w:p>
        </w:tc>
      </w:tr>
      <w:tr w:rsidR="00635719" w:rsidRPr="00D249B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249B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249BF">
              <w:rPr>
                <w:b/>
              </w:rPr>
              <w:t>в</w:t>
            </w:r>
            <w:proofErr w:type="gramEnd"/>
            <w:r w:rsidRPr="00D249B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249B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249B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249B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249B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249B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249B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249B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249B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249B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249B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249B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249BF">
              <w:rPr>
                <w:b/>
                <w:sz w:val="22"/>
              </w:rPr>
              <w:t>Х</w:t>
            </w:r>
          </w:p>
        </w:tc>
      </w:tr>
    </w:tbl>
    <w:p w:rsidR="00635719" w:rsidRPr="00D249BF" w:rsidRDefault="00635719" w:rsidP="00635719">
      <w:pPr>
        <w:spacing w:line="240" w:lineRule="auto"/>
        <w:rPr>
          <w:sz w:val="24"/>
          <w:szCs w:val="24"/>
        </w:rPr>
      </w:pPr>
    </w:p>
    <w:p w:rsidR="00635719" w:rsidRPr="00D249BF" w:rsidRDefault="00635719" w:rsidP="00635719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635719" w:rsidRPr="00D249B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>(подпись, М.П.)</w:t>
      </w:r>
    </w:p>
    <w:p w:rsidR="00635719" w:rsidRPr="00D249BF" w:rsidRDefault="00635719" w:rsidP="00635719">
      <w:pPr>
        <w:spacing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____________________________________</w:t>
      </w:r>
    </w:p>
    <w:p w:rsidR="00635719" w:rsidRPr="00D249B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249B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249BF">
        <w:rPr>
          <w:sz w:val="24"/>
          <w:szCs w:val="24"/>
          <w:vertAlign w:val="superscript"/>
        </w:rPr>
        <w:t>подписавшего</w:t>
      </w:r>
      <w:proofErr w:type="gramEnd"/>
      <w:r w:rsidRPr="00D249BF">
        <w:rPr>
          <w:sz w:val="24"/>
          <w:szCs w:val="24"/>
          <w:vertAlign w:val="superscript"/>
        </w:rPr>
        <w:t>, должность)</w:t>
      </w:r>
    </w:p>
    <w:p w:rsidR="00635719" w:rsidRPr="00D249B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249BF">
        <w:rPr>
          <w:b/>
          <w:spacing w:val="36"/>
          <w:sz w:val="24"/>
          <w:szCs w:val="24"/>
        </w:rPr>
        <w:t>конец формы</w:t>
      </w:r>
    </w:p>
    <w:p w:rsidR="00635719" w:rsidRPr="00D249B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D249BF">
        <w:rPr>
          <w:b/>
          <w:szCs w:val="24"/>
        </w:rPr>
        <w:br w:type="page"/>
      </w:r>
    </w:p>
    <w:p w:rsidR="00635719" w:rsidRPr="00D249BF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D249BF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D249B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D249BF">
        <w:fldChar w:fldCharType="begin"/>
      </w:r>
      <w:r w:rsidR="00007625" w:rsidRPr="00D249BF">
        <w:instrText xml:space="preserve"> REF _Ref191386461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3.3.10</w:t>
      </w:r>
      <w:r w:rsidR="00007625" w:rsidRPr="00D249BF">
        <w:fldChar w:fldCharType="end"/>
      </w:r>
      <w:r w:rsidRPr="00D249BF">
        <w:rPr>
          <w:sz w:val="24"/>
          <w:szCs w:val="24"/>
        </w:rPr>
        <w:t>).</w:t>
      </w:r>
    </w:p>
    <w:p w:rsidR="00635719" w:rsidRPr="00D249B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249BF">
        <w:rPr>
          <w:sz w:val="24"/>
          <w:szCs w:val="24"/>
        </w:rPr>
        <w:t xml:space="preserve">(подраздел </w:t>
      </w:r>
      <w:r w:rsidR="00007625" w:rsidRPr="00D249BF">
        <w:fldChar w:fldCharType="begin"/>
      </w:r>
      <w:r w:rsidR="00007625" w:rsidRPr="00D249BF">
        <w:instrText xml:space="preserve"> REF _Ref55336310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5.1</w:t>
      </w:r>
      <w:r w:rsidR="00007625" w:rsidRPr="00D249BF">
        <w:fldChar w:fldCharType="end"/>
      </w:r>
      <w:r w:rsidR="00D90031" w:rsidRPr="00D249BF">
        <w:rPr>
          <w:sz w:val="24"/>
          <w:szCs w:val="24"/>
        </w:rPr>
        <w:t>)</w:t>
      </w:r>
      <w:r w:rsidRPr="00D249BF">
        <w:rPr>
          <w:sz w:val="24"/>
          <w:szCs w:val="24"/>
        </w:rPr>
        <w:t>.</w:t>
      </w:r>
    </w:p>
    <w:p w:rsidR="00635719" w:rsidRPr="00D249B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249BF">
        <w:rPr>
          <w:sz w:val="24"/>
          <w:szCs w:val="24"/>
        </w:rPr>
        <w:t>т.ч</w:t>
      </w:r>
      <w:proofErr w:type="spellEnd"/>
      <w:r w:rsidRPr="00D249BF">
        <w:rPr>
          <w:sz w:val="24"/>
          <w:szCs w:val="24"/>
        </w:rPr>
        <w:t>. организационно-правовую форму) и свой адрес.</w:t>
      </w:r>
    </w:p>
    <w:p w:rsidR="00635719" w:rsidRPr="00D249B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249B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>перечень поставляемой продукции;</w:t>
      </w:r>
    </w:p>
    <w:p w:rsidR="00635719" w:rsidRPr="00D249B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249BF">
        <w:rPr>
          <w:sz w:val="24"/>
          <w:szCs w:val="24"/>
        </w:rPr>
        <w:t>с</w:t>
      </w:r>
      <w:proofErr w:type="gramEnd"/>
      <w:r w:rsidRPr="00D249BF">
        <w:rPr>
          <w:sz w:val="24"/>
          <w:szCs w:val="24"/>
        </w:rPr>
        <w:t xml:space="preserve"> </w:t>
      </w:r>
      <w:r w:rsidR="00841A6F" w:rsidRPr="00D249BF">
        <w:rPr>
          <w:sz w:val="24"/>
          <w:szCs w:val="24"/>
        </w:rPr>
        <w:t xml:space="preserve">Сводной таблицей стоимости </w:t>
      </w:r>
      <w:r w:rsidR="00F04258" w:rsidRPr="00D249BF">
        <w:rPr>
          <w:bCs w:val="0"/>
          <w:sz w:val="24"/>
          <w:szCs w:val="24"/>
        </w:rPr>
        <w:t xml:space="preserve">поставок </w:t>
      </w:r>
      <w:r w:rsidRPr="00D249BF">
        <w:rPr>
          <w:sz w:val="24"/>
          <w:szCs w:val="24"/>
        </w:rPr>
        <w:t>(</w:t>
      </w:r>
      <w:r w:rsidR="00D90031" w:rsidRPr="00D249BF">
        <w:rPr>
          <w:sz w:val="24"/>
          <w:szCs w:val="24"/>
        </w:rPr>
        <w:t>подраздел</w:t>
      </w:r>
      <w:r w:rsidR="00841A6F" w:rsidRPr="00D249BF">
        <w:rPr>
          <w:sz w:val="24"/>
          <w:szCs w:val="24"/>
        </w:rPr>
        <w:t xml:space="preserve"> </w:t>
      </w:r>
      <w:r w:rsidR="00007625" w:rsidRPr="00D249BF">
        <w:fldChar w:fldCharType="begin"/>
      </w:r>
      <w:r w:rsidR="00007625" w:rsidRPr="00D249BF">
        <w:instrText xml:space="preserve"> REF _Ref440274337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5.2</w:t>
      </w:r>
      <w:r w:rsidR="00007625" w:rsidRPr="00D249BF">
        <w:fldChar w:fldCharType="end"/>
      </w:r>
      <w:r w:rsidRPr="00D249BF">
        <w:rPr>
          <w:sz w:val="24"/>
          <w:szCs w:val="24"/>
        </w:rPr>
        <w:t>);</w:t>
      </w:r>
    </w:p>
    <w:p w:rsidR="00635719" w:rsidRPr="00D249B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49BF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D249BF">
        <w:rPr>
          <w:sz w:val="24"/>
          <w:szCs w:val="24"/>
        </w:rPr>
        <w:t>выполнения поставок</w:t>
      </w:r>
      <w:r w:rsidRPr="00D249BF">
        <w:rPr>
          <w:sz w:val="24"/>
          <w:szCs w:val="24"/>
        </w:rPr>
        <w:t xml:space="preserve"> (подраздел </w:t>
      </w:r>
      <w:r w:rsidR="00007625" w:rsidRPr="00D249BF">
        <w:fldChar w:fldCharType="begin"/>
      </w:r>
      <w:r w:rsidR="00007625" w:rsidRPr="00D249BF">
        <w:instrText xml:space="preserve"> REF _Ref440274366 \r \h  \* MERGEFORMAT </w:instrText>
      </w:r>
      <w:r w:rsidR="00007625" w:rsidRPr="00D249BF">
        <w:fldChar w:fldCharType="separate"/>
      </w:r>
      <w:r w:rsidR="006305A1" w:rsidRPr="00D249BF">
        <w:rPr>
          <w:sz w:val="24"/>
          <w:szCs w:val="24"/>
        </w:rPr>
        <w:t>5.4</w:t>
      </w:r>
      <w:r w:rsidR="00007625" w:rsidRPr="00D249BF">
        <w:fldChar w:fldCharType="end"/>
      </w:r>
      <w:r w:rsidRPr="00D249BF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B47" w:rsidRDefault="00E77B47">
      <w:pPr>
        <w:spacing w:line="240" w:lineRule="auto"/>
      </w:pPr>
      <w:r>
        <w:separator/>
      </w:r>
    </w:p>
  </w:endnote>
  <w:endnote w:type="continuationSeparator" w:id="0">
    <w:p w:rsidR="00E77B47" w:rsidRDefault="00E77B47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D249BF">
      <w:rPr>
        <w:noProof/>
        <w:sz w:val="16"/>
        <w:szCs w:val="16"/>
        <w:lang w:eastAsia="ru-RU"/>
      </w:rPr>
      <w:t>17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D249BF" w:rsidRDefault="00150188" w:rsidP="00832D0A">
    <w:pPr>
      <w:pStyle w:val="aff2"/>
      <w:jc w:val="center"/>
      <w:rPr>
        <w:sz w:val="18"/>
        <w:szCs w:val="18"/>
      </w:rPr>
    </w:pPr>
    <w:r w:rsidRPr="00D249BF">
      <w:rPr>
        <w:sz w:val="18"/>
        <w:szCs w:val="18"/>
      </w:rPr>
      <w:t xml:space="preserve">Открытый запрос предложений на право заключения </w:t>
    </w:r>
    <w:r w:rsidR="00D249BF" w:rsidRPr="00D249BF">
      <w:rPr>
        <w:sz w:val="18"/>
        <w:szCs w:val="18"/>
      </w:rPr>
      <w:t>Договора на поставку комплектующих связи и материалов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B47" w:rsidRDefault="00E77B47">
      <w:pPr>
        <w:spacing w:line="240" w:lineRule="auto"/>
      </w:pPr>
      <w:r>
        <w:separator/>
      </w:r>
    </w:p>
  </w:footnote>
  <w:footnote w:type="continuationSeparator" w:id="0">
    <w:p w:rsidR="00E77B47" w:rsidRDefault="00E77B47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49BF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77B47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E84EC-9E0D-47C9-BBC7-16E57D5F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89</Pages>
  <Words>29978</Words>
  <Characters>170880</Characters>
  <Application>Microsoft Office Word</Application>
  <DocSecurity>0</DocSecurity>
  <Lines>1424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200458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55</cp:revision>
  <cp:lastPrinted>2015-12-29T14:27:00Z</cp:lastPrinted>
  <dcterms:created xsi:type="dcterms:W3CDTF">2016-12-02T12:44:00Z</dcterms:created>
  <dcterms:modified xsi:type="dcterms:W3CDTF">2018-01-31T13:37:00Z</dcterms:modified>
</cp:coreProperties>
</file>